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31FE" w:rsidRPr="00AC1746" w:rsidRDefault="002E31FE" w:rsidP="00AC1746">
      <w:pPr>
        <w:spacing w:after="0" w:line="240" w:lineRule="auto"/>
        <w:jc w:val="center"/>
        <w:rPr>
          <w:rFonts w:ascii="Times New Roman" w:eastAsia="Calibri" w:hAnsi="Times New Roman" w:cs="Times New Roman"/>
          <w:b/>
          <w:sz w:val="24"/>
          <w:szCs w:val="24"/>
          <w:lang w:bidi="en-US"/>
        </w:rPr>
      </w:pPr>
      <w:r w:rsidRPr="00AC1746">
        <w:rPr>
          <w:rFonts w:ascii="Times New Roman" w:eastAsia="Calibri" w:hAnsi="Times New Roman" w:cs="Times New Roman"/>
          <w:b/>
          <w:sz w:val="24"/>
          <w:szCs w:val="24"/>
          <w:lang w:bidi="en-US"/>
        </w:rPr>
        <w:t>ГОСУДАРСТВЕННОЕ БЮДЖЕТНОЕ ПРОФЕССИОНАЛЬНОЕ</w:t>
      </w:r>
    </w:p>
    <w:p w:rsidR="002E31FE" w:rsidRPr="00AC1746" w:rsidRDefault="002E31FE" w:rsidP="00AC1746">
      <w:pPr>
        <w:spacing w:after="0" w:line="240" w:lineRule="auto"/>
        <w:jc w:val="center"/>
        <w:rPr>
          <w:rFonts w:ascii="Times New Roman" w:eastAsia="Calibri" w:hAnsi="Times New Roman" w:cs="Times New Roman"/>
          <w:b/>
          <w:sz w:val="24"/>
          <w:szCs w:val="24"/>
          <w:lang w:bidi="en-US"/>
        </w:rPr>
      </w:pPr>
      <w:r w:rsidRPr="00AC1746">
        <w:rPr>
          <w:rFonts w:ascii="Times New Roman" w:eastAsia="Calibri" w:hAnsi="Times New Roman" w:cs="Times New Roman"/>
          <w:b/>
          <w:sz w:val="24"/>
          <w:szCs w:val="24"/>
          <w:lang w:bidi="en-US"/>
        </w:rPr>
        <w:t>ОБРАЗОВАТЕЛЬНОЕ УЧРЕЖДЕНИЕ ИРКУТСКОЙ ОБЛАСТИ</w:t>
      </w:r>
    </w:p>
    <w:p w:rsidR="002E31FE" w:rsidRPr="00AC1746" w:rsidRDefault="002E31FE" w:rsidP="00AC1746">
      <w:pPr>
        <w:spacing w:after="0" w:line="240" w:lineRule="auto"/>
        <w:jc w:val="center"/>
        <w:rPr>
          <w:rFonts w:ascii="Times New Roman" w:eastAsia="Calibri" w:hAnsi="Times New Roman" w:cs="Times New Roman"/>
          <w:b/>
          <w:sz w:val="24"/>
          <w:szCs w:val="24"/>
          <w:lang w:bidi="en-US"/>
        </w:rPr>
      </w:pPr>
      <w:r w:rsidRPr="00AC1746">
        <w:rPr>
          <w:rFonts w:ascii="Times New Roman" w:eastAsia="Calibri" w:hAnsi="Times New Roman" w:cs="Times New Roman"/>
          <w:b/>
          <w:sz w:val="24"/>
          <w:szCs w:val="24"/>
          <w:lang w:bidi="en-US"/>
        </w:rPr>
        <w:t>«ЗИМИНСКИЙ ЖЕЛЕЗНОДОРОЖНЫЙ ТЕХНИКУМ»</w:t>
      </w:r>
    </w:p>
    <w:p w:rsidR="002E31FE" w:rsidRPr="00AC1746" w:rsidRDefault="002E31FE" w:rsidP="00AC1746">
      <w:pPr>
        <w:spacing w:after="0" w:line="240" w:lineRule="auto"/>
        <w:jc w:val="center"/>
        <w:rPr>
          <w:rFonts w:ascii="Times New Roman" w:eastAsia="Calibri" w:hAnsi="Times New Roman" w:cs="Times New Roman"/>
          <w:b/>
          <w:color w:val="FF0000"/>
          <w:sz w:val="24"/>
          <w:szCs w:val="24"/>
        </w:rPr>
      </w:pPr>
    </w:p>
    <w:p w:rsidR="002E31FE" w:rsidRPr="00AC1746" w:rsidRDefault="002E31FE" w:rsidP="00AC1746">
      <w:pPr>
        <w:spacing w:after="0" w:line="240" w:lineRule="auto"/>
        <w:jc w:val="right"/>
        <w:rPr>
          <w:rFonts w:ascii="Times New Roman" w:eastAsia="Calibri" w:hAnsi="Times New Roman" w:cs="Times New Roman"/>
          <w:sz w:val="24"/>
          <w:szCs w:val="24"/>
        </w:rPr>
      </w:pPr>
    </w:p>
    <w:p w:rsidR="002E31FE" w:rsidRPr="00AC1746" w:rsidRDefault="002E31FE" w:rsidP="00AC1746">
      <w:pPr>
        <w:spacing w:after="0" w:line="240" w:lineRule="auto"/>
        <w:rPr>
          <w:rFonts w:ascii="Times New Roman" w:eastAsia="Calibri" w:hAnsi="Times New Roman" w:cs="Times New Roman"/>
          <w:color w:val="FF0000"/>
          <w:sz w:val="24"/>
          <w:szCs w:val="24"/>
        </w:rPr>
      </w:pPr>
    </w:p>
    <w:p w:rsidR="002E31FE" w:rsidRPr="00AC1746" w:rsidRDefault="002E31FE" w:rsidP="00AC1746">
      <w:pPr>
        <w:spacing w:after="0" w:line="240" w:lineRule="auto"/>
        <w:jc w:val="both"/>
        <w:rPr>
          <w:rFonts w:ascii="Times New Roman" w:eastAsia="Calibri" w:hAnsi="Times New Roman" w:cs="Times New Roman"/>
          <w:b/>
          <w:sz w:val="24"/>
          <w:szCs w:val="24"/>
        </w:rPr>
      </w:pPr>
    </w:p>
    <w:p w:rsidR="002E31FE" w:rsidRPr="00AC1746" w:rsidRDefault="002E31FE" w:rsidP="00AC1746">
      <w:pPr>
        <w:spacing w:after="0" w:line="240" w:lineRule="auto"/>
        <w:jc w:val="center"/>
        <w:rPr>
          <w:rFonts w:ascii="Times New Roman" w:eastAsia="Calibri" w:hAnsi="Times New Roman" w:cs="Times New Roman"/>
          <w:b/>
          <w:sz w:val="24"/>
          <w:szCs w:val="24"/>
        </w:rPr>
      </w:pPr>
    </w:p>
    <w:p w:rsidR="002E31FE" w:rsidRPr="00AC1746" w:rsidRDefault="002E31FE" w:rsidP="00AC1746">
      <w:pPr>
        <w:spacing w:after="0" w:line="240" w:lineRule="auto"/>
        <w:jc w:val="center"/>
        <w:rPr>
          <w:rFonts w:ascii="Times New Roman" w:eastAsia="Calibri" w:hAnsi="Times New Roman" w:cs="Times New Roman"/>
          <w:b/>
          <w:sz w:val="24"/>
          <w:szCs w:val="24"/>
        </w:rPr>
      </w:pPr>
    </w:p>
    <w:p w:rsidR="002E31FE" w:rsidRPr="00AC1746" w:rsidRDefault="002E31FE" w:rsidP="00AC1746">
      <w:pPr>
        <w:spacing w:after="0" w:line="240" w:lineRule="auto"/>
        <w:jc w:val="center"/>
        <w:rPr>
          <w:rFonts w:ascii="Times New Roman" w:eastAsia="Calibri" w:hAnsi="Times New Roman" w:cs="Times New Roman"/>
          <w:b/>
          <w:sz w:val="24"/>
          <w:szCs w:val="24"/>
        </w:rPr>
      </w:pPr>
      <w:r w:rsidRPr="00AC1746">
        <w:rPr>
          <w:rFonts w:ascii="Times New Roman" w:eastAsia="Calibri" w:hAnsi="Times New Roman" w:cs="Times New Roman"/>
          <w:b/>
          <w:sz w:val="24"/>
          <w:szCs w:val="24"/>
        </w:rPr>
        <w:t xml:space="preserve">Комплект контрольно-оценочных средств </w:t>
      </w:r>
    </w:p>
    <w:p w:rsidR="002E31FE" w:rsidRPr="00AC1746" w:rsidRDefault="002E31FE" w:rsidP="00AC1746">
      <w:pPr>
        <w:spacing w:after="0" w:line="240" w:lineRule="auto"/>
        <w:jc w:val="center"/>
        <w:rPr>
          <w:rFonts w:ascii="Times New Roman" w:eastAsia="Calibri" w:hAnsi="Times New Roman" w:cs="Times New Roman"/>
          <w:sz w:val="24"/>
          <w:szCs w:val="24"/>
        </w:rPr>
      </w:pPr>
      <w:r w:rsidRPr="00AC1746">
        <w:rPr>
          <w:rFonts w:ascii="Times New Roman" w:eastAsia="Calibri" w:hAnsi="Times New Roman" w:cs="Times New Roman"/>
          <w:b/>
          <w:sz w:val="24"/>
          <w:szCs w:val="24"/>
        </w:rPr>
        <w:t xml:space="preserve">по учебной дисциплине </w:t>
      </w:r>
    </w:p>
    <w:p w:rsidR="007430FC" w:rsidRPr="00AC1746" w:rsidRDefault="007430FC" w:rsidP="00AC1746">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AC1746">
        <w:rPr>
          <w:rFonts w:ascii="Times New Roman" w:hAnsi="Times New Roman" w:cs="Times New Roman"/>
          <w:b/>
          <w:sz w:val="24"/>
          <w:szCs w:val="24"/>
        </w:rPr>
        <w:t>ОУД. 01 (1) РУССКИЙ ЯЗЫК</w:t>
      </w:r>
    </w:p>
    <w:p w:rsidR="000821FD" w:rsidRPr="00AC1746" w:rsidRDefault="000821FD" w:rsidP="00AC1746">
      <w:pPr>
        <w:keepNext/>
        <w:keepLines/>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cs="Times New Roman"/>
          <w:sz w:val="24"/>
          <w:szCs w:val="24"/>
        </w:rPr>
      </w:pPr>
      <w:r w:rsidRPr="00AC1746">
        <w:rPr>
          <w:rFonts w:ascii="Times New Roman" w:hAnsi="Times New Roman" w:cs="Times New Roman"/>
          <w:sz w:val="24"/>
          <w:szCs w:val="24"/>
        </w:rPr>
        <w:t xml:space="preserve">среднего профессионального образования </w:t>
      </w:r>
    </w:p>
    <w:p w:rsidR="000821FD" w:rsidRPr="00AC1746" w:rsidRDefault="00AC1746" w:rsidP="00AC1746">
      <w:pPr>
        <w:keepNext/>
        <w:keepLines/>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cs="Times New Roman"/>
          <w:sz w:val="24"/>
          <w:szCs w:val="24"/>
        </w:rPr>
      </w:pPr>
      <w:r w:rsidRPr="00AC1746">
        <w:rPr>
          <w:rFonts w:ascii="Times New Roman" w:hAnsi="Times New Roman" w:cs="Times New Roman"/>
          <w:sz w:val="24"/>
          <w:szCs w:val="24"/>
        </w:rPr>
        <w:t>программы</w:t>
      </w:r>
      <w:r w:rsidRPr="00AC1746">
        <w:rPr>
          <w:rFonts w:ascii="Times New Roman" w:hAnsi="Times New Roman" w:cs="Times New Roman"/>
          <w:sz w:val="24"/>
          <w:szCs w:val="24"/>
        </w:rPr>
        <w:t xml:space="preserve"> </w:t>
      </w:r>
      <w:r w:rsidR="000821FD" w:rsidRPr="00AC1746">
        <w:rPr>
          <w:rFonts w:ascii="Times New Roman" w:hAnsi="Times New Roman" w:cs="Times New Roman"/>
          <w:sz w:val="24"/>
          <w:szCs w:val="24"/>
        </w:rPr>
        <w:t>подготовки специалистов среднего звена</w:t>
      </w:r>
    </w:p>
    <w:p w:rsidR="000821FD" w:rsidRPr="00AC1746" w:rsidRDefault="000821FD" w:rsidP="00AC1746">
      <w:pPr>
        <w:spacing w:after="0" w:line="240" w:lineRule="auto"/>
        <w:jc w:val="center"/>
        <w:rPr>
          <w:rFonts w:ascii="Times New Roman" w:hAnsi="Times New Roman" w:cs="Times New Roman"/>
          <w:sz w:val="24"/>
          <w:szCs w:val="24"/>
        </w:rPr>
      </w:pPr>
      <w:r w:rsidRPr="00AC1746">
        <w:rPr>
          <w:rFonts w:ascii="Times New Roman" w:hAnsi="Times New Roman" w:cs="Times New Roman"/>
          <w:b/>
          <w:sz w:val="24"/>
          <w:szCs w:val="24"/>
        </w:rPr>
        <w:t>43.02.13 Технология парикмахерского искусства</w:t>
      </w:r>
    </w:p>
    <w:p w:rsidR="00973CF7" w:rsidRPr="00AC1746" w:rsidRDefault="00973CF7" w:rsidP="00AC1746">
      <w:pPr>
        <w:widowControl w:val="0"/>
        <w:suppressAutoHyphens/>
        <w:spacing w:after="0" w:line="240" w:lineRule="auto"/>
        <w:jc w:val="center"/>
        <w:rPr>
          <w:rFonts w:ascii="Times New Roman" w:eastAsia="Lucida Sans Unicode" w:hAnsi="Times New Roman" w:cs="Times New Roman"/>
          <w:sz w:val="24"/>
          <w:szCs w:val="24"/>
          <w:lang w:eastAsia="ar-SA"/>
        </w:rPr>
      </w:pPr>
      <w:r w:rsidRPr="00AC1746">
        <w:rPr>
          <w:rFonts w:ascii="Times New Roman" w:eastAsia="Lucida Sans Unicode" w:hAnsi="Times New Roman" w:cs="Times New Roman"/>
          <w:b/>
          <w:sz w:val="24"/>
          <w:szCs w:val="24"/>
          <w:lang w:eastAsia="ar-SA"/>
        </w:rPr>
        <w:br/>
      </w:r>
    </w:p>
    <w:p w:rsidR="007430FC" w:rsidRPr="00AC1746" w:rsidRDefault="007430FC" w:rsidP="00AC1746">
      <w:pPr>
        <w:pStyle w:val="afe"/>
        <w:spacing w:after="0"/>
        <w:jc w:val="center"/>
        <w:rPr>
          <w:b/>
        </w:rPr>
      </w:pPr>
    </w:p>
    <w:p w:rsidR="002E31FE" w:rsidRPr="00AC1746" w:rsidRDefault="002E31FE" w:rsidP="00AC1746">
      <w:pPr>
        <w:spacing w:after="0" w:line="240" w:lineRule="auto"/>
        <w:jc w:val="center"/>
        <w:rPr>
          <w:rFonts w:ascii="Times New Roman" w:hAnsi="Times New Roman" w:cs="Times New Roman"/>
          <w:sz w:val="24"/>
          <w:szCs w:val="24"/>
        </w:rPr>
      </w:pPr>
    </w:p>
    <w:p w:rsidR="002E31FE" w:rsidRPr="00AC1746" w:rsidRDefault="002E31FE" w:rsidP="00AC1746">
      <w:pPr>
        <w:spacing w:after="0" w:line="240" w:lineRule="auto"/>
        <w:jc w:val="center"/>
        <w:rPr>
          <w:rFonts w:ascii="Times New Roman" w:hAnsi="Times New Roman" w:cs="Times New Roman"/>
          <w:sz w:val="24"/>
          <w:szCs w:val="24"/>
        </w:rPr>
      </w:pPr>
    </w:p>
    <w:p w:rsidR="002E31FE" w:rsidRPr="00AC1746" w:rsidRDefault="002E31FE" w:rsidP="00AC1746">
      <w:pPr>
        <w:spacing w:after="0" w:line="240" w:lineRule="auto"/>
        <w:jc w:val="center"/>
        <w:rPr>
          <w:rFonts w:ascii="Times New Roman" w:hAnsi="Times New Roman" w:cs="Times New Roman"/>
          <w:sz w:val="24"/>
          <w:szCs w:val="24"/>
        </w:rPr>
      </w:pPr>
    </w:p>
    <w:p w:rsidR="002E31FE" w:rsidRPr="00AC1746" w:rsidRDefault="002E31FE" w:rsidP="00AC1746">
      <w:pPr>
        <w:spacing w:after="0" w:line="240" w:lineRule="auto"/>
        <w:jc w:val="center"/>
        <w:rPr>
          <w:sz w:val="24"/>
          <w:szCs w:val="24"/>
        </w:rPr>
      </w:pPr>
    </w:p>
    <w:p w:rsidR="002E31FE" w:rsidRPr="00AC1746" w:rsidRDefault="002E31FE" w:rsidP="00AC1746">
      <w:pPr>
        <w:spacing w:after="0" w:line="240" w:lineRule="auto"/>
        <w:jc w:val="center"/>
        <w:rPr>
          <w:sz w:val="24"/>
          <w:szCs w:val="24"/>
        </w:rPr>
      </w:pPr>
    </w:p>
    <w:p w:rsidR="002E31FE" w:rsidRPr="00AC1746" w:rsidRDefault="002E31FE" w:rsidP="00AC1746">
      <w:pPr>
        <w:spacing w:after="0" w:line="240" w:lineRule="auto"/>
        <w:jc w:val="center"/>
        <w:rPr>
          <w:sz w:val="24"/>
          <w:szCs w:val="24"/>
        </w:rPr>
      </w:pPr>
    </w:p>
    <w:p w:rsidR="002E31FE" w:rsidRPr="00AC1746" w:rsidRDefault="002E31FE" w:rsidP="00AC1746">
      <w:pPr>
        <w:spacing w:after="0" w:line="240" w:lineRule="auto"/>
        <w:jc w:val="center"/>
        <w:rPr>
          <w:sz w:val="24"/>
          <w:szCs w:val="24"/>
        </w:rPr>
      </w:pPr>
    </w:p>
    <w:p w:rsidR="002E31FE" w:rsidRPr="00AC1746" w:rsidRDefault="002E31FE" w:rsidP="00AC1746">
      <w:pPr>
        <w:spacing w:after="0" w:line="240" w:lineRule="auto"/>
        <w:jc w:val="center"/>
        <w:rPr>
          <w:sz w:val="24"/>
          <w:szCs w:val="24"/>
        </w:rPr>
      </w:pPr>
    </w:p>
    <w:p w:rsidR="002E31FE" w:rsidRPr="00AC1746" w:rsidRDefault="002E31FE" w:rsidP="00AC1746">
      <w:pPr>
        <w:spacing w:after="0" w:line="240" w:lineRule="auto"/>
        <w:jc w:val="center"/>
        <w:rPr>
          <w:sz w:val="24"/>
          <w:szCs w:val="24"/>
        </w:rPr>
      </w:pPr>
    </w:p>
    <w:p w:rsidR="002E31FE" w:rsidRPr="00AC1746" w:rsidRDefault="002E31FE" w:rsidP="00AC1746">
      <w:pPr>
        <w:spacing w:after="0" w:line="240" w:lineRule="auto"/>
        <w:jc w:val="center"/>
        <w:rPr>
          <w:sz w:val="24"/>
          <w:szCs w:val="24"/>
        </w:rPr>
      </w:pPr>
    </w:p>
    <w:p w:rsidR="002E31FE" w:rsidRPr="00AC1746" w:rsidRDefault="002E31FE" w:rsidP="00AC1746">
      <w:pPr>
        <w:spacing w:after="0" w:line="240" w:lineRule="auto"/>
        <w:jc w:val="center"/>
        <w:rPr>
          <w:sz w:val="24"/>
          <w:szCs w:val="24"/>
        </w:rPr>
      </w:pPr>
    </w:p>
    <w:p w:rsidR="002E31FE" w:rsidRPr="00AC1746" w:rsidRDefault="002E31FE" w:rsidP="00AC1746">
      <w:pPr>
        <w:spacing w:after="0" w:line="240" w:lineRule="auto"/>
        <w:jc w:val="center"/>
        <w:rPr>
          <w:sz w:val="24"/>
          <w:szCs w:val="24"/>
        </w:rPr>
      </w:pPr>
    </w:p>
    <w:p w:rsidR="002E31FE" w:rsidRPr="00AC1746" w:rsidRDefault="002E31FE" w:rsidP="00AC1746">
      <w:pPr>
        <w:spacing w:after="0" w:line="240" w:lineRule="auto"/>
        <w:jc w:val="center"/>
        <w:rPr>
          <w:sz w:val="24"/>
          <w:szCs w:val="24"/>
        </w:rPr>
      </w:pPr>
    </w:p>
    <w:p w:rsidR="002E31FE" w:rsidRPr="00AC1746" w:rsidRDefault="002E31FE" w:rsidP="00AC1746">
      <w:pPr>
        <w:spacing w:after="0" w:line="240" w:lineRule="auto"/>
        <w:jc w:val="center"/>
        <w:rPr>
          <w:sz w:val="24"/>
          <w:szCs w:val="24"/>
        </w:rPr>
      </w:pPr>
    </w:p>
    <w:p w:rsidR="002E31FE" w:rsidRPr="00AC1746" w:rsidRDefault="002E31FE" w:rsidP="00AC1746">
      <w:pPr>
        <w:spacing w:after="0" w:line="240" w:lineRule="auto"/>
        <w:jc w:val="center"/>
        <w:rPr>
          <w:sz w:val="24"/>
          <w:szCs w:val="24"/>
        </w:rPr>
      </w:pPr>
    </w:p>
    <w:p w:rsidR="002E31FE" w:rsidRPr="00AC1746" w:rsidRDefault="002E31FE" w:rsidP="00AC1746">
      <w:pPr>
        <w:spacing w:after="0" w:line="240" w:lineRule="auto"/>
        <w:jc w:val="center"/>
        <w:rPr>
          <w:sz w:val="24"/>
          <w:szCs w:val="24"/>
        </w:rPr>
      </w:pPr>
    </w:p>
    <w:p w:rsidR="002E31FE" w:rsidRPr="00AC1746" w:rsidRDefault="002E31FE" w:rsidP="00AC1746">
      <w:pPr>
        <w:spacing w:after="0" w:line="240" w:lineRule="auto"/>
        <w:jc w:val="center"/>
        <w:rPr>
          <w:sz w:val="24"/>
          <w:szCs w:val="24"/>
        </w:rPr>
      </w:pPr>
    </w:p>
    <w:p w:rsidR="002E31FE" w:rsidRPr="00AC1746" w:rsidRDefault="002E31FE" w:rsidP="00AC1746">
      <w:pPr>
        <w:spacing w:after="0" w:line="240" w:lineRule="auto"/>
        <w:jc w:val="center"/>
        <w:rPr>
          <w:sz w:val="24"/>
          <w:szCs w:val="24"/>
        </w:rPr>
      </w:pPr>
    </w:p>
    <w:p w:rsidR="002E31FE" w:rsidRPr="00AC1746" w:rsidRDefault="002E31FE" w:rsidP="00AC1746">
      <w:pPr>
        <w:spacing w:after="0" w:line="240" w:lineRule="auto"/>
        <w:jc w:val="center"/>
        <w:rPr>
          <w:sz w:val="24"/>
          <w:szCs w:val="24"/>
        </w:rPr>
      </w:pPr>
    </w:p>
    <w:p w:rsidR="002E31FE" w:rsidRPr="00AC1746" w:rsidRDefault="002E31FE" w:rsidP="00AC1746">
      <w:pPr>
        <w:spacing w:after="0" w:line="240" w:lineRule="auto"/>
        <w:jc w:val="center"/>
        <w:rPr>
          <w:sz w:val="24"/>
          <w:szCs w:val="24"/>
        </w:rPr>
      </w:pPr>
    </w:p>
    <w:p w:rsidR="002E31FE" w:rsidRPr="00AC1746" w:rsidRDefault="002E31FE" w:rsidP="00AC1746">
      <w:pPr>
        <w:spacing w:after="0" w:line="240" w:lineRule="auto"/>
        <w:jc w:val="center"/>
        <w:rPr>
          <w:sz w:val="24"/>
          <w:szCs w:val="24"/>
        </w:rPr>
      </w:pPr>
    </w:p>
    <w:p w:rsidR="002E31FE" w:rsidRPr="00AC1746" w:rsidRDefault="002E31FE" w:rsidP="00AC1746">
      <w:pPr>
        <w:spacing w:after="0" w:line="240" w:lineRule="auto"/>
        <w:jc w:val="center"/>
        <w:rPr>
          <w:sz w:val="24"/>
          <w:szCs w:val="24"/>
        </w:rPr>
      </w:pPr>
    </w:p>
    <w:p w:rsidR="002E31FE" w:rsidRPr="00AC1746" w:rsidRDefault="002E31FE" w:rsidP="00AC1746">
      <w:pPr>
        <w:spacing w:after="0" w:line="240" w:lineRule="auto"/>
        <w:jc w:val="center"/>
        <w:rPr>
          <w:sz w:val="24"/>
          <w:szCs w:val="24"/>
        </w:rPr>
      </w:pPr>
    </w:p>
    <w:p w:rsidR="002E31FE" w:rsidRPr="00AC1746" w:rsidRDefault="002E31FE" w:rsidP="00AC1746">
      <w:pPr>
        <w:spacing w:after="0" w:line="240" w:lineRule="auto"/>
        <w:jc w:val="center"/>
        <w:rPr>
          <w:sz w:val="24"/>
          <w:szCs w:val="24"/>
        </w:rPr>
      </w:pPr>
    </w:p>
    <w:p w:rsidR="002E31FE" w:rsidRPr="00AC1746" w:rsidRDefault="002E31FE" w:rsidP="00AC1746">
      <w:pPr>
        <w:spacing w:after="0" w:line="240" w:lineRule="auto"/>
        <w:jc w:val="center"/>
        <w:rPr>
          <w:sz w:val="24"/>
          <w:szCs w:val="24"/>
        </w:rPr>
      </w:pPr>
    </w:p>
    <w:p w:rsidR="002E31FE" w:rsidRPr="00AC1746" w:rsidRDefault="002E31FE" w:rsidP="00AC1746">
      <w:pPr>
        <w:spacing w:after="0" w:line="240" w:lineRule="auto"/>
        <w:jc w:val="center"/>
        <w:rPr>
          <w:sz w:val="24"/>
          <w:szCs w:val="24"/>
        </w:rPr>
      </w:pPr>
    </w:p>
    <w:p w:rsidR="002E31FE" w:rsidRPr="00AC1746" w:rsidRDefault="002E31FE" w:rsidP="00AC1746">
      <w:pPr>
        <w:spacing w:after="0" w:line="240" w:lineRule="auto"/>
        <w:jc w:val="center"/>
        <w:rPr>
          <w:sz w:val="24"/>
          <w:szCs w:val="24"/>
        </w:rPr>
      </w:pPr>
    </w:p>
    <w:p w:rsidR="002E31FE" w:rsidRPr="00AC1746" w:rsidRDefault="002E31FE" w:rsidP="00AC1746">
      <w:pPr>
        <w:spacing w:after="0" w:line="240" w:lineRule="auto"/>
        <w:jc w:val="center"/>
        <w:rPr>
          <w:rFonts w:ascii="Times New Roman" w:eastAsia="Calibri" w:hAnsi="Times New Roman" w:cs="Times New Roman"/>
          <w:b/>
          <w:sz w:val="24"/>
          <w:szCs w:val="24"/>
        </w:rPr>
      </w:pPr>
      <w:r w:rsidRPr="00AC1746">
        <w:rPr>
          <w:rFonts w:ascii="Times New Roman" w:eastAsia="Calibri" w:hAnsi="Times New Roman" w:cs="Times New Roman"/>
          <w:sz w:val="24"/>
          <w:szCs w:val="24"/>
        </w:rPr>
        <w:t>Зима 20</w:t>
      </w:r>
      <w:r w:rsidR="003E43BF" w:rsidRPr="00AC1746">
        <w:rPr>
          <w:rFonts w:ascii="Times New Roman" w:eastAsia="Calibri" w:hAnsi="Times New Roman" w:cs="Times New Roman"/>
          <w:sz w:val="24"/>
          <w:szCs w:val="24"/>
        </w:rPr>
        <w:t>2</w:t>
      </w:r>
      <w:r w:rsidR="00973CF7" w:rsidRPr="00AC1746">
        <w:rPr>
          <w:rFonts w:ascii="Times New Roman" w:eastAsia="Calibri" w:hAnsi="Times New Roman" w:cs="Times New Roman"/>
          <w:sz w:val="24"/>
          <w:szCs w:val="24"/>
        </w:rPr>
        <w:t>1</w:t>
      </w:r>
      <w:r w:rsidRPr="00AC1746">
        <w:rPr>
          <w:rFonts w:ascii="Times New Roman" w:eastAsia="Calibri" w:hAnsi="Times New Roman" w:cs="Times New Roman"/>
          <w:sz w:val="24"/>
          <w:szCs w:val="24"/>
        </w:rPr>
        <w:t xml:space="preserve"> г.</w:t>
      </w:r>
    </w:p>
    <w:p w:rsidR="002E31FE" w:rsidRPr="00AC1746" w:rsidRDefault="002E31FE" w:rsidP="00AC1746">
      <w:pPr>
        <w:spacing w:after="0" w:line="240" w:lineRule="auto"/>
        <w:rPr>
          <w:rFonts w:ascii="Times New Roman" w:eastAsia="Times New Roman" w:hAnsi="Times New Roman" w:cs="Times New Roman"/>
          <w:b/>
          <w:sz w:val="24"/>
          <w:szCs w:val="24"/>
        </w:rPr>
        <w:sectPr w:rsidR="002E31FE" w:rsidRPr="00AC1746">
          <w:pgSz w:w="11906" w:h="16838"/>
          <w:pgMar w:top="1134" w:right="851" w:bottom="1134" w:left="1701" w:header="709" w:footer="709" w:gutter="0"/>
          <w:cols w:space="720"/>
        </w:sectPr>
      </w:pPr>
    </w:p>
    <w:p w:rsidR="002E31FE" w:rsidRPr="00AC1746" w:rsidRDefault="002E31FE" w:rsidP="00AC1746">
      <w:pPr>
        <w:spacing w:after="0" w:line="240" w:lineRule="auto"/>
        <w:jc w:val="center"/>
        <w:rPr>
          <w:sz w:val="24"/>
          <w:szCs w:val="24"/>
        </w:rPr>
      </w:pPr>
    </w:p>
    <w:p w:rsidR="00973CF7" w:rsidRPr="00AC1746" w:rsidRDefault="00F93E21" w:rsidP="00AC1746">
      <w:pPr>
        <w:spacing w:after="0" w:line="240" w:lineRule="auto"/>
        <w:jc w:val="both"/>
        <w:rPr>
          <w:rFonts w:ascii="Times New Roman" w:hAnsi="Times New Roman" w:cs="Times New Roman"/>
          <w:color w:val="000000"/>
          <w:sz w:val="24"/>
          <w:szCs w:val="24"/>
        </w:rPr>
      </w:pPr>
      <w:r w:rsidRPr="00AC1746">
        <w:rPr>
          <w:rFonts w:ascii="Times New Roman" w:eastAsia="Times New Roman" w:hAnsi="Times New Roman" w:cs="Times New Roman"/>
          <w:sz w:val="24"/>
          <w:szCs w:val="24"/>
        </w:rPr>
        <w:t>Комплект контрольно-оценочных средств учебной дисциплины</w:t>
      </w:r>
      <w:r w:rsidRPr="00AC1746">
        <w:rPr>
          <w:rFonts w:ascii="Times New Roman" w:eastAsia="Times New Roman" w:hAnsi="Times New Roman" w:cs="Times New Roman"/>
          <w:caps/>
          <w:sz w:val="24"/>
          <w:szCs w:val="24"/>
        </w:rPr>
        <w:t xml:space="preserve"> </w:t>
      </w:r>
      <w:r w:rsidRPr="00AC1746">
        <w:rPr>
          <w:rFonts w:ascii="Times New Roman" w:eastAsia="Times New Roman" w:hAnsi="Times New Roman" w:cs="Times New Roman"/>
          <w:sz w:val="24"/>
          <w:szCs w:val="24"/>
        </w:rPr>
        <w:t>Русский язык</w:t>
      </w:r>
      <w:r w:rsidRPr="00AC1746">
        <w:rPr>
          <w:rFonts w:ascii="Times New Roman" w:hAnsi="Times New Roman" w:cs="Times New Roman"/>
          <w:b/>
          <w:sz w:val="24"/>
          <w:szCs w:val="24"/>
        </w:rPr>
        <w:t xml:space="preserve"> </w:t>
      </w:r>
      <w:r w:rsidRPr="00AC1746">
        <w:rPr>
          <w:rFonts w:ascii="Times New Roman" w:eastAsia="Times New Roman" w:hAnsi="Times New Roman" w:cs="Times New Roman"/>
          <w:sz w:val="24"/>
          <w:szCs w:val="24"/>
        </w:rPr>
        <w:t xml:space="preserve">разработана на основе рабочей программы </w:t>
      </w:r>
      <w:r w:rsidRPr="00AC1746">
        <w:rPr>
          <w:rFonts w:ascii="Times New Roman" w:eastAsia="Times New Roman" w:hAnsi="Times New Roman" w:cs="Times New Roman"/>
          <w:bCs/>
          <w:sz w:val="24"/>
          <w:szCs w:val="24"/>
        </w:rPr>
        <w:t xml:space="preserve">Федерального государственного образовательного стандарта (далее - ФГОС) по </w:t>
      </w:r>
      <w:r w:rsidRPr="00AC1746">
        <w:rPr>
          <w:rFonts w:ascii="Times New Roman" w:hAnsi="Times New Roman" w:cs="Times New Roman"/>
          <w:bCs/>
          <w:sz w:val="24"/>
          <w:szCs w:val="24"/>
        </w:rPr>
        <w:t>специальности</w:t>
      </w:r>
      <w:r w:rsidRPr="00AC1746">
        <w:rPr>
          <w:rFonts w:ascii="Times New Roman" w:eastAsia="Times New Roman" w:hAnsi="Times New Roman" w:cs="Times New Roman"/>
          <w:bCs/>
          <w:sz w:val="24"/>
          <w:szCs w:val="24"/>
        </w:rPr>
        <w:t xml:space="preserve"> среднего профессионального образования (далее - СПО)</w:t>
      </w:r>
      <w:r w:rsidRPr="00AC1746">
        <w:rPr>
          <w:rFonts w:ascii="Times New Roman" w:hAnsi="Times New Roman" w:cs="Times New Roman"/>
          <w:bCs/>
          <w:sz w:val="24"/>
          <w:szCs w:val="24"/>
        </w:rPr>
        <w:t xml:space="preserve"> </w:t>
      </w:r>
      <w:r w:rsidRPr="00AC1746">
        <w:rPr>
          <w:rFonts w:ascii="Times New Roman" w:hAnsi="Times New Roman" w:cs="Times New Roman"/>
          <w:color w:val="000000" w:themeColor="text1"/>
          <w:sz w:val="24"/>
          <w:szCs w:val="24"/>
        </w:rPr>
        <w:t xml:space="preserve"> </w:t>
      </w:r>
      <w:r w:rsidR="00973CF7" w:rsidRPr="00AC1746">
        <w:rPr>
          <w:rFonts w:ascii="Times New Roman" w:hAnsi="Times New Roman" w:cs="Times New Roman"/>
          <w:color w:val="000000"/>
          <w:sz w:val="24"/>
          <w:szCs w:val="24"/>
        </w:rPr>
        <w:t>43.02.13 Технология парикмахерского искусства</w:t>
      </w:r>
      <w:r w:rsidR="000821FD" w:rsidRPr="00AC1746">
        <w:rPr>
          <w:rFonts w:ascii="Times New Roman" w:hAnsi="Times New Roman" w:cs="Times New Roman"/>
          <w:color w:val="000000"/>
          <w:sz w:val="24"/>
          <w:szCs w:val="24"/>
        </w:rPr>
        <w:t>.</w:t>
      </w:r>
    </w:p>
    <w:p w:rsidR="002E31FE" w:rsidRPr="00AC1746" w:rsidRDefault="002E31FE" w:rsidP="00AC1746">
      <w:pPr>
        <w:pStyle w:val="Default"/>
        <w:jc w:val="both"/>
      </w:pPr>
    </w:p>
    <w:p w:rsidR="002E31FE" w:rsidRPr="00AC1746" w:rsidRDefault="002E31FE" w:rsidP="00AC1746">
      <w:pPr>
        <w:spacing w:after="0" w:line="240" w:lineRule="auto"/>
        <w:jc w:val="center"/>
        <w:rPr>
          <w:sz w:val="24"/>
          <w:szCs w:val="24"/>
        </w:rPr>
      </w:pPr>
    </w:p>
    <w:p w:rsidR="002E31FE" w:rsidRPr="00AC1746" w:rsidRDefault="002E31FE" w:rsidP="00AC1746">
      <w:pPr>
        <w:spacing w:after="0" w:line="240" w:lineRule="auto"/>
        <w:jc w:val="both"/>
        <w:rPr>
          <w:rFonts w:ascii="Times New Roman" w:eastAsia="Calibri" w:hAnsi="Times New Roman" w:cs="Times New Roman"/>
          <w:sz w:val="24"/>
          <w:szCs w:val="24"/>
          <w:lang w:eastAsia="en-US" w:bidi="en-US"/>
        </w:rPr>
      </w:pPr>
      <w:r w:rsidRPr="00AC1746">
        <w:rPr>
          <w:rFonts w:ascii="Times New Roman" w:eastAsia="Times New Roman" w:hAnsi="Times New Roman" w:cs="Times New Roman"/>
          <w:b/>
          <w:sz w:val="24"/>
          <w:szCs w:val="24"/>
        </w:rPr>
        <w:t xml:space="preserve">Организация-разработчик: </w:t>
      </w:r>
      <w:r w:rsidRPr="00AC1746">
        <w:rPr>
          <w:rFonts w:ascii="Times New Roman" w:eastAsia="Times New Roman" w:hAnsi="Times New Roman" w:cs="Times New Roman"/>
          <w:sz w:val="24"/>
          <w:szCs w:val="24"/>
        </w:rPr>
        <w:t>Государственного  бюджетного  профессионального  образовательного  учреждения  Иркутской области «</w:t>
      </w:r>
      <w:proofErr w:type="spellStart"/>
      <w:r w:rsidRPr="00AC1746">
        <w:rPr>
          <w:rFonts w:ascii="Times New Roman" w:eastAsia="Times New Roman" w:hAnsi="Times New Roman" w:cs="Times New Roman"/>
          <w:sz w:val="24"/>
          <w:szCs w:val="24"/>
        </w:rPr>
        <w:t>Зиминский</w:t>
      </w:r>
      <w:proofErr w:type="spellEnd"/>
      <w:r w:rsidRPr="00AC1746">
        <w:rPr>
          <w:rFonts w:ascii="Times New Roman" w:eastAsia="Times New Roman" w:hAnsi="Times New Roman" w:cs="Times New Roman"/>
          <w:sz w:val="24"/>
          <w:szCs w:val="24"/>
        </w:rPr>
        <w:t xml:space="preserve"> железнодорожный техникум»</w:t>
      </w:r>
    </w:p>
    <w:p w:rsidR="002E31FE" w:rsidRPr="00AC1746" w:rsidRDefault="002E31FE" w:rsidP="00AC1746">
      <w:pPr>
        <w:spacing w:after="0" w:line="240" w:lineRule="auto"/>
        <w:jc w:val="center"/>
        <w:rPr>
          <w:sz w:val="24"/>
          <w:szCs w:val="24"/>
        </w:rPr>
      </w:pPr>
    </w:p>
    <w:p w:rsidR="002E31FE" w:rsidRPr="00AC1746" w:rsidRDefault="002E31FE" w:rsidP="00AC1746">
      <w:pPr>
        <w:spacing w:after="0" w:line="240" w:lineRule="auto"/>
        <w:jc w:val="both"/>
        <w:rPr>
          <w:rFonts w:ascii="Times New Roman" w:hAnsi="Times New Roman" w:cs="Times New Roman"/>
          <w:sz w:val="24"/>
          <w:szCs w:val="24"/>
        </w:rPr>
      </w:pPr>
      <w:r w:rsidRPr="00AC1746">
        <w:rPr>
          <w:rFonts w:ascii="Times New Roman" w:hAnsi="Times New Roman" w:cs="Times New Roman"/>
          <w:b/>
          <w:sz w:val="24"/>
          <w:szCs w:val="24"/>
        </w:rPr>
        <w:t xml:space="preserve">Разработчик: </w:t>
      </w:r>
      <w:r w:rsidRPr="00AC1746">
        <w:rPr>
          <w:rFonts w:ascii="Times New Roman" w:hAnsi="Times New Roman" w:cs="Times New Roman"/>
          <w:sz w:val="24"/>
          <w:szCs w:val="24"/>
        </w:rPr>
        <w:t>Сивухина  Татьяна  Сергеевна,  преподаватель  русского языка, литературы, Государственного бюджетного профессионального образовательного учреждения Иркутской области  «</w:t>
      </w:r>
      <w:proofErr w:type="spellStart"/>
      <w:r w:rsidRPr="00AC1746">
        <w:rPr>
          <w:rFonts w:ascii="Times New Roman" w:hAnsi="Times New Roman" w:cs="Times New Roman"/>
          <w:sz w:val="24"/>
          <w:szCs w:val="24"/>
        </w:rPr>
        <w:t>Зиминский</w:t>
      </w:r>
      <w:proofErr w:type="spellEnd"/>
      <w:r w:rsidRPr="00AC1746">
        <w:rPr>
          <w:rFonts w:ascii="Times New Roman" w:hAnsi="Times New Roman" w:cs="Times New Roman"/>
          <w:sz w:val="24"/>
          <w:szCs w:val="24"/>
        </w:rPr>
        <w:t xml:space="preserve"> железнодорожный техникум».</w:t>
      </w:r>
    </w:p>
    <w:p w:rsidR="002E31FE" w:rsidRPr="00AC1746" w:rsidRDefault="002E31FE" w:rsidP="00AC1746">
      <w:pPr>
        <w:spacing w:after="0" w:line="240" w:lineRule="auto"/>
        <w:ind w:left="2694"/>
        <w:jc w:val="both"/>
        <w:rPr>
          <w:rFonts w:ascii="Times New Roman" w:eastAsia="Times New Roman" w:hAnsi="Times New Roman" w:cs="Times New Roman"/>
          <w:sz w:val="24"/>
          <w:szCs w:val="24"/>
        </w:rPr>
      </w:pPr>
    </w:p>
    <w:p w:rsidR="002E31FE" w:rsidRPr="00AC1746" w:rsidRDefault="002E31FE" w:rsidP="00AC1746">
      <w:pPr>
        <w:spacing w:after="0" w:line="240" w:lineRule="auto"/>
        <w:ind w:left="2694"/>
        <w:jc w:val="both"/>
        <w:rPr>
          <w:rFonts w:ascii="Times New Roman" w:eastAsia="Times New Roman" w:hAnsi="Times New Roman" w:cs="Times New Roman"/>
          <w:sz w:val="24"/>
          <w:szCs w:val="24"/>
        </w:rPr>
      </w:pPr>
    </w:p>
    <w:p w:rsidR="002E31FE" w:rsidRPr="00AC1746" w:rsidRDefault="002E31FE" w:rsidP="00AC1746">
      <w:pPr>
        <w:spacing w:after="0" w:line="240" w:lineRule="auto"/>
        <w:ind w:left="2694"/>
        <w:jc w:val="both"/>
        <w:rPr>
          <w:rFonts w:ascii="Times New Roman" w:eastAsia="Times New Roman" w:hAnsi="Times New Roman" w:cs="Times New Roman"/>
          <w:sz w:val="24"/>
          <w:szCs w:val="24"/>
        </w:rPr>
      </w:pPr>
    </w:p>
    <w:p w:rsidR="002E31FE" w:rsidRPr="00AC1746" w:rsidRDefault="002E31FE" w:rsidP="00AC1746">
      <w:pPr>
        <w:spacing w:after="0" w:line="240" w:lineRule="auto"/>
        <w:ind w:left="2694"/>
        <w:jc w:val="both"/>
        <w:rPr>
          <w:rFonts w:ascii="Times New Roman" w:eastAsia="Times New Roman" w:hAnsi="Times New Roman" w:cs="Times New Roman"/>
          <w:sz w:val="24"/>
          <w:szCs w:val="24"/>
        </w:rPr>
      </w:pPr>
    </w:p>
    <w:p w:rsidR="002E31FE" w:rsidRPr="00AC1746" w:rsidRDefault="002E31FE" w:rsidP="00AC1746">
      <w:pPr>
        <w:spacing w:after="0" w:line="240" w:lineRule="auto"/>
        <w:ind w:left="2694"/>
        <w:jc w:val="both"/>
        <w:rPr>
          <w:rFonts w:ascii="Times New Roman" w:eastAsia="Times New Roman" w:hAnsi="Times New Roman" w:cs="Times New Roman"/>
          <w:sz w:val="24"/>
          <w:szCs w:val="24"/>
        </w:rPr>
      </w:pPr>
    </w:p>
    <w:p w:rsidR="002E31FE" w:rsidRPr="00AC1746" w:rsidRDefault="002E31FE" w:rsidP="00AC1746">
      <w:pPr>
        <w:spacing w:after="0" w:line="240" w:lineRule="auto"/>
        <w:ind w:left="2694"/>
        <w:jc w:val="both"/>
        <w:rPr>
          <w:rFonts w:ascii="Times New Roman" w:eastAsia="Times New Roman" w:hAnsi="Times New Roman" w:cs="Times New Roman"/>
          <w:sz w:val="24"/>
          <w:szCs w:val="24"/>
        </w:rPr>
      </w:pPr>
    </w:p>
    <w:p w:rsidR="002E31FE" w:rsidRPr="00AC1746" w:rsidRDefault="002E31FE" w:rsidP="00AC1746">
      <w:pPr>
        <w:keepNext/>
        <w:keepLines/>
        <w:widowControl w:val="0"/>
        <w:suppressAutoHyphens/>
        <w:autoSpaceDE w:val="0"/>
        <w:autoSpaceDN w:val="0"/>
        <w:adjustRightInd w:val="0"/>
        <w:spacing w:after="0" w:line="240" w:lineRule="auto"/>
        <w:jc w:val="center"/>
        <w:rPr>
          <w:rFonts w:ascii="Times New Roman" w:eastAsia="Calibri" w:hAnsi="Times New Roman" w:cs="Times New Roman"/>
          <w:b/>
          <w:sz w:val="24"/>
          <w:szCs w:val="24"/>
        </w:rPr>
      </w:pPr>
    </w:p>
    <w:p w:rsidR="002E31FE" w:rsidRPr="00AC1746" w:rsidRDefault="002E31FE" w:rsidP="00AC1746">
      <w:pPr>
        <w:spacing w:after="0" w:line="240" w:lineRule="auto"/>
        <w:jc w:val="center"/>
        <w:rPr>
          <w:rFonts w:ascii="Times New Roman" w:eastAsia="Calibri" w:hAnsi="Times New Roman" w:cs="Times New Roman"/>
          <w:sz w:val="24"/>
          <w:szCs w:val="24"/>
        </w:rPr>
      </w:pPr>
    </w:p>
    <w:p w:rsidR="002E31FE" w:rsidRPr="00AC1746" w:rsidRDefault="002E31FE" w:rsidP="00AC1746">
      <w:pPr>
        <w:spacing w:after="0" w:line="240" w:lineRule="auto"/>
        <w:jc w:val="center"/>
        <w:rPr>
          <w:rFonts w:ascii="Times New Roman" w:eastAsia="Calibri" w:hAnsi="Times New Roman" w:cs="Times New Roman"/>
          <w:sz w:val="24"/>
          <w:szCs w:val="24"/>
        </w:rPr>
      </w:pPr>
    </w:p>
    <w:p w:rsidR="002E31FE" w:rsidRPr="00AC1746" w:rsidRDefault="002E31FE" w:rsidP="00AC1746">
      <w:pPr>
        <w:spacing w:after="0" w:line="240" w:lineRule="auto"/>
        <w:jc w:val="center"/>
        <w:rPr>
          <w:rFonts w:ascii="Times New Roman" w:eastAsia="Calibri" w:hAnsi="Times New Roman" w:cs="Times New Roman"/>
          <w:sz w:val="24"/>
          <w:szCs w:val="24"/>
        </w:rPr>
      </w:pPr>
    </w:p>
    <w:p w:rsidR="002E31FE" w:rsidRDefault="002E31FE" w:rsidP="00AC1746">
      <w:pPr>
        <w:spacing w:after="0" w:line="240" w:lineRule="auto"/>
        <w:jc w:val="center"/>
        <w:rPr>
          <w:rFonts w:ascii="Times New Roman" w:eastAsia="Calibri" w:hAnsi="Times New Roman" w:cs="Times New Roman"/>
          <w:sz w:val="24"/>
          <w:szCs w:val="24"/>
        </w:rPr>
      </w:pPr>
    </w:p>
    <w:p w:rsidR="00AC1746" w:rsidRDefault="00AC1746" w:rsidP="00AC1746">
      <w:pPr>
        <w:spacing w:after="0" w:line="240" w:lineRule="auto"/>
        <w:jc w:val="center"/>
        <w:rPr>
          <w:rFonts w:ascii="Times New Roman" w:eastAsia="Calibri" w:hAnsi="Times New Roman" w:cs="Times New Roman"/>
          <w:sz w:val="24"/>
          <w:szCs w:val="24"/>
        </w:rPr>
      </w:pPr>
    </w:p>
    <w:p w:rsidR="00AC1746" w:rsidRDefault="00AC1746" w:rsidP="00AC1746">
      <w:pPr>
        <w:spacing w:after="0" w:line="240" w:lineRule="auto"/>
        <w:jc w:val="center"/>
        <w:rPr>
          <w:rFonts w:ascii="Times New Roman" w:eastAsia="Calibri" w:hAnsi="Times New Roman" w:cs="Times New Roman"/>
          <w:sz w:val="24"/>
          <w:szCs w:val="24"/>
        </w:rPr>
      </w:pPr>
    </w:p>
    <w:p w:rsidR="00AC1746" w:rsidRDefault="00AC1746" w:rsidP="00AC1746">
      <w:pPr>
        <w:spacing w:after="0" w:line="240" w:lineRule="auto"/>
        <w:jc w:val="center"/>
        <w:rPr>
          <w:rFonts w:ascii="Times New Roman" w:eastAsia="Calibri" w:hAnsi="Times New Roman" w:cs="Times New Roman"/>
          <w:sz w:val="24"/>
          <w:szCs w:val="24"/>
        </w:rPr>
      </w:pPr>
    </w:p>
    <w:p w:rsidR="00AC1746" w:rsidRPr="00AC1746" w:rsidRDefault="00AC1746" w:rsidP="00AC1746">
      <w:pPr>
        <w:spacing w:after="0" w:line="240" w:lineRule="auto"/>
        <w:jc w:val="center"/>
        <w:rPr>
          <w:rFonts w:ascii="Times New Roman" w:eastAsia="Calibri" w:hAnsi="Times New Roman" w:cs="Times New Roman"/>
          <w:sz w:val="24"/>
          <w:szCs w:val="24"/>
        </w:rPr>
      </w:pPr>
    </w:p>
    <w:p w:rsidR="002E31FE" w:rsidRPr="00AC1746" w:rsidRDefault="002E31FE" w:rsidP="00AC1746">
      <w:pPr>
        <w:spacing w:after="0" w:line="240" w:lineRule="auto"/>
        <w:jc w:val="center"/>
        <w:rPr>
          <w:rFonts w:ascii="Times New Roman" w:eastAsia="Calibri" w:hAnsi="Times New Roman" w:cs="Times New Roman"/>
          <w:sz w:val="24"/>
          <w:szCs w:val="24"/>
        </w:rPr>
      </w:pPr>
    </w:p>
    <w:p w:rsidR="00B9796F" w:rsidRPr="00AC1746" w:rsidRDefault="00B9796F" w:rsidP="00AC1746">
      <w:pPr>
        <w:spacing w:after="0" w:line="240" w:lineRule="auto"/>
        <w:jc w:val="center"/>
        <w:rPr>
          <w:rFonts w:ascii="Times New Roman" w:eastAsia="Calibri" w:hAnsi="Times New Roman" w:cs="Times New Roman"/>
          <w:sz w:val="24"/>
          <w:szCs w:val="24"/>
        </w:rPr>
      </w:pPr>
    </w:p>
    <w:p w:rsidR="000821FD" w:rsidRPr="00AC1746" w:rsidRDefault="000821FD" w:rsidP="00AC1746">
      <w:pPr>
        <w:spacing w:after="0" w:line="240" w:lineRule="auto"/>
        <w:jc w:val="center"/>
        <w:rPr>
          <w:rFonts w:ascii="Times New Roman" w:eastAsia="Calibri" w:hAnsi="Times New Roman" w:cs="Times New Roman"/>
          <w:sz w:val="24"/>
          <w:szCs w:val="24"/>
        </w:rPr>
      </w:pPr>
    </w:p>
    <w:p w:rsidR="000821FD" w:rsidRPr="00AC1746" w:rsidRDefault="000821FD" w:rsidP="00AC1746">
      <w:pPr>
        <w:spacing w:after="0" w:line="240" w:lineRule="auto"/>
        <w:jc w:val="center"/>
        <w:rPr>
          <w:rFonts w:ascii="Times New Roman" w:eastAsia="Calibri" w:hAnsi="Times New Roman" w:cs="Times New Roman"/>
          <w:sz w:val="24"/>
          <w:szCs w:val="24"/>
        </w:rPr>
      </w:pPr>
    </w:p>
    <w:p w:rsidR="000821FD" w:rsidRPr="00AC1746" w:rsidRDefault="000821FD" w:rsidP="00AC1746">
      <w:pPr>
        <w:spacing w:after="0" w:line="240" w:lineRule="auto"/>
        <w:jc w:val="center"/>
        <w:rPr>
          <w:rFonts w:ascii="Times New Roman" w:eastAsia="Calibri" w:hAnsi="Times New Roman" w:cs="Times New Roman"/>
          <w:sz w:val="24"/>
          <w:szCs w:val="24"/>
        </w:rPr>
      </w:pPr>
    </w:p>
    <w:p w:rsidR="00B9796F" w:rsidRPr="00AC1746" w:rsidRDefault="00B9796F" w:rsidP="00AC1746">
      <w:pPr>
        <w:spacing w:after="0" w:line="240" w:lineRule="auto"/>
        <w:jc w:val="center"/>
        <w:rPr>
          <w:rFonts w:ascii="Times New Roman" w:eastAsia="Calibri" w:hAnsi="Times New Roman" w:cs="Times New Roman"/>
          <w:sz w:val="24"/>
          <w:szCs w:val="24"/>
        </w:rPr>
      </w:pPr>
    </w:p>
    <w:p w:rsidR="002E31FE" w:rsidRPr="00AC1746" w:rsidRDefault="002E31FE" w:rsidP="00AC1746">
      <w:pPr>
        <w:spacing w:after="0" w:line="240" w:lineRule="auto"/>
        <w:jc w:val="center"/>
        <w:rPr>
          <w:rFonts w:ascii="Times New Roman" w:eastAsia="Calibri" w:hAnsi="Times New Roman" w:cs="Times New Roman"/>
          <w:sz w:val="24"/>
          <w:szCs w:val="24"/>
        </w:rPr>
      </w:pPr>
    </w:p>
    <w:p w:rsidR="00AF7B1E" w:rsidRPr="00AC1746" w:rsidRDefault="00AF7B1E" w:rsidP="00AC1746">
      <w:pPr>
        <w:keepNext/>
        <w:keepLines/>
        <w:widowControl w:val="0"/>
        <w:tabs>
          <w:tab w:val="left" w:pos="0"/>
          <w:tab w:val="left" w:pos="284"/>
        </w:tabs>
        <w:suppressAutoHyphens/>
        <w:spacing w:after="0" w:line="240" w:lineRule="auto"/>
        <w:rPr>
          <w:rFonts w:ascii="Times New Roman" w:eastAsia="Times New Roman" w:hAnsi="Times New Roman" w:cs="Times New Roman"/>
          <w:iCs/>
          <w:sz w:val="24"/>
          <w:szCs w:val="24"/>
        </w:rPr>
      </w:pPr>
      <w:r w:rsidRPr="00AC1746">
        <w:rPr>
          <w:rFonts w:ascii="Times New Roman" w:eastAsia="Times New Roman" w:hAnsi="Times New Roman" w:cs="Times New Roman"/>
          <w:iCs/>
          <w:sz w:val="24"/>
          <w:szCs w:val="24"/>
        </w:rPr>
        <w:t>Согласовано:</w:t>
      </w:r>
    </w:p>
    <w:p w:rsidR="00AF7B1E" w:rsidRPr="00AC1746" w:rsidRDefault="00AF7B1E" w:rsidP="00AC1746">
      <w:pPr>
        <w:spacing w:after="0" w:line="240" w:lineRule="auto"/>
        <w:rPr>
          <w:rFonts w:ascii="Times New Roman" w:eastAsia="Times New Roman" w:hAnsi="Times New Roman" w:cs="Times New Roman"/>
          <w:iCs/>
          <w:sz w:val="24"/>
          <w:szCs w:val="24"/>
        </w:rPr>
      </w:pPr>
      <w:r w:rsidRPr="00AC1746">
        <w:rPr>
          <w:rFonts w:ascii="Times New Roman" w:eastAsia="Times New Roman" w:hAnsi="Times New Roman" w:cs="Times New Roman"/>
          <w:iCs/>
          <w:sz w:val="24"/>
          <w:szCs w:val="24"/>
        </w:rPr>
        <w:t xml:space="preserve">Руководитель </w:t>
      </w:r>
      <w:r w:rsidRPr="00AC1746">
        <w:rPr>
          <w:rFonts w:ascii="Times New Roman" w:eastAsia="Times New Roman" w:hAnsi="Times New Roman" w:cs="Times New Roman"/>
          <w:bCs/>
          <w:sz w:val="24"/>
          <w:szCs w:val="24"/>
        </w:rPr>
        <w:t xml:space="preserve">методической  комиссии преподавателей общеобразовательных дисциплин: </w:t>
      </w:r>
      <w:r w:rsidRPr="00AC1746">
        <w:rPr>
          <w:rFonts w:ascii="Times New Roman" w:eastAsia="Times New Roman" w:hAnsi="Times New Roman" w:cs="Times New Roman"/>
          <w:iCs/>
          <w:sz w:val="24"/>
          <w:szCs w:val="24"/>
        </w:rPr>
        <w:t xml:space="preserve">    Сивухина Т.С.                             ___________________________________________________                   </w:t>
      </w:r>
    </w:p>
    <w:p w:rsidR="00AF7B1E" w:rsidRPr="00AC1746" w:rsidRDefault="00AF7B1E" w:rsidP="00AC1746">
      <w:pPr>
        <w:keepNext/>
        <w:keepLines/>
        <w:widowControl w:val="0"/>
        <w:tabs>
          <w:tab w:val="left" w:pos="0"/>
          <w:tab w:val="left" w:pos="284"/>
        </w:tabs>
        <w:suppressAutoHyphens/>
        <w:spacing w:after="0" w:line="240" w:lineRule="auto"/>
        <w:rPr>
          <w:rFonts w:ascii="Times New Roman" w:eastAsia="Times New Roman" w:hAnsi="Times New Roman" w:cs="Times New Roman"/>
          <w:iCs/>
          <w:sz w:val="24"/>
          <w:szCs w:val="24"/>
        </w:rPr>
      </w:pPr>
    </w:p>
    <w:p w:rsidR="00AF7B1E" w:rsidRPr="00AC1746" w:rsidRDefault="00AF7B1E" w:rsidP="00AC1746">
      <w:pPr>
        <w:spacing w:after="0" w:line="240" w:lineRule="auto"/>
        <w:rPr>
          <w:rFonts w:ascii="Times New Roman" w:eastAsia="Times New Roman" w:hAnsi="Times New Roman" w:cs="Times New Roman"/>
          <w:sz w:val="24"/>
          <w:szCs w:val="24"/>
        </w:rPr>
      </w:pPr>
      <w:r w:rsidRPr="00AC1746">
        <w:rPr>
          <w:rFonts w:ascii="Times New Roman" w:eastAsia="Times New Roman" w:hAnsi="Times New Roman" w:cs="Times New Roman"/>
          <w:iCs/>
          <w:sz w:val="24"/>
          <w:szCs w:val="24"/>
        </w:rPr>
        <w:t>Протокол № 7от «2</w:t>
      </w:r>
      <w:r w:rsidR="00973CF7" w:rsidRPr="00AC1746">
        <w:rPr>
          <w:rFonts w:ascii="Times New Roman" w:eastAsia="Times New Roman" w:hAnsi="Times New Roman" w:cs="Times New Roman"/>
          <w:iCs/>
          <w:sz w:val="24"/>
          <w:szCs w:val="24"/>
        </w:rPr>
        <w:t>8</w:t>
      </w:r>
      <w:r w:rsidRPr="00AC1746">
        <w:rPr>
          <w:rFonts w:ascii="Times New Roman" w:eastAsia="Times New Roman" w:hAnsi="Times New Roman" w:cs="Times New Roman"/>
          <w:iCs/>
          <w:sz w:val="24"/>
          <w:szCs w:val="24"/>
        </w:rPr>
        <w:t>»</w:t>
      </w:r>
      <w:r w:rsidR="00973CF7" w:rsidRPr="00AC1746">
        <w:rPr>
          <w:rFonts w:ascii="Times New Roman" w:eastAsia="Times New Roman" w:hAnsi="Times New Roman" w:cs="Times New Roman"/>
          <w:iCs/>
          <w:sz w:val="24"/>
          <w:szCs w:val="24"/>
        </w:rPr>
        <w:t xml:space="preserve"> января </w:t>
      </w:r>
      <w:r w:rsidRPr="00AC1746">
        <w:rPr>
          <w:rFonts w:ascii="Times New Roman" w:eastAsia="Times New Roman" w:hAnsi="Times New Roman" w:cs="Times New Roman"/>
          <w:iCs/>
          <w:sz w:val="24"/>
          <w:szCs w:val="24"/>
        </w:rPr>
        <w:t xml:space="preserve">    202</w:t>
      </w:r>
      <w:r w:rsidR="00973CF7" w:rsidRPr="00AC1746">
        <w:rPr>
          <w:rFonts w:ascii="Times New Roman" w:eastAsia="Times New Roman" w:hAnsi="Times New Roman" w:cs="Times New Roman"/>
          <w:iCs/>
          <w:sz w:val="24"/>
          <w:szCs w:val="24"/>
        </w:rPr>
        <w:t>1</w:t>
      </w:r>
      <w:r w:rsidRPr="00AC1746">
        <w:rPr>
          <w:rFonts w:ascii="Times New Roman" w:eastAsia="Times New Roman" w:hAnsi="Times New Roman" w:cs="Times New Roman"/>
          <w:iCs/>
          <w:sz w:val="24"/>
          <w:szCs w:val="24"/>
        </w:rPr>
        <w:t>г.</w:t>
      </w:r>
    </w:p>
    <w:p w:rsidR="002E31FE" w:rsidRPr="00AC1746" w:rsidRDefault="002E31FE" w:rsidP="00AC1746">
      <w:pPr>
        <w:spacing w:after="0" w:line="240" w:lineRule="auto"/>
        <w:jc w:val="center"/>
        <w:rPr>
          <w:rFonts w:ascii="Times New Roman" w:eastAsia="Calibri" w:hAnsi="Times New Roman" w:cs="Times New Roman"/>
          <w:sz w:val="24"/>
          <w:szCs w:val="24"/>
        </w:rPr>
      </w:pPr>
    </w:p>
    <w:p w:rsidR="002E31FE" w:rsidRDefault="002E31FE" w:rsidP="00AC1746">
      <w:pPr>
        <w:keepNext/>
        <w:keepLines/>
        <w:widowControl w:val="0"/>
        <w:tabs>
          <w:tab w:val="left" w:pos="0"/>
          <w:tab w:val="left" w:pos="284"/>
        </w:tabs>
        <w:suppressAutoHyphens/>
        <w:spacing w:after="0" w:line="240" w:lineRule="auto"/>
        <w:rPr>
          <w:rFonts w:ascii="Times New Roman" w:eastAsia="Times New Roman" w:hAnsi="Times New Roman" w:cs="Times New Roman"/>
          <w:i/>
          <w:iCs/>
          <w:sz w:val="24"/>
          <w:szCs w:val="24"/>
          <w:highlight w:val="yellow"/>
          <w:vertAlign w:val="superscript"/>
        </w:rPr>
      </w:pPr>
    </w:p>
    <w:p w:rsidR="00AC1746" w:rsidRPr="00AC1746" w:rsidRDefault="00AC1746" w:rsidP="00AC1746">
      <w:pPr>
        <w:keepNext/>
        <w:keepLines/>
        <w:widowControl w:val="0"/>
        <w:tabs>
          <w:tab w:val="left" w:pos="0"/>
          <w:tab w:val="left" w:pos="284"/>
        </w:tabs>
        <w:suppressAutoHyphens/>
        <w:spacing w:after="0" w:line="240" w:lineRule="auto"/>
        <w:rPr>
          <w:rFonts w:ascii="Times New Roman" w:eastAsia="Times New Roman" w:hAnsi="Times New Roman" w:cs="Times New Roman"/>
          <w:i/>
          <w:iCs/>
          <w:sz w:val="24"/>
          <w:szCs w:val="24"/>
          <w:highlight w:val="yellow"/>
          <w:vertAlign w:val="superscript"/>
        </w:rPr>
      </w:pPr>
    </w:p>
    <w:p w:rsidR="002E31FE" w:rsidRPr="00AC1746" w:rsidRDefault="002E31FE" w:rsidP="00AC17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contextualSpacing/>
        <w:jc w:val="both"/>
        <w:rPr>
          <w:rFonts w:ascii="Times New Roman" w:eastAsia="Times New Roman" w:hAnsi="Times New Roman" w:cs="Times New Roman"/>
          <w:sz w:val="24"/>
          <w:szCs w:val="24"/>
        </w:rPr>
      </w:pPr>
    </w:p>
    <w:p w:rsidR="002E31FE" w:rsidRPr="00AC1746" w:rsidRDefault="002E31FE" w:rsidP="00AC1746">
      <w:pPr>
        <w:keepNext/>
        <w:tabs>
          <w:tab w:val="left" w:pos="916"/>
          <w:tab w:val="left" w:pos="1832"/>
          <w:tab w:val="left" w:pos="2748"/>
          <w:tab w:val="left" w:pos="356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contextualSpacing/>
        <w:jc w:val="center"/>
        <w:outlineLvl w:val="0"/>
        <w:rPr>
          <w:rFonts w:ascii="Times New Roman" w:eastAsia="Times New Roman" w:hAnsi="Times New Roman" w:cs="Times New Roman"/>
          <w:b/>
          <w:color w:val="000000"/>
          <w:sz w:val="24"/>
          <w:szCs w:val="24"/>
        </w:rPr>
      </w:pPr>
      <w:r w:rsidRPr="00AC1746">
        <w:rPr>
          <w:rFonts w:ascii="Times New Roman" w:eastAsia="Times New Roman" w:hAnsi="Times New Roman" w:cs="Times New Roman"/>
          <w:b/>
          <w:color w:val="000000"/>
          <w:sz w:val="24"/>
          <w:szCs w:val="24"/>
        </w:rPr>
        <w:lastRenderedPageBreak/>
        <w:t>СОДЕРЖАНИЕ</w:t>
      </w:r>
    </w:p>
    <w:tbl>
      <w:tblPr>
        <w:tblStyle w:val="21"/>
        <w:tblW w:w="10065"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9"/>
        <w:gridCol w:w="8255"/>
        <w:gridCol w:w="851"/>
      </w:tblGrid>
      <w:tr w:rsidR="002E31FE" w:rsidRPr="00AC1746" w:rsidTr="00AF7B1E">
        <w:tc>
          <w:tcPr>
            <w:tcW w:w="959" w:type="dxa"/>
          </w:tcPr>
          <w:p w:rsidR="002E31FE" w:rsidRPr="00AC1746" w:rsidRDefault="002E31FE" w:rsidP="00AC1746">
            <w:pPr>
              <w:keepNext/>
              <w:tabs>
                <w:tab w:val="left" w:pos="916"/>
                <w:tab w:val="left" w:pos="1832"/>
                <w:tab w:val="left" w:pos="2748"/>
                <w:tab w:val="left" w:pos="356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olor w:val="000000"/>
                <w:sz w:val="24"/>
                <w:szCs w:val="24"/>
              </w:rPr>
            </w:pPr>
            <w:r w:rsidRPr="00AC1746">
              <w:rPr>
                <w:b/>
                <w:color w:val="000000"/>
                <w:sz w:val="24"/>
                <w:szCs w:val="24"/>
              </w:rPr>
              <w:t>1.</w:t>
            </w:r>
          </w:p>
        </w:tc>
        <w:tc>
          <w:tcPr>
            <w:tcW w:w="8255" w:type="dxa"/>
          </w:tcPr>
          <w:p w:rsidR="002E31FE" w:rsidRPr="00AC1746" w:rsidRDefault="002E31FE" w:rsidP="00AC1746">
            <w:pPr>
              <w:keepNext/>
              <w:tabs>
                <w:tab w:val="left" w:pos="916"/>
                <w:tab w:val="left" w:pos="1832"/>
                <w:tab w:val="left" w:pos="2748"/>
                <w:tab w:val="left" w:pos="356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olor w:val="000000"/>
                <w:sz w:val="24"/>
                <w:szCs w:val="24"/>
              </w:rPr>
            </w:pPr>
            <w:r w:rsidRPr="00AC1746">
              <w:rPr>
                <w:b/>
                <w:color w:val="000000"/>
                <w:sz w:val="24"/>
                <w:szCs w:val="24"/>
              </w:rPr>
              <w:t>Паспорт комплекта контрольно-оценочных средств</w:t>
            </w:r>
          </w:p>
        </w:tc>
        <w:tc>
          <w:tcPr>
            <w:tcW w:w="851" w:type="dxa"/>
          </w:tcPr>
          <w:p w:rsidR="002E31FE" w:rsidRPr="00AC1746" w:rsidRDefault="002E31FE" w:rsidP="00AC1746">
            <w:pPr>
              <w:keepNext/>
              <w:tabs>
                <w:tab w:val="left" w:pos="916"/>
                <w:tab w:val="left" w:pos="1832"/>
                <w:tab w:val="left" w:pos="2748"/>
                <w:tab w:val="left" w:pos="356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olor w:val="000000"/>
                <w:sz w:val="24"/>
                <w:szCs w:val="24"/>
              </w:rPr>
            </w:pPr>
            <w:r w:rsidRPr="00AC1746">
              <w:rPr>
                <w:b/>
                <w:color w:val="000000"/>
                <w:sz w:val="24"/>
                <w:szCs w:val="24"/>
              </w:rPr>
              <w:t>4</w:t>
            </w:r>
          </w:p>
        </w:tc>
      </w:tr>
      <w:tr w:rsidR="002E31FE" w:rsidRPr="00AC1746" w:rsidTr="00AF7B1E">
        <w:tc>
          <w:tcPr>
            <w:tcW w:w="959" w:type="dxa"/>
          </w:tcPr>
          <w:p w:rsidR="002E31FE" w:rsidRPr="00AC1746" w:rsidRDefault="002E31FE" w:rsidP="00AC1746">
            <w:pPr>
              <w:keepNext/>
              <w:tabs>
                <w:tab w:val="left" w:pos="916"/>
                <w:tab w:val="left" w:pos="1832"/>
                <w:tab w:val="left" w:pos="2748"/>
                <w:tab w:val="left" w:pos="356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olor w:val="000000"/>
                <w:sz w:val="24"/>
                <w:szCs w:val="24"/>
              </w:rPr>
            </w:pPr>
            <w:r w:rsidRPr="00AC1746">
              <w:rPr>
                <w:b/>
                <w:color w:val="000000"/>
                <w:sz w:val="24"/>
                <w:szCs w:val="24"/>
              </w:rPr>
              <w:t>2.</w:t>
            </w:r>
          </w:p>
        </w:tc>
        <w:tc>
          <w:tcPr>
            <w:tcW w:w="8255" w:type="dxa"/>
          </w:tcPr>
          <w:p w:rsidR="002E31FE" w:rsidRPr="00AC1746" w:rsidRDefault="002E31FE" w:rsidP="00AC1746">
            <w:pPr>
              <w:keepNext/>
              <w:tabs>
                <w:tab w:val="left" w:pos="916"/>
                <w:tab w:val="left" w:pos="1832"/>
                <w:tab w:val="left" w:pos="2748"/>
                <w:tab w:val="left" w:pos="356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olor w:val="000000"/>
                <w:sz w:val="24"/>
                <w:szCs w:val="24"/>
              </w:rPr>
            </w:pPr>
            <w:r w:rsidRPr="00AC1746">
              <w:rPr>
                <w:b/>
                <w:color w:val="000000"/>
                <w:sz w:val="24"/>
                <w:szCs w:val="24"/>
              </w:rPr>
              <w:t>Результаты освоения учебной дисциплины, подлежащие проверке</w:t>
            </w:r>
          </w:p>
        </w:tc>
        <w:tc>
          <w:tcPr>
            <w:tcW w:w="851" w:type="dxa"/>
          </w:tcPr>
          <w:p w:rsidR="002E31FE" w:rsidRPr="00AC1746" w:rsidRDefault="003E43BF" w:rsidP="00AC1746">
            <w:pPr>
              <w:keepNext/>
              <w:tabs>
                <w:tab w:val="left" w:pos="916"/>
                <w:tab w:val="left" w:pos="1832"/>
                <w:tab w:val="left" w:pos="2748"/>
                <w:tab w:val="left" w:pos="356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olor w:val="000000"/>
                <w:sz w:val="24"/>
                <w:szCs w:val="24"/>
              </w:rPr>
            </w:pPr>
            <w:r w:rsidRPr="00AC1746">
              <w:rPr>
                <w:b/>
                <w:color w:val="000000"/>
                <w:sz w:val="24"/>
                <w:szCs w:val="24"/>
              </w:rPr>
              <w:t>5</w:t>
            </w:r>
          </w:p>
        </w:tc>
      </w:tr>
      <w:tr w:rsidR="002E31FE" w:rsidRPr="00AC1746" w:rsidTr="00AF7B1E">
        <w:tc>
          <w:tcPr>
            <w:tcW w:w="959" w:type="dxa"/>
          </w:tcPr>
          <w:p w:rsidR="002E31FE" w:rsidRPr="00AC1746" w:rsidRDefault="002E31FE" w:rsidP="00AC1746">
            <w:pPr>
              <w:keepNext/>
              <w:tabs>
                <w:tab w:val="left" w:pos="916"/>
                <w:tab w:val="left" w:pos="1832"/>
                <w:tab w:val="left" w:pos="2748"/>
                <w:tab w:val="left" w:pos="356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olor w:val="000000"/>
                <w:sz w:val="24"/>
                <w:szCs w:val="24"/>
              </w:rPr>
            </w:pPr>
            <w:r w:rsidRPr="00AC1746">
              <w:rPr>
                <w:b/>
                <w:color w:val="000000"/>
                <w:sz w:val="24"/>
                <w:szCs w:val="24"/>
              </w:rPr>
              <w:t>3.</w:t>
            </w:r>
          </w:p>
        </w:tc>
        <w:tc>
          <w:tcPr>
            <w:tcW w:w="8255" w:type="dxa"/>
          </w:tcPr>
          <w:p w:rsidR="002E31FE" w:rsidRPr="00AC1746" w:rsidRDefault="002E31FE" w:rsidP="00AC1746">
            <w:pPr>
              <w:keepNext/>
              <w:tabs>
                <w:tab w:val="left" w:pos="916"/>
                <w:tab w:val="left" w:pos="1832"/>
                <w:tab w:val="left" w:pos="2748"/>
                <w:tab w:val="left" w:pos="356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olor w:val="000000"/>
                <w:sz w:val="24"/>
                <w:szCs w:val="24"/>
              </w:rPr>
            </w:pPr>
            <w:r w:rsidRPr="00AC1746">
              <w:rPr>
                <w:b/>
                <w:color w:val="000000"/>
                <w:sz w:val="24"/>
                <w:szCs w:val="24"/>
              </w:rPr>
              <w:t>Оценка освоения учебной дисциплины</w:t>
            </w:r>
          </w:p>
        </w:tc>
        <w:tc>
          <w:tcPr>
            <w:tcW w:w="851" w:type="dxa"/>
          </w:tcPr>
          <w:p w:rsidR="002E31FE" w:rsidRPr="00AC1746" w:rsidRDefault="003E43BF" w:rsidP="00AC1746">
            <w:pPr>
              <w:keepNext/>
              <w:tabs>
                <w:tab w:val="left" w:pos="916"/>
                <w:tab w:val="left" w:pos="1832"/>
                <w:tab w:val="left" w:pos="2748"/>
                <w:tab w:val="left" w:pos="356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olor w:val="000000"/>
                <w:sz w:val="24"/>
                <w:szCs w:val="24"/>
              </w:rPr>
            </w:pPr>
            <w:r w:rsidRPr="00AC1746">
              <w:rPr>
                <w:b/>
                <w:color w:val="000000"/>
                <w:sz w:val="24"/>
                <w:szCs w:val="24"/>
              </w:rPr>
              <w:t>6</w:t>
            </w:r>
          </w:p>
        </w:tc>
      </w:tr>
      <w:tr w:rsidR="002E31FE" w:rsidRPr="00AC1746" w:rsidTr="00AF7B1E">
        <w:tc>
          <w:tcPr>
            <w:tcW w:w="959" w:type="dxa"/>
          </w:tcPr>
          <w:p w:rsidR="002E31FE" w:rsidRPr="00AC1746" w:rsidRDefault="002E31FE" w:rsidP="00AC1746">
            <w:pPr>
              <w:keepNext/>
              <w:tabs>
                <w:tab w:val="left" w:pos="916"/>
                <w:tab w:val="left" w:pos="1832"/>
                <w:tab w:val="left" w:pos="2748"/>
                <w:tab w:val="left" w:pos="356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olor w:val="000000"/>
                <w:sz w:val="24"/>
                <w:szCs w:val="24"/>
              </w:rPr>
            </w:pPr>
            <w:r w:rsidRPr="00AC1746">
              <w:rPr>
                <w:b/>
                <w:color w:val="000000"/>
                <w:sz w:val="24"/>
                <w:szCs w:val="24"/>
              </w:rPr>
              <w:t>4.</w:t>
            </w:r>
          </w:p>
        </w:tc>
        <w:tc>
          <w:tcPr>
            <w:tcW w:w="8255" w:type="dxa"/>
          </w:tcPr>
          <w:p w:rsidR="002E31FE" w:rsidRPr="00AC1746" w:rsidRDefault="00AC1746" w:rsidP="00AC1746">
            <w:pPr>
              <w:tabs>
                <w:tab w:val="right" w:leader="dot" w:pos="9269"/>
              </w:tabs>
              <w:rPr>
                <w:b/>
                <w:noProof/>
                <w:sz w:val="24"/>
                <w:szCs w:val="24"/>
              </w:rPr>
            </w:pPr>
            <w:hyperlink w:anchor="_Toc306743751" w:history="1">
              <w:r w:rsidR="002E31FE" w:rsidRPr="00AC1746">
                <w:rPr>
                  <w:b/>
                  <w:noProof/>
                  <w:sz w:val="24"/>
                  <w:szCs w:val="24"/>
                </w:rPr>
                <w:t>Формы и методы оценивания</w:t>
              </w:r>
            </w:hyperlink>
          </w:p>
        </w:tc>
        <w:tc>
          <w:tcPr>
            <w:tcW w:w="851" w:type="dxa"/>
          </w:tcPr>
          <w:p w:rsidR="002E31FE" w:rsidRPr="00AC1746" w:rsidRDefault="003E43BF" w:rsidP="00AC1746">
            <w:pPr>
              <w:keepNext/>
              <w:tabs>
                <w:tab w:val="left" w:pos="916"/>
                <w:tab w:val="left" w:pos="1832"/>
                <w:tab w:val="left" w:pos="2748"/>
                <w:tab w:val="left" w:pos="356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olor w:val="000000"/>
                <w:sz w:val="24"/>
                <w:szCs w:val="24"/>
              </w:rPr>
            </w:pPr>
            <w:r w:rsidRPr="00AC1746">
              <w:rPr>
                <w:b/>
                <w:color w:val="000000"/>
                <w:sz w:val="24"/>
                <w:szCs w:val="24"/>
              </w:rPr>
              <w:t>14</w:t>
            </w:r>
          </w:p>
        </w:tc>
      </w:tr>
      <w:tr w:rsidR="002E31FE" w:rsidRPr="00AC1746" w:rsidTr="00AF7B1E">
        <w:tc>
          <w:tcPr>
            <w:tcW w:w="959" w:type="dxa"/>
          </w:tcPr>
          <w:p w:rsidR="002E31FE" w:rsidRPr="00AC1746" w:rsidRDefault="002E31FE" w:rsidP="00AC1746">
            <w:pPr>
              <w:keepNext/>
              <w:tabs>
                <w:tab w:val="left" w:pos="916"/>
                <w:tab w:val="left" w:pos="1832"/>
                <w:tab w:val="left" w:pos="2748"/>
                <w:tab w:val="left" w:pos="356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olor w:val="000000"/>
                <w:sz w:val="24"/>
                <w:szCs w:val="24"/>
              </w:rPr>
            </w:pPr>
            <w:r w:rsidRPr="00AC1746">
              <w:rPr>
                <w:noProof/>
                <w:color w:val="000000"/>
                <w:sz w:val="24"/>
                <w:szCs w:val="24"/>
              </w:rPr>
              <w:t>5.</w:t>
            </w:r>
          </w:p>
        </w:tc>
        <w:tc>
          <w:tcPr>
            <w:tcW w:w="8255" w:type="dxa"/>
          </w:tcPr>
          <w:p w:rsidR="002E31FE" w:rsidRPr="00AC1746" w:rsidRDefault="002E31FE" w:rsidP="00AC1746">
            <w:pPr>
              <w:keepNext/>
              <w:tabs>
                <w:tab w:val="left" w:pos="916"/>
                <w:tab w:val="left" w:pos="1832"/>
                <w:tab w:val="left" w:pos="2748"/>
                <w:tab w:val="left" w:pos="356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olor w:val="000000"/>
                <w:sz w:val="24"/>
                <w:szCs w:val="24"/>
              </w:rPr>
            </w:pPr>
            <w:r w:rsidRPr="00AC1746">
              <w:rPr>
                <w:b/>
                <w:color w:val="000000"/>
                <w:sz w:val="24"/>
                <w:szCs w:val="24"/>
              </w:rPr>
              <w:t>Типовые задания для оценки освоения учебной дисциплины</w:t>
            </w:r>
          </w:p>
        </w:tc>
        <w:tc>
          <w:tcPr>
            <w:tcW w:w="851" w:type="dxa"/>
          </w:tcPr>
          <w:p w:rsidR="002E31FE" w:rsidRPr="00AC1746" w:rsidRDefault="003E43BF" w:rsidP="00AC1746">
            <w:pPr>
              <w:keepNext/>
              <w:tabs>
                <w:tab w:val="left" w:pos="916"/>
                <w:tab w:val="left" w:pos="1832"/>
                <w:tab w:val="left" w:pos="2748"/>
                <w:tab w:val="left" w:pos="356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olor w:val="000000"/>
                <w:sz w:val="24"/>
                <w:szCs w:val="24"/>
              </w:rPr>
            </w:pPr>
            <w:r w:rsidRPr="00AC1746">
              <w:rPr>
                <w:b/>
                <w:color w:val="000000"/>
                <w:sz w:val="24"/>
                <w:szCs w:val="24"/>
              </w:rPr>
              <w:t>15</w:t>
            </w:r>
          </w:p>
        </w:tc>
      </w:tr>
      <w:tr w:rsidR="002E31FE" w:rsidRPr="00AC1746" w:rsidTr="00AF7B1E">
        <w:tc>
          <w:tcPr>
            <w:tcW w:w="959" w:type="dxa"/>
          </w:tcPr>
          <w:p w:rsidR="002E31FE" w:rsidRPr="00AC1746" w:rsidRDefault="002E31FE" w:rsidP="00AC1746">
            <w:pPr>
              <w:keepNext/>
              <w:tabs>
                <w:tab w:val="left" w:pos="916"/>
                <w:tab w:val="left" w:pos="1832"/>
                <w:tab w:val="left" w:pos="2748"/>
                <w:tab w:val="left" w:pos="356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olor w:val="000000"/>
                <w:sz w:val="24"/>
                <w:szCs w:val="24"/>
              </w:rPr>
            </w:pPr>
            <w:r w:rsidRPr="00AC1746">
              <w:rPr>
                <w:b/>
                <w:color w:val="000000"/>
                <w:sz w:val="24"/>
                <w:szCs w:val="24"/>
              </w:rPr>
              <w:t>6</w:t>
            </w:r>
          </w:p>
        </w:tc>
        <w:tc>
          <w:tcPr>
            <w:tcW w:w="8255" w:type="dxa"/>
          </w:tcPr>
          <w:p w:rsidR="002E31FE" w:rsidRPr="00AC1746" w:rsidRDefault="002E31FE" w:rsidP="00AC1746">
            <w:pPr>
              <w:keepNext/>
              <w:tabs>
                <w:tab w:val="left" w:pos="916"/>
                <w:tab w:val="left" w:pos="1832"/>
                <w:tab w:val="left" w:pos="2748"/>
                <w:tab w:val="left" w:pos="356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olor w:val="000000"/>
                <w:sz w:val="24"/>
                <w:szCs w:val="24"/>
              </w:rPr>
            </w:pPr>
            <w:r w:rsidRPr="00AC1746">
              <w:rPr>
                <w:rFonts w:eastAsia="Arial Unicode MS"/>
                <w:b/>
                <w:color w:val="000000"/>
                <w:sz w:val="24"/>
                <w:szCs w:val="24"/>
              </w:rPr>
              <w:t xml:space="preserve">Дополнения и изменения </w:t>
            </w:r>
            <w:r w:rsidRPr="00AC1746">
              <w:rPr>
                <w:rFonts w:eastAsia="Arial Unicode MS"/>
                <w:b/>
                <w:bCs/>
                <w:color w:val="000000"/>
                <w:sz w:val="24"/>
                <w:szCs w:val="24"/>
              </w:rPr>
              <w:t>к комплекту КОС</w:t>
            </w:r>
          </w:p>
        </w:tc>
        <w:tc>
          <w:tcPr>
            <w:tcW w:w="851" w:type="dxa"/>
          </w:tcPr>
          <w:p w:rsidR="002E31FE" w:rsidRPr="00AC1746" w:rsidRDefault="003E43BF" w:rsidP="00AC1746">
            <w:pPr>
              <w:keepNext/>
              <w:tabs>
                <w:tab w:val="left" w:pos="916"/>
                <w:tab w:val="left" w:pos="1832"/>
                <w:tab w:val="left" w:pos="2748"/>
                <w:tab w:val="left" w:pos="356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olor w:val="000000"/>
                <w:sz w:val="24"/>
                <w:szCs w:val="24"/>
              </w:rPr>
            </w:pPr>
            <w:r w:rsidRPr="00AC1746">
              <w:rPr>
                <w:b/>
                <w:color w:val="000000"/>
                <w:sz w:val="24"/>
                <w:szCs w:val="24"/>
              </w:rPr>
              <w:t>30</w:t>
            </w:r>
          </w:p>
        </w:tc>
      </w:tr>
    </w:tbl>
    <w:p w:rsidR="002E31FE" w:rsidRPr="00AC1746" w:rsidRDefault="002E31FE" w:rsidP="00AC1746">
      <w:pPr>
        <w:spacing w:after="0" w:line="240" w:lineRule="auto"/>
        <w:rPr>
          <w:rFonts w:ascii="Times New Roman" w:eastAsia="Times New Roman" w:hAnsi="Times New Roman" w:cs="Times New Roman"/>
          <w:sz w:val="24"/>
          <w:szCs w:val="24"/>
        </w:rPr>
      </w:pPr>
      <w:r w:rsidRPr="00AC1746">
        <w:rPr>
          <w:rFonts w:ascii="Times New Roman" w:eastAsia="Times New Roman" w:hAnsi="Times New Roman" w:cs="Times New Roman"/>
          <w:b/>
          <w:color w:val="000000"/>
          <w:sz w:val="24"/>
          <w:szCs w:val="24"/>
        </w:rPr>
        <w:br w:type="page"/>
      </w:r>
    </w:p>
    <w:p w:rsidR="002E31FE" w:rsidRPr="00AC1746" w:rsidRDefault="002E31FE" w:rsidP="00AC1746">
      <w:pPr>
        <w:numPr>
          <w:ilvl w:val="0"/>
          <w:numId w:val="4"/>
        </w:numPr>
        <w:spacing w:after="0" w:line="240" w:lineRule="auto"/>
        <w:jc w:val="center"/>
        <w:rPr>
          <w:rFonts w:ascii="Times New Roman" w:eastAsia="Times New Roman" w:hAnsi="Times New Roman" w:cs="Times New Roman"/>
          <w:b/>
          <w:sz w:val="24"/>
          <w:szCs w:val="24"/>
        </w:rPr>
      </w:pPr>
      <w:r w:rsidRPr="00AC1746">
        <w:rPr>
          <w:rFonts w:ascii="Times New Roman" w:eastAsia="Times New Roman" w:hAnsi="Times New Roman" w:cs="Times New Roman"/>
          <w:b/>
          <w:sz w:val="24"/>
          <w:szCs w:val="24"/>
        </w:rPr>
        <w:lastRenderedPageBreak/>
        <w:t>Паспорт комплекта контрольно-оценочных средств</w:t>
      </w:r>
    </w:p>
    <w:p w:rsidR="002E31FE" w:rsidRPr="00AC1746" w:rsidRDefault="002E31FE" w:rsidP="00AC17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rPr>
      </w:pPr>
      <w:r w:rsidRPr="00AC1746">
        <w:rPr>
          <w:rFonts w:ascii="Times New Roman" w:eastAsia="Times New Roman" w:hAnsi="Times New Roman" w:cs="Times New Roman"/>
          <w:sz w:val="24"/>
          <w:szCs w:val="24"/>
        </w:rPr>
        <w:t xml:space="preserve">В результате освоения учебной дисциплины  ОУД 01(1) Русский </w:t>
      </w:r>
      <w:proofErr w:type="gramStart"/>
      <w:r w:rsidRPr="00AC1746">
        <w:rPr>
          <w:rFonts w:ascii="Times New Roman" w:eastAsia="Times New Roman" w:hAnsi="Times New Roman" w:cs="Times New Roman"/>
          <w:sz w:val="24"/>
          <w:szCs w:val="24"/>
        </w:rPr>
        <w:t>язык</w:t>
      </w:r>
      <w:proofErr w:type="gramEnd"/>
      <w:r w:rsidRPr="00AC1746">
        <w:rPr>
          <w:rFonts w:ascii="Times New Roman" w:eastAsia="Times New Roman" w:hAnsi="Times New Roman" w:cs="Times New Roman"/>
          <w:sz w:val="24"/>
          <w:szCs w:val="24"/>
        </w:rPr>
        <w:t xml:space="preserve"> обучающийся должен обладать предусмотренными  ФГОС должен обладать предметными и общими компетенциями:</w:t>
      </w:r>
    </w:p>
    <w:p w:rsidR="002E31FE" w:rsidRPr="00AC1746" w:rsidRDefault="002E31FE" w:rsidP="00AC1746">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C1746">
        <w:rPr>
          <w:rFonts w:ascii="Times New Roman" w:eastAsia="Times New Roman" w:hAnsi="Times New Roman" w:cs="Times New Roman"/>
          <w:sz w:val="24"/>
          <w:szCs w:val="24"/>
        </w:rPr>
        <w:t>Предметные компетенции:</w:t>
      </w:r>
    </w:p>
    <w:p w:rsidR="002E31FE" w:rsidRPr="00AC1746" w:rsidRDefault="002E31FE" w:rsidP="00AC1746">
      <w:pPr>
        <w:numPr>
          <w:ilvl w:val="0"/>
          <w:numId w:val="1"/>
        </w:numPr>
        <w:tabs>
          <w:tab w:val="left" w:pos="1080"/>
          <w:tab w:val="left" w:pos="1260"/>
        </w:tabs>
        <w:spacing w:after="0" w:line="240" w:lineRule="auto"/>
        <w:ind w:left="1069" w:hanging="360"/>
        <w:jc w:val="both"/>
        <w:rPr>
          <w:rFonts w:ascii="Times New Roman" w:eastAsia="Times New Roman" w:hAnsi="Times New Roman" w:cs="Times New Roman"/>
          <w:sz w:val="24"/>
          <w:szCs w:val="24"/>
        </w:rPr>
      </w:pPr>
      <w:r w:rsidRPr="00AC1746">
        <w:rPr>
          <w:rFonts w:ascii="Times New Roman" w:eastAsia="Times New Roman" w:hAnsi="Times New Roman" w:cs="Times New Roman"/>
          <w:b/>
          <w:sz w:val="24"/>
          <w:szCs w:val="24"/>
        </w:rPr>
        <w:t>освоение</w:t>
      </w:r>
      <w:r w:rsidRPr="00AC1746">
        <w:rPr>
          <w:rFonts w:ascii="Times New Roman" w:eastAsia="Times New Roman" w:hAnsi="Times New Roman" w:cs="Times New Roman"/>
          <w:sz w:val="24"/>
          <w:szCs w:val="24"/>
        </w:rPr>
        <w:t xml:space="preserve"> знаний о современном состоянии развития литературы и методах литературы как науки;</w:t>
      </w:r>
    </w:p>
    <w:p w:rsidR="002E31FE" w:rsidRPr="00AC1746" w:rsidRDefault="002E31FE" w:rsidP="00AC1746">
      <w:pPr>
        <w:numPr>
          <w:ilvl w:val="0"/>
          <w:numId w:val="1"/>
        </w:numPr>
        <w:tabs>
          <w:tab w:val="left" w:pos="1080"/>
          <w:tab w:val="left" w:pos="1260"/>
        </w:tabs>
        <w:spacing w:after="0" w:line="240" w:lineRule="auto"/>
        <w:ind w:left="1069" w:hanging="360"/>
        <w:jc w:val="both"/>
        <w:rPr>
          <w:rFonts w:ascii="Times New Roman" w:eastAsia="Times New Roman" w:hAnsi="Times New Roman" w:cs="Times New Roman"/>
          <w:sz w:val="24"/>
          <w:szCs w:val="24"/>
        </w:rPr>
      </w:pPr>
      <w:r w:rsidRPr="00AC1746">
        <w:rPr>
          <w:rFonts w:ascii="Times New Roman" w:eastAsia="Times New Roman" w:hAnsi="Times New Roman" w:cs="Times New Roman"/>
          <w:b/>
          <w:sz w:val="24"/>
          <w:szCs w:val="24"/>
        </w:rPr>
        <w:t xml:space="preserve">знакомство </w:t>
      </w:r>
      <w:r w:rsidRPr="00AC1746">
        <w:rPr>
          <w:rFonts w:ascii="Times New Roman" w:eastAsia="Times New Roman" w:hAnsi="Times New Roman" w:cs="Times New Roman"/>
          <w:sz w:val="24"/>
          <w:szCs w:val="24"/>
        </w:rPr>
        <w:t>с наиболее важными идеями и достижениями русской литературы, оказавшими определяющее влияние на развитие мировой литературы и культуры;</w:t>
      </w:r>
    </w:p>
    <w:p w:rsidR="002E31FE" w:rsidRPr="00AC1746" w:rsidRDefault="002E31FE" w:rsidP="00AC1746">
      <w:pPr>
        <w:numPr>
          <w:ilvl w:val="0"/>
          <w:numId w:val="1"/>
        </w:numPr>
        <w:tabs>
          <w:tab w:val="left" w:pos="1080"/>
          <w:tab w:val="left" w:pos="1260"/>
        </w:tabs>
        <w:spacing w:after="0" w:line="240" w:lineRule="auto"/>
        <w:ind w:left="1069" w:hanging="360"/>
        <w:jc w:val="both"/>
        <w:rPr>
          <w:rFonts w:ascii="Times New Roman" w:eastAsia="Times New Roman" w:hAnsi="Times New Roman" w:cs="Times New Roman"/>
          <w:sz w:val="24"/>
          <w:szCs w:val="24"/>
        </w:rPr>
      </w:pPr>
      <w:r w:rsidRPr="00AC1746">
        <w:rPr>
          <w:rFonts w:ascii="Times New Roman" w:eastAsia="Times New Roman" w:hAnsi="Times New Roman" w:cs="Times New Roman"/>
          <w:b/>
          <w:sz w:val="24"/>
          <w:szCs w:val="24"/>
        </w:rPr>
        <w:t xml:space="preserve">овладение </w:t>
      </w:r>
      <w:r w:rsidRPr="00AC1746">
        <w:rPr>
          <w:rFonts w:ascii="Times New Roman" w:eastAsia="Times New Roman" w:hAnsi="Times New Roman" w:cs="Times New Roman"/>
          <w:sz w:val="24"/>
          <w:szCs w:val="24"/>
        </w:rPr>
        <w:t>умениями применять полученные знания для объяснения явлений окружающего мира, восприятия информации литературного и общекультурного содержания, получаемой из СМИ, ресурсов Интернета, специальной и научно-популярной литературы;</w:t>
      </w:r>
    </w:p>
    <w:p w:rsidR="002E31FE" w:rsidRPr="00AC1746" w:rsidRDefault="002E31FE" w:rsidP="00AC1746">
      <w:pPr>
        <w:numPr>
          <w:ilvl w:val="0"/>
          <w:numId w:val="2"/>
        </w:numPr>
        <w:tabs>
          <w:tab w:val="left" w:pos="1080"/>
        </w:tabs>
        <w:spacing w:after="0" w:line="240" w:lineRule="auto"/>
        <w:ind w:left="1069"/>
        <w:jc w:val="both"/>
        <w:rPr>
          <w:rFonts w:ascii="Times New Roman" w:eastAsia="Times New Roman" w:hAnsi="Times New Roman" w:cs="Times New Roman"/>
          <w:sz w:val="24"/>
          <w:szCs w:val="24"/>
        </w:rPr>
      </w:pPr>
      <w:r w:rsidRPr="00AC1746">
        <w:rPr>
          <w:rFonts w:ascii="Times New Roman" w:eastAsia="Times New Roman" w:hAnsi="Times New Roman" w:cs="Times New Roman"/>
          <w:b/>
          <w:sz w:val="24"/>
          <w:szCs w:val="24"/>
        </w:rPr>
        <w:t xml:space="preserve">развитие </w:t>
      </w:r>
      <w:r w:rsidRPr="00AC1746">
        <w:rPr>
          <w:rFonts w:ascii="Times New Roman" w:eastAsia="Times New Roman" w:hAnsi="Times New Roman" w:cs="Times New Roman"/>
          <w:sz w:val="24"/>
          <w:szCs w:val="24"/>
        </w:rPr>
        <w:t>интеллектуальных, творческих способностей и критического мышления в ходе проведения простейших наблюдений и исследований, анализа явлений, восприятия и интерпретации литературной и общекультурной информации;</w:t>
      </w:r>
    </w:p>
    <w:p w:rsidR="002E31FE" w:rsidRPr="00AC1746" w:rsidRDefault="002E31FE" w:rsidP="00AC1746">
      <w:pPr>
        <w:numPr>
          <w:ilvl w:val="0"/>
          <w:numId w:val="3"/>
        </w:numPr>
        <w:tabs>
          <w:tab w:val="left" w:pos="1080"/>
        </w:tabs>
        <w:spacing w:after="0" w:line="240" w:lineRule="auto"/>
        <w:ind w:left="1069"/>
        <w:jc w:val="both"/>
        <w:rPr>
          <w:rFonts w:ascii="Times New Roman" w:eastAsia="Times New Roman" w:hAnsi="Times New Roman" w:cs="Times New Roman"/>
          <w:sz w:val="24"/>
          <w:szCs w:val="24"/>
        </w:rPr>
      </w:pPr>
      <w:r w:rsidRPr="00AC1746">
        <w:rPr>
          <w:rFonts w:ascii="Times New Roman" w:eastAsia="Times New Roman" w:hAnsi="Times New Roman" w:cs="Times New Roman"/>
          <w:b/>
          <w:sz w:val="24"/>
          <w:szCs w:val="24"/>
        </w:rPr>
        <w:t xml:space="preserve">воспитание </w:t>
      </w:r>
      <w:r w:rsidRPr="00AC1746">
        <w:rPr>
          <w:rFonts w:ascii="Times New Roman" w:eastAsia="Times New Roman" w:hAnsi="Times New Roman" w:cs="Times New Roman"/>
          <w:sz w:val="24"/>
          <w:szCs w:val="24"/>
        </w:rPr>
        <w:t>убежденности в возможности познания законов развития общества и использования достижений русской литературы для развития цивилизации и повышения качества жизни;</w:t>
      </w:r>
    </w:p>
    <w:p w:rsidR="002E31FE" w:rsidRPr="00AC1746" w:rsidRDefault="002E31FE" w:rsidP="00AC1746">
      <w:pPr>
        <w:numPr>
          <w:ilvl w:val="0"/>
          <w:numId w:val="3"/>
        </w:numPr>
        <w:tabs>
          <w:tab w:val="left" w:pos="1080"/>
        </w:tabs>
        <w:spacing w:after="0" w:line="240" w:lineRule="auto"/>
        <w:ind w:left="1069"/>
        <w:jc w:val="both"/>
        <w:rPr>
          <w:rFonts w:ascii="Times New Roman" w:eastAsia="Times New Roman" w:hAnsi="Times New Roman" w:cs="Times New Roman"/>
          <w:sz w:val="24"/>
          <w:szCs w:val="24"/>
        </w:rPr>
      </w:pPr>
      <w:r w:rsidRPr="00AC1746">
        <w:rPr>
          <w:rFonts w:ascii="Times New Roman" w:eastAsia="Times New Roman" w:hAnsi="Times New Roman" w:cs="Times New Roman"/>
          <w:b/>
          <w:sz w:val="24"/>
          <w:szCs w:val="24"/>
        </w:rPr>
        <w:t>применение</w:t>
      </w:r>
      <w:r w:rsidRPr="00AC1746">
        <w:rPr>
          <w:rFonts w:ascii="Times New Roman" w:eastAsia="Times New Roman" w:hAnsi="Times New Roman" w:cs="Times New Roman"/>
          <w:sz w:val="24"/>
          <w:szCs w:val="24"/>
        </w:rPr>
        <w:t xml:space="preserve"> знаний по литературе в профессиональной деятельности и повседневной жизни для обеспечения безопасности жизнедеятельности; грамотного использования современных технологий; охраны здоровья, окружающей среды.</w:t>
      </w:r>
    </w:p>
    <w:p w:rsidR="00973CF7" w:rsidRPr="00AC1746" w:rsidRDefault="00973CF7" w:rsidP="00AC1746">
      <w:pPr>
        <w:spacing w:after="0" w:line="240" w:lineRule="auto"/>
        <w:rPr>
          <w:rFonts w:ascii="Times New Roman" w:eastAsia="Times New Roman" w:hAnsi="Times New Roman" w:cs="Times New Roman"/>
          <w:sz w:val="24"/>
          <w:szCs w:val="24"/>
        </w:rPr>
      </w:pPr>
      <w:proofErr w:type="gramStart"/>
      <w:r w:rsidRPr="00AC1746">
        <w:rPr>
          <w:rFonts w:ascii="Times New Roman" w:eastAsia="Times New Roman" w:hAnsi="Times New Roman" w:cs="Times New Roman"/>
          <w:sz w:val="24"/>
          <w:szCs w:val="24"/>
        </w:rPr>
        <w:t>ОК</w:t>
      </w:r>
      <w:proofErr w:type="gramEnd"/>
      <w:r w:rsidRPr="00AC1746">
        <w:rPr>
          <w:rFonts w:ascii="Times New Roman" w:eastAsia="Times New Roman" w:hAnsi="Times New Roman" w:cs="Times New Roman"/>
          <w:sz w:val="24"/>
          <w:szCs w:val="24"/>
        </w:rPr>
        <w:t xml:space="preserve"> 1. Понимать сущность и социальную значимость своей будущей профессии, проявлять к ней устойчивый интерес.</w:t>
      </w:r>
    </w:p>
    <w:p w:rsidR="00973CF7" w:rsidRPr="00AC1746" w:rsidRDefault="00973CF7" w:rsidP="00AC1746">
      <w:pPr>
        <w:spacing w:after="0" w:line="240" w:lineRule="auto"/>
        <w:rPr>
          <w:rFonts w:ascii="Times New Roman" w:eastAsia="Times New Roman" w:hAnsi="Times New Roman" w:cs="Times New Roman"/>
          <w:sz w:val="24"/>
          <w:szCs w:val="24"/>
        </w:rPr>
      </w:pPr>
      <w:proofErr w:type="gramStart"/>
      <w:r w:rsidRPr="00AC1746">
        <w:rPr>
          <w:rFonts w:ascii="Times New Roman" w:eastAsia="Times New Roman" w:hAnsi="Times New Roman" w:cs="Times New Roman"/>
          <w:sz w:val="24"/>
          <w:szCs w:val="24"/>
        </w:rPr>
        <w:t>ОК</w:t>
      </w:r>
      <w:proofErr w:type="gramEnd"/>
      <w:r w:rsidRPr="00AC1746">
        <w:rPr>
          <w:rFonts w:ascii="Times New Roman" w:eastAsia="Times New Roman" w:hAnsi="Times New Roman" w:cs="Times New Roman"/>
          <w:sz w:val="24"/>
          <w:szCs w:val="24"/>
        </w:rPr>
        <w:t xml:space="preserve">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973CF7" w:rsidRPr="00AC1746" w:rsidRDefault="00973CF7" w:rsidP="00AC1746">
      <w:pPr>
        <w:spacing w:after="0" w:line="240" w:lineRule="auto"/>
        <w:rPr>
          <w:rFonts w:ascii="Times New Roman" w:eastAsia="Times New Roman" w:hAnsi="Times New Roman" w:cs="Times New Roman"/>
          <w:sz w:val="24"/>
          <w:szCs w:val="24"/>
        </w:rPr>
      </w:pPr>
      <w:proofErr w:type="gramStart"/>
      <w:r w:rsidRPr="00AC1746">
        <w:rPr>
          <w:rFonts w:ascii="Times New Roman" w:eastAsia="Times New Roman" w:hAnsi="Times New Roman" w:cs="Times New Roman"/>
          <w:sz w:val="24"/>
          <w:szCs w:val="24"/>
        </w:rPr>
        <w:t>ОК</w:t>
      </w:r>
      <w:proofErr w:type="gramEnd"/>
      <w:r w:rsidRPr="00AC1746">
        <w:rPr>
          <w:rFonts w:ascii="Times New Roman" w:eastAsia="Times New Roman" w:hAnsi="Times New Roman" w:cs="Times New Roman"/>
          <w:sz w:val="24"/>
          <w:szCs w:val="24"/>
        </w:rPr>
        <w:t xml:space="preserve"> 3. Принимать решения в стандартных и нестандартных ситуациях и нести за них ответственность.</w:t>
      </w:r>
    </w:p>
    <w:p w:rsidR="00973CF7" w:rsidRPr="00AC1746" w:rsidRDefault="00973CF7" w:rsidP="00AC1746">
      <w:pPr>
        <w:spacing w:after="0" w:line="240" w:lineRule="auto"/>
        <w:rPr>
          <w:rFonts w:ascii="Times New Roman" w:eastAsia="Times New Roman" w:hAnsi="Times New Roman" w:cs="Times New Roman"/>
          <w:sz w:val="24"/>
          <w:szCs w:val="24"/>
        </w:rPr>
      </w:pPr>
      <w:proofErr w:type="gramStart"/>
      <w:r w:rsidRPr="00AC1746">
        <w:rPr>
          <w:rFonts w:ascii="Times New Roman" w:eastAsia="Times New Roman" w:hAnsi="Times New Roman" w:cs="Times New Roman"/>
          <w:sz w:val="24"/>
          <w:szCs w:val="24"/>
        </w:rPr>
        <w:t>ОК</w:t>
      </w:r>
      <w:proofErr w:type="gramEnd"/>
      <w:r w:rsidRPr="00AC1746">
        <w:rPr>
          <w:rFonts w:ascii="Times New Roman" w:eastAsia="Times New Roman" w:hAnsi="Times New Roman" w:cs="Times New Roman"/>
          <w:sz w:val="24"/>
          <w:szCs w:val="24"/>
        </w:rPr>
        <w:t xml:space="preserve">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973CF7" w:rsidRPr="00AC1746" w:rsidRDefault="00973CF7" w:rsidP="00AC1746">
      <w:pPr>
        <w:spacing w:after="0" w:line="240" w:lineRule="auto"/>
        <w:rPr>
          <w:rFonts w:ascii="Times New Roman" w:eastAsia="Times New Roman" w:hAnsi="Times New Roman" w:cs="Times New Roman"/>
          <w:sz w:val="24"/>
          <w:szCs w:val="24"/>
        </w:rPr>
      </w:pPr>
      <w:proofErr w:type="gramStart"/>
      <w:r w:rsidRPr="00AC1746">
        <w:rPr>
          <w:rFonts w:ascii="Times New Roman" w:eastAsia="Times New Roman" w:hAnsi="Times New Roman" w:cs="Times New Roman"/>
          <w:sz w:val="24"/>
          <w:szCs w:val="24"/>
        </w:rPr>
        <w:t>ОК</w:t>
      </w:r>
      <w:proofErr w:type="gramEnd"/>
      <w:r w:rsidRPr="00AC1746">
        <w:rPr>
          <w:rFonts w:ascii="Times New Roman" w:eastAsia="Times New Roman" w:hAnsi="Times New Roman" w:cs="Times New Roman"/>
          <w:sz w:val="24"/>
          <w:szCs w:val="24"/>
        </w:rPr>
        <w:t xml:space="preserve"> 5. Использовать информационно-коммуникационные технологии в профессиональной деятельности.</w:t>
      </w:r>
    </w:p>
    <w:p w:rsidR="00973CF7" w:rsidRPr="00AC1746" w:rsidRDefault="00973CF7" w:rsidP="00AC1746">
      <w:pPr>
        <w:spacing w:after="0" w:line="240" w:lineRule="auto"/>
        <w:rPr>
          <w:rFonts w:ascii="Times New Roman" w:eastAsia="Times New Roman" w:hAnsi="Times New Roman" w:cs="Times New Roman"/>
          <w:sz w:val="24"/>
          <w:szCs w:val="24"/>
        </w:rPr>
      </w:pPr>
      <w:proofErr w:type="gramStart"/>
      <w:r w:rsidRPr="00AC1746">
        <w:rPr>
          <w:rFonts w:ascii="Times New Roman" w:eastAsia="Times New Roman" w:hAnsi="Times New Roman" w:cs="Times New Roman"/>
          <w:sz w:val="24"/>
          <w:szCs w:val="24"/>
        </w:rPr>
        <w:t>ОК</w:t>
      </w:r>
      <w:proofErr w:type="gramEnd"/>
      <w:r w:rsidRPr="00AC1746">
        <w:rPr>
          <w:rFonts w:ascii="Times New Roman" w:eastAsia="Times New Roman" w:hAnsi="Times New Roman" w:cs="Times New Roman"/>
          <w:sz w:val="24"/>
          <w:szCs w:val="24"/>
        </w:rPr>
        <w:t xml:space="preserve">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 </w:t>
      </w:r>
    </w:p>
    <w:p w:rsidR="00973CF7" w:rsidRPr="00AC1746" w:rsidRDefault="00973CF7" w:rsidP="00AC1746">
      <w:pPr>
        <w:spacing w:after="0" w:line="240" w:lineRule="auto"/>
        <w:rPr>
          <w:rFonts w:ascii="Times New Roman" w:eastAsia="Times New Roman" w:hAnsi="Times New Roman" w:cs="Times New Roman"/>
          <w:sz w:val="24"/>
          <w:szCs w:val="24"/>
        </w:rPr>
      </w:pPr>
      <w:proofErr w:type="gramStart"/>
      <w:r w:rsidRPr="00AC1746">
        <w:rPr>
          <w:rFonts w:ascii="Times New Roman" w:eastAsia="Times New Roman" w:hAnsi="Times New Roman" w:cs="Times New Roman"/>
          <w:sz w:val="24"/>
          <w:szCs w:val="24"/>
        </w:rPr>
        <w:t>ОК</w:t>
      </w:r>
      <w:proofErr w:type="gramEnd"/>
      <w:r w:rsidRPr="00AC1746">
        <w:rPr>
          <w:rFonts w:ascii="Times New Roman" w:eastAsia="Times New Roman" w:hAnsi="Times New Roman" w:cs="Times New Roman"/>
          <w:sz w:val="24"/>
          <w:szCs w:val="24"/>
        </w:rPr>
        <w:t xml:space="preserve"> 7. Брать на себя ответственность за работу членов команды (подчиненных), результат выполнения заданий.</w:t>
      </w:r>
    </w:p>
    <w:p w:rsidR="00973CF7" w:rsidRPr="00AC1746" w:rsidRDefault="00973CF7" w:rsidP="00AC1746">
      <w:pPr>
        <w:spacing w:after="0" w:line="240" w:lineRule="auto"/>
        <w:rPr>
          <w:rFonts w:ascii="Times New Roman" w:eastAsia="Times New Roman" w:hAnsi="Times New Roman" w:cs="Times New Roman"/>
          <w:sz w:val="24"/>
          <w:szCs w:val="24"/>
        </w:rPr>
      </w:pPr>
      <w:proofErr w:type="gramStart"/>
      <w:r w:rsidRPr="00AC1746">
        <w:rPr>
          <w:rFonts w:ascii="Times New Roman" w:eastAsia="Times New Roman" w:hAnsi="Times New Roman" w:cs="Times New Roman"/>
          <w:sz w:val="24"/>
          <w:szCs w:val="24"/>
        </w:rPr>
        <w:t>ОК</w:t>
      </w:r>
      <w:proofErr w:type="gramEnd"/>
      <w:r w:rsidRPr="00AC1746">
        <w:rPr>
          <w:rFonts w:ascii="Times New Roman" w:eastAsia="Times New Roman" w:hAnsi="Times New Roman" w:cs="Times New Roman"/>
          <w:sz w:val="24"/>
          <w:szCs w:val="24"/>
        </w:rPr>
        <w:t xml:space="preserve">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973CF7" w:rsidRPr="00AC1746" w:rsidRDefault="00973CF7" w:rsidP="00AC1746">
      <w:pPr>
        <w:spacing w:after="0" w:line="240" w:lineRule="auto"/>
        <w:rPr>
          <w:rFonts w:ascii="Times New Roman" w:eastAsia="Times New Roman" w:hAnsi="Times New Roman" w:cs="Times New Roman"/>
          <w:sz w:val="24"/>
          <w:szCs w:val="24"/>
        </w:rPr>
      </w:pPr>
      <w:proofErr w:type="gramStart"/>
      <w:r w:rsidRPr="00AC1746">
        <w:rPr>
          <w:rFonts w:ascii="Times New Roman" w:eastAsia="Times New Roman" w:hAnsi="Times New Roman" w:cs="Times New Roman"/>
          <w:sz w:val="24"/>
          <w:szCs w:val="24"/>
        </w:rPr>
        <w:t>ОК</w:t>
      </w:r>
      <w:proofErr w:type="gramEnd"/>
      <w:r w:rsidRPr="00AC1746">
        <w:rPr>
          <w:rFonts w:ascii="Times New Roman" w:eastAsia="Times New Roman" w:hAnsi="Times New Roman" w:cs="Times New Roman"/>
          <w:sz w:val="24"/>
          <w:szCs w:val="24"/>
        </w:rPr>
        <w:t xml:space="preserve"> 9. Ориентироваться в условиях частой смены технологий в профессиональной деятельности.</w:t>
      </w:r>
    </w:p>
    <w:p w:rsidR="002E31FE" w:rsidRPr="00AC1746" w:rsidRDefault="00973CF7" w:rsidP="00AC1746">
      <w:pPr>
        <w:spacing w:after="0" w:line="240" w:lineRule="auto"/>
        <w:rPr>
          <w:rFonts w:ascii="Times New Roman" w:eastAsia="Times New Roman" w:hAnsi="Times New Roman" w:cs="Times New Roman"/>
          <w:sz w:val="24"/>
          <w:szCs w:val="24"/>
        </w:rPr>
      </w:pPr>
      <w:proofErr w:type="gramStart"/>
      <w:r w:rsidRPr="00AC1746">
        <w:rPr>
          <w:rFonts w:ascii="Times New Roman" w:eastAsia="Times New Roman" w:hAnsi="Times New Roman" w:cs="Times New Roman"/>
          <w:sz w:val="24"/>
          <w:szCs w:val="24"/>
        </w:rPr>
        <w:t>ОК</w:t>
      </w:r>
      <w:proofErr w:type="gramEnd"/>
      <w:r w:rsidRPr="00AC1746">
        <w:rPr>
          <w:rFonts w:ascii="Times New Roman" w:eastAsia="Times New Roman" w:hAnsi="Times New Roman" w:cs="Times New Roman"/>
          <w:sz w:val="24"/>
          <w:szCs w:val="24"/>
        </w:rPr>
        <w:t xml:space="preserve"> 10. Пользоваться профессиональной документацией на государственном и иностранном языке.</w:t>
      </w:r>
    </w:p>
    <w:p w:rsidR="002E31FE" w:rsidRPr="00AC1746" w:rsidRDefault="002E31FE" w:rsidP="00AC1746">
      <w:pPr>
        <w:spacing w:after="0" w:line="240" w:lineRule="auto"/>
        <w:rPr>
          <w:rFonts w:ascii="Times New Roman" w:eastAsia="Times New Roman" w:hAnsi="Times New Roman" w:cs="Times New Roman"/>
          <w:sz w:val="24"/>
          <w:szCs w:val="24"/>
        </w:rPr>
      </w:pPr>
    </w:p>
    <w:p w:rsidR="002E31FE" w:rsidRPr="00AC1746" w:rsidRDefault="002E31FE" w:rsidP="00AC1746">
      <w:pPr>
        <w:spacing w:after="0" w:line="240" w:lineRule="auto"/>
        <w:rPr>
          <w:rFonts w:ascii="Times New Roman" w:eastAsia="Times New Roman" w:hAnsi="Times New Roman" w:cs="Times New Roman"/>
          <w:sz w:val="24"/>
          <w:szCs w:val="24"/>
        </w:rPr>
      </w:pPr>
    </w:p>
    <w:p w:rsidR="002E31FE" w:rsidRPr="00AC1746" w:rsidRDefault="002E31FE" w:rsidP="00AC1746">
      <w:pPr>
        <w:spacing w:after="0" w:line="240" w:lineRule="auto"/>
        <w:rPr>
          <w:rFonts w:ascii="Times New Roman" w:eastAsia="Times New Roman" w:hAnsi="Times New Roman" w:cs="Times New Roman"/>
          <w:sz w:val="24"/>
          <w:szCs w:val="24"/>
        </w:rPr>
      </w:pPr>
    </w:p>
    <w:p w:rsidR="007430FC" w:rsidRPr="00AC1746" w:rsidRDefault="007430FC" w:rsidP="00AC1746">
      <w:pPr>
        <w:spacing w:after="0" w:line="240" w:lineRule="auto"/>
        <w:rPr>
          <w:rFonts w:ascii="Times New Roman" w:eastAsia="Times New Roman" w:hAnsi="Times New Roman" w:cs="Times New Roman"/>
          <w:sz w:val="24"/>
          <w:szCs w:val="24"/>
        </w:rPr>
      </w:pPr>
    </w:p>
    <w:p w:rsidR="007430FC" w:rsidRPr="00AC1746" w:rsidRDefault="007430FC" w:rsidP="00AC1746">
      <w:pPr>
        <w:spacing w:after="0" w:line="240" w:lineRule="auto"/>
        <w:rPr>
          <w:rFonts w:ascii="Times New Roman" w:eastAsia="Times New Roman" w:hAnsi="Times New Roman" w:cs="Times New Roman"/>
          <w:sz w:val="24"/>
          <w:szCs w:val="24"/>
        </w:rPr>
      </w:pPr>
    </w:p>
    <w:p w:rsidR="003E43BF" w:rsidRPr="00AC1746" w:rsidRDefault="003E43BF" w:rsidP="00AC1746">
      <w:pPr>
        <w:spacing w:after="0" w:line="240" w:lineRule="auto"/>
        <w:rPr>
          <w:rFonts w:ascii="Times New Roman" w:eastAsia="Times New Roman" w:hAnsi="Times New Roman" w:cs="Times New Roman"/>
          <w:sz w:val="24"/>
          <w:szCs w:val="24"/>
        </w:rPr>
      </w:pPr>
    </w:p>
    <w:p w:rsidR="003E43BF" w:rsidRPr="00AC1746" w:rsidRDefault="003E43BF" w:rsidP="00AC1746">
      <w:pPr>
        <w:spacing w:after="0" w:line="240" w:lineRule="auto"/>
        <w:rPr>
          <w:rFonts w:ascii="Times New Roman" w:eastAsia="Times New Roman" w:hAnsi="Times New Roman" w:cs="Times New Roman"/>
          <w:sz w:val="24"/>
          <w:szCs w:val="24"/>
        </w:rPr>
      </w:pPr>
    </w:p>
    <w:p w:rsidR="003E43BF" w:rsidRPr="00AC1746" w:rsidRDefault="003E43BF" w:rsidP="00AC1746">
      <w:pPr>
        <w:spacing w:after="0" w:line="240" w:lineRule="auto"/>
        <w:rPr>
          <w:rFonts w:ascii="Times New Roman" w:eastAsia="Times New Roman" w:hAnsi="Times New Roman" w:cs="Times New Roman"/>
          <w:sz w:val="24"/>
          <w:szCs w:val="24"/>
        </w:rPr>
      </w:pPr>
    </w:p>
    <w:p w:rsidR="002E31FE" w:rsidRPr="00AC1746" w:rsidRDefault="002E31FE" w:rsidP="00AC1746">
      <w:pPr>
        <w:spacing w:after="0" w:line="240" w:lineRule="auto"/>
        <w:contextualSpacing/>
        <w:jc w:val="center"/>
        <w:rPr>
          <w:rFonts w:ascii="Times New Roman" w:eastAsia="Times New Roman" w:hAnsi="Times New Roman" w:cs="Times New Roman"/>
          <w:b/>
          <w:sz w:val="24"/>
          <w:szCs w:val="24"/>
        </w:rPr>
      </w:pPr>
      <w:r w:rsidRPr="00AC1746">
        <w:rPr>
          <w:rFonts w:ascii="Times New Roman" w:eastAsia="Times New Roman" w:hAnsi="Times New Roman" w:cs="Times New Roman"/>
          <w:b/>
          <w:sz w:val="24"/>
          <w:szCs w:val="24"/>
        </w:rPr>
        <w:lastRenderedPageBreak/>
        <w:t>2. Результаты освоения учебной дисциплины, подлежащие проверке</w:t>
      </w:r>
    </w:p>
    <w:p w:rsidR="002E31FE" w:rsidRPr="00AC1746" w:rsidRDefault="002E31FE" w:rsidP="00AC1746">
      <w:pPr>
        <w:spacing w:after="0" w:line="240" w:lineRule="auto"/>
        <w:contextualSpacing/>
        <w:jc w:val="both"/>
        <w:rPr>
          <w:rFonts w:ascii="Times New Roman" w:eastAsia="Times New Roman" w:hAnsi="Times New Roman" w:cs="Times New Roman"/>
          <w:sz w:val="24"/>
          <w:szCs w:val="24"/>
        </w:rPr>
      </w:pPr>
      <w:r w:rsidRPr="00AC1746">
        <w:rPr>
          <w:rFonts w:ascii="Times New Roman" w:eastAsia="Times New Roman" w:hAnsi="Times New Roman" w:cs="Times New Roman"/>
          <w:sz w:val="24"/>
          <w:szCs w:val="24"/>
        </w:rPr>
        <w:tab/>
        <w:t>В результате аттестации по учебной дисциплине осуществляется комплексная проверка следующих умений и знаний, а также динамика формирования общих компетенций:</w:t>
      </w:r>
    </w:p>
    <w:tbl>
      <w:tblPr>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0"/>
        <w:gridCol w:w="3560"/>
        <w:gridCol w:w="2052"/>
      </w:tblGrid>
      <w:tr w:rsidR="002E31FE" w:rsidRPr="00AC1746" w:rsidTr="00AF7B1E">
        <w:trPr>
          <w:jc w:val="center"/>
        </w:trPr>
        <w:tc>
          <w:tcPr>
            <w:tcW w:w="4020" w:type="dxa"/>
          </w:tcPr>
          <w:p w:rsidR="002E31FE" w:rsidRPr="00AC1746" w:rsidRDefault="002E31FE" w:rsidP="00AC1746">
            <w:pPr>
              <w:spacing w:after="0" w:line="240" w:lineRule="auto"/>
              <w:contextualSpacing/>
              <w:jc w:val="center"/>
              <w:rPr>
                <w:rFonts w:ascii="Times New Roman" w:eastAsia="Calibri" w:hAnsi="Times New Roman" w:cs="Times New Roman"/>
                <w:b/>
                <w:sz w:val="24"/>
                <w:szCs w:val="24"/>
              </w:rPr>
            </w:pPr>
            <w:r w:rsidRPr="00AC1746">
              <w:rPr>
                <w:rFonts w:ascii="Times New Roman" w:eastAsia="Calibri" w:hAnsi="Times New Roman" w:cs="Times New Roman"/>
                <w:b/>
                <w:sz w:val="24"/>
                <w:szCs w:val="24"/>
              </w:rPr>
              <w:t xml:space="preserve">Результаты обучения:  умения, знания и общие компетенции </w:t>
            </w:r>
          </w:p>
        </w:tc>
        <w:tc>
          <w:tcPr>
            <w:tcW w:w="3560" w:type="dxa"/>
          </w:tcPr>
          <w:p w:rsidR="002E31FE" w:rsidRPr="00AC1746" w:rsidRDefault="002E31FE" w:rsidP="00AC1746">
            <w:pPr>
              <w:spacing w:after="0" w:line="240" w:lineRule="auto"/>
              <w:contextualSpacing/>
              <w:jc w:val="center"/>
              <w:rPr>
                <w:rFonts w:ascii="Times New Roman" w:eastAsia="Calibri" w:hAnsi="Times New Roman" w:cs="Times New Roman"/>
                <w:b/>
                <w:sz w:val="24"/>
                <w:szCs w:val="24"/>
              </w:rPr>
            </w:pPr>
            <w:r w:rsidRPr="00AC1746">
              <w:rPr>
                <w:rFonts w:ascii="Times New Roman" w:eastAsia="Calibri" w:hAnsi="Times New Roman" w:cs="Times New Roman"/>
                <w:b/>
                <w:sz w:val="24"/>
                <w:szCs w:val="24"/>
              </w:rPr>
              <w:t>Показатели оценки результата</w:t>
            </w:r>
          </w:p>
          <w:p w:rsidR="002E31FE" w:rsidRPr="00AC1746" w:rsidRDefault="002E31FE" w:rsidP="00AC1746">
            <w:pPr>
              <w:spacing w:after="0" w:line="240" w:lineRule="auto"/>
              <w:contextualSpacing/>
              <w:jc w:val="center"/>
              <w:rPr>
                <w:rFonts w:ascii="Times New Roman" w:eastAsia="Calibri" w:hAnsi="Times New Roman" w:cs="Times New Roman"/>
                <w:i/>
                <w:sz w:val="24"/>
                <w:szCs w:val="24"/>
              </w:rPr>
            </w:pPr>
          </w:p>
        </w:tc>
        <w:tc>
          <w:tcPr>
            <w:tcW w:w="2052" w:type="dxa"/>
          </w:tcPr>
          <w:p w:rsidR="002E31FE" w:rsidRPr="00AC1746" w:rsidRDefault="002E31FE" w:rsidP="00AC1746">
            <w:pPr>
              <w:spacing w:after="0" w:line="240" w:lineRule="auto"/>
              <w:contextualSpacing/>
              <w:jc w:val="center"/>
              <w:rPr>
                <w:rFonts w:ascii="Times New Roman" w:eastAsia="Calibri" w:hAnsi="Times New Roman" w:cs="Times New Roman"/>
                <w:b/>
                <w:sz w:val="24"/>
                <w:szCs w:val="24"/>
              </w:rPr>
            </w:pPr>
            <w:r w:rsidRPr="00AC1746">
              <w:rPr>
                <w:rFonts w:ascii="Times New Roman" w:eastAsia="Calibri" w:hAnsi="Times New Roman" w:cs="Times New Roman"/>
                <w:b/>
                <w:sz w:val="24"/>
                <w:szCs w:val="24"/>
              </w:rPr>
              <w:t>Форма контроля и оценивания</w:t>
            </w:r>
          </w:p>
          <w:p w:rsidR="002E31FE" w:rsidRPr="00AC1746" w:rsidRDefault="002E31FE" w:rsidP="00AC1746">
            <w:pPr>
              <w:spacing w:after="0" w:line="240" w:lineRule="auto"/>
              <w:contextualSpacing/>
              <w:jc w:val="center"/>
              <w:rPr>
                <w:rFonts w:ascii="Times New Roman" w:eastAsia="Calibri" w:hAnsi="Times New Roman" w:cs="Times New Roman"/>
                <w:i/>
                <w:sz w:val="24"/>
                <w:szCs w:val="24"/>
              </w:rPr>
            </w:pPr>
          </w:p>
        </w:tc>
      </w:tr>
      <w:tr w:rsidR="002E31FE" w:rsidRPr="00AC1746" w:rsidTr="00AF7B1E">
        <w:trPr>
          <w:jc w:val="center"/>
        </w:trPr>
        <w:tc>
          <w:tcPr>
            <w:tcW w:w="4020" w:type="dxa"/>
          </w:tcPr>
          <w:p w:rsidR="002E31FE" w:rsidRPr="00AC1746" w:rsidRDefault="002E31FE" w:rsidP="00AC1746">
            <w:pPr>
              <w:snapToGrid w:val="0"/>
              <w:spacing w:after="0" w:line="240" w:lineRule="auto"/>
              <w:contextualSpacing/>
              <w:rPr>
                <w:rFonts w:ascii="Times New Roman" w:eastAsia="Times New Roman" w:hAnsi="Times New Roman" w:cs="Times New Roman"/>
                <w:b/>
                <w:sz w:val="24"/>
                <w:szCs w:val="24"/>
              </w:rPr>
            </w:pPr>
            <w:r w:rsidRPr="00AC1746">
              <w:rPr>
                <w:rFonts w:ascii="Times New Roman" w:eastAsia="Times New Roman" w:hAnsi="Times New Roman" w:cs="Times New Roman"/>
                <w:b/>
                <w:sz w:val="24"/>
                <w:szCs w:val="24"/>
              </w:rPr>
              <w:t>Уметь:</w:t>
            </w:r>
          </w:p>
        </w:tc>
        <w:tc>
          <w:tcPr>
            <w:tcW w:w="3560" w:type="dxa"/>
          </w:tcPr>
          <w:p w:rsidR="002E31FE" w:rsidRPr="00AC1746" w:rsidRDefault="002E31FE" w:rsidP="00AC1746">
            <w:pPr>
              <w:spacing w:after="0" w:line="240" w:lineRule="auto"/>
              <w:contextualSpacing/>
              <w:rPr>
                <w:rFonts w:ascii="Times New Roman" w:eastAsia="Times New Roman" w:hAnsi="Times New Roman" w:cs="Times New Roman"/>
                <w:bCs/>
                <w:sz w:val="24"/>
                <w:szCs w:val="24"/>
              </w:rPr>
            </w:pPr>
          </w:p>
        </w:tc>
        <w:tc>
          <w:tcPr>
            <w:tcW w:w="2052" w:type="dxa"/>
          </w:tcPr>
          <w:p w:rsidR="002E31FE" w:rsidRPr="00AC1746" w:rsidRDefault="002E31FE" w:rsidP="00AC1746">
            <w:pPr>
              <w:spacing w:after="0" w:line="240" w:lineRule="auto"/>
              <w:contextualSpacing/>
              <w:jc w:val="both"/>
              <w:rPr>
                <w:rFonts w:ascii="Times New Roman" w:eastAsia="Calibri" w:hAnsi="Times New Roman" w:cs="Times New Roman"/>
                <w:sz w:val="24"/>
                <w:szCs w:val="24"/>
              </w:rPr>
            </w:pPr>
          </w:p>
        </w:tc>
      </w:tr>
      <w:tr w:rsidR="002E31FE" w:rsidRPr="00AC1746" w:rsidTr="00AF7B1E">
        <w:trPr>
          <w:jc w:val="center"/>
        </w:trPr>
        <w:tc>
          <w:tcPr>
            <w:tcW w:w="4020" w:type="dxa"/>
          </w:tcPr>
          <w:p w:rsidR="002E31FE" w:rsidRPr="00AC1746" w:rsidRDefault="002E31FE" w:rsidP="00AC1746">
            <w:pPr>
              <w:snapToGrid w:val="0"/>
              <w:spacing w:after="0" w:line="240" w:lineRule="auto"/>
              <w:contextualSpacing/>
              <w:rPr>
                <w:rFonts w:ascii="Times New Roman" w:eastAsia="Times New Roman" w:hAnsi="Times New Roman" w:cs="Times New Roman"/>
                <w:sz w:val="24"/>
                <w:szCs w:val="24"/>
              </w:rPr>
            </w:pPr>
            <w:r w:rsidRPr="00AC1746">
              <w:rPr>
                <w:rFonts w:ascii="Times New Roman" w:eastAsia="Times New Roman" w:hAnsi="Times New Roman" w:cs="Times New Roman"/>
                <w:sz w:val="24"/>
                <w:szCs w:val="24"/>
              </w:rPr>
              <w:t xml:space="preserve">У 1. </w:t>
            </w:r>
          </w:p>
          <w:p w:rsidR="002E31FE" w:rsidRPr="00AC1746" w:rsidRDefault="002E31FE" w:rsidP="00AC1746">
            <w:pPr>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AC1746">
              <w:rPr>
                <w:rFonts w:ascii="Times New Roman" w:eastAsia="Times New Roman" w:hAnsi="Times New Roman" w:cs="Times New Roman"/>
                <w:sz w:val="24"/>
                <w:szCs w:val="24"/>
              </w:rPr>
              <w:t>-говорить и писать правильно;</w:t>
            </w:r>
          </w:p>
          <w:p w:rsidR="002E31FE" w:rsidRPr="00AC1746" w:rsidRDefault="002E31FE" w:rsidP="00AC1746">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rPr>
            </w:pPr>
          </w:p>
        </w:tc>
        <w:tc>
          <w:tcPr>
            <w:tcW w:w="3560" w:type="dxa"/>
          </w:tcPr>
          <w:p w:rsidR="002E31FE" w:rsidRPr="00AC1746" w:rsidRDefault="002E31FE" w:rsidP="00AC1746">
            <w:pPr>
              <w:tabs>
                <w:tab w:val="left" w:pos="915"/>
              </w:tabs>
              <w:spacing w:after="0" w:line="240" w:lineRule="auto"/>
              <w:contextualSpacing/>
              <w:rPr>
                <w:rFonts w:ascii="Times New Roman" w:eastAsia="Times New Roman" w:hAnsi="Times New Roman" w:cs="Times New Roman"/>
                <w:sz w:val="24"/>
                <w:szCs w:val="24"/>
              </w:rPr>
            </w:pPr>
            <w:r w:rsidRPr="00AC1746">
              <w:rPr>
                <w:rStyle w:val="FontStyle61"/>
                <w:sz w:val="24"/>
                <w:szCs w:val="24"/>
              </w:rPr>
              <w:t xml:space="preserve">Средство контроля усвоения учебного материала темы, раздела или разделов дисциплины, организованное как учебное занятие в виде собеседования преподавателя с </w:t>
            </w:r>
            <w:proofErr w:type="gramStart"/>
            <w:r w:rsidRPr="00AC1746">
              <w:rPr>
                <w:rStyle w:val="FontStyle61"/>
                <w:sz w:val="24"/>
                <w:szCs w:val="24"/>
              </w:rPr>
              <w:t>обучающимися</w:t>
            </w:r>
            <w:proofErr w:type="gramEnd"/>
            <w:r w:rsidRPr="00AC1746">
              <w:rPr>
                <w:rStyle w:val="FontStyle61"/>
                <w:sz w:val="24"/>
                <w:szCs w:val="24"/>
              </w:rPr>
              <w:t>.</w:t>
            </w:r>
          </w:p>
        </w:tc>
        <w:tc>
          <w:tcPr>
            <w:tcW w:w="2052" w:type="dxa"/>
          </w:tcPr>
          <w:p w:rsidR="002E31FE" w:rsidRPr="00AC1746" w:rsidRDefault="002E31FE" w:rsidP="00AC1746">
            <w:pPr>
              <w:spacing w:after="0" w:line="240" w:lineRule="auto"/>
              <w:contextualSpacing/>
              <w:rPr>
                <w:rFonts w:ascii="Times New Roman" w:eastAsia="Times New Roman" w:hAnsi="Times New Roman" w:cs="Times New Roman"/>
                <w:bCs/>
                <w:sz w:val="24"/>
                <w:szCs w:val="24"/>
              </w:rPr>
            </w:pPr>
            <w:r w:rsidRPr="00AC1746">
              <w:rPr>
                <w:rFonts w:ascii="Times New Roman" w:eastAsia="Times New Roman" w:hAnsi="Times New Roman" w:cs="Times New Roman"/>
                <w:bCs/>
                <w:sz w:val="24"/>
                <w:szCs w:val="24"/>
              </w:rPr>
              <w:t>Устный опрос</w:t>
            </w:r>
          </w:p>
        </w:tc>
      </w:tr>
      <w:tr w:rsidR="002E31FE" w:rsidRPr="00AC1746" w:rsidTr="00AF7B1E">
        <w:trPr>
          <w:jc w:val="center"/>
        </w:trPr>
        <w:tc>
          <w:tcPr>
            <w:tcW w:w="4020" w:type="dxa"/>
          </w:tcPr>
          <w:p w:rsidR="002E31FE" w:rsidRPr="00AC1746" w:rsidRDefault="002E31FE" w:rsidP="00AC1746">
            <w:pPr>
              <w:snapToGrid w:val="0"/>
              <w:spacing w:after="0" w:line="240" w:lineRule="auto"/>
              <w:contextualSpacing/>
              <w:rPr>
                <w:rFonts w:ascii="Times New Roman" w:eastAsia="Times New Roman" w:hAnsi="Times New Roman" w:cs="Times New Roman"/>
                <w:sz w:val="24"/>
                <w:szCs w:val="24"/>
              </w:rPr>
            </w:pPr>
            <w:r w:rsidRPr="00AC1746">
              <w:rPr>
                <w:rFonts w:ascii="Times New Roman" w:eastAsia="Times New Roman" w:hAnsi="Times New Roman" w:cs="Times New Roman"/>
                <w:sz w:val="24"/>
                <w:szCs w:val="24"/>
              </w:rPr>
              <w:t>У 2.</w:t>
            </w:r>
          </w:p>
          <w:p w:rsidR="002E31FE" w:rsidRPr="00AC1746" w:rsidRDefault="002E31FE" w:rsidP="00AC1746">
            <w:pPr>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AC1746">
              <w:rPr>
                <w:rFonts w:ascii="Times New Roman" w:eastAsia="Times New Roman" w:hAnsi="Times New Roman" w:cs="Times New Roman"/>
                <w:sz w:val="24"/>
                <w:szCs w:val="24"/>
              </w:rPr>
              <w:t>-продуманно использовать единицы русского языка в зависимости от речевых ситуаций;</w:t>
            </w:r>
          </w:p>
          <w:p w:rsidR="002E31FE" w:rsidRPr="00AC1746" w:rsidRDefault="002E31FE" w:rsidP="00AC1746">
            <w:pPr>
              <w:snapToGrid w:val="0"/>
              <w:spacing w:after="0" w:line="240" w:lineRule="auto"/>
              <w:contextualSpacing/>
              <w:rPr>
                <w:rFonts w:ascii="Times New Roman" w:eastAsia="Times New Roman" w:hAnsi="Times New Roman" w:cs="Times New Roman"/>
                <w:sz w:val="24"/>
                <w:szCs w:val="24"/>
              </w:rPr>
            </w:pPr>
          </w:p>
        </w:tc>
        <w:tc>
          <w:tcPr>
            <w:tcW w:w="3560" w:type="dxa"/>
          </w:tcPr>
          <w:p w:rsidR="002E31FE" w:rsidRPr="00AC1746" w:rsidRDefault="002E31FE" w:rsidP="00AC1746">
            <w:pPr>
              <w:spacing w:after="0" w:line="240" w:lineRule="auto"/>
              <w:contextualSpacing/>
              <w:rPr>
                <w:rFonts w:ascii="Times New Roman" w:eastAsia="Times New Roman" w:hAnsi="Times New Roman" w:cs="Times New Roman"/>
                <w:bCs/>
                <w:sz w:val="24"/>
                <w:szCs w:val="24"/>
              </w:rPr>
            </w:pPr>
            <w:r w:rsidRPr="00AC1746">
              <w:rPr>
                <w:rFonts w:ascii="Times New Roman" w:eastAsia="Times New Roman" w:hAnsi="Times New Roman" w:cs="Times New Roman"/>
                <w:bCs/>
                <w:sz w:val="24"/>
                <w:szCs w:val="24"/>
              </w:rPr>
              <w:t xml:space="preserve">Средство контроля усвоения учебного материала темы, раздела или разделов дисциплины, организованное как учебное занятие в виде собеседования преподавателя с </w:t>
            </w:r>
            <w:proofErr w:type="gramStart"/>
            <w:r w:rsidRPr="00AC1746">
              <w:rPr>
                <w:rFonts w:ascii="Times New Roman" w:eastAsia="Times New Roman" w:hAnsi="Times New Roman" w:cs="Times New Roman"/>
                <w:bCs/>
                <w:sz w:val="24"/>
                <w:szCs w:val="24"/>
              </w:rPr>
              <w:t>обучающимися</w:t>
            </w:r>
            <w:proofErr w:type="gramEnd"/>
            <w:r w:rsidRPr="00AC1746">
              <w:rPr>
                <w:rFonts w:ascii="Times New Roman" w:eastAsia="Times New Roman" w:hAnsi="Times New Roman" w:cs="Times New Roman"/>
                <w:bCs/>
                <w:sz w:val="24"/>
                <w:szCs w:val="24"/>
              </w:rPr>
              <w:t>.</w:t>
            </w:r>
          </w:p>
        </w:tc>
        <w:tc>
          <w:tcPr>
            <w:tcW w:w="2052" w:type="dxa"/>
          </w:tcPr>
          <w:p w:rsidR="002E31FE" w:rsidRPr="00AC1746" w:rsidRDefault="002E31FE" w:rsidP="00AC1746">
            <w:pPr>
              <w:spacing w:after="0" w:line="240" w:lineRule="auto"/>
              <w:contextualSpacing/>
              <w:rPr>
                <w:rFonts w:ascii="Times New Roman" w:eastAsia="Times New Roman" w:hAnsi="Times New Roman" w:cs="Times New Roman"/>
                <w:bCs/>
                <w:sz w:val="24"/>
                <w:szCs w:val="24"/>
              </w:rPr>
            </w:pPr>
            <w:r w:rsidRPr="00AC1746">
              <w:rPr>
                <w:rFonts w:ascii="Times New Roman" w:eastAsia="Times New Roman" w:hAnsi="Times New Roman" w:cs="Times New Roman"/>
                <w:bCs/>
                <w:sz w:val="24"/>
                <w:szCs w:val="24"/>
              </w:rPr>
              <w:t>Устный опрос, смотр знаний;</w:t>
            </w:r>
          </w:p>
        </w:tc>
      </w:tr>
      <w:tr w:rsidR="002E31FE" w:rsidRPr="00AC1746" w:rsidTr="00AF7B1E">
        <w:trPr>
          <w:jc w:val="center"/>
        </w:trPr>
        <w:tc>
          <w:tcPr>
            <w:tcW w:w="4020" w:type="dxa"/>
          </w:tcPr>
          <w:p w:rsidR="002E31FE" w:rsidRPr="00AC1746" w:rsidRDefault="002E31FE" w:rsidP="00AC1746">
            <w:pPr>
              <w:snapToGrid w:val="0"/>
              <w:spacing w:after="0" w:line="240" w:lineRule="auto"/>
              <w:contextualSpacing/>
              <w:rPr>
                <w:rFonts w:ascii="Times New Roman" w:eastAsia="Times New Roman" w:hAnsi="Times New Roman" w:cs="Times New Roman"/>
                <w:sz w:val="24"/>
                <w:szCs w:val="24"/>
              </w:rPr>
            </w:pPr>
            <w:r w:rsidRPr="00AC1746">
              <w:rPr>
                <w:rFonts w:ascii="Times New Roman" w:eastAsia="Times New Roman" w:hAnsi="Times New Roman" w:cs="Times New Roman"/>
                <w:sz w:val="24"/>
                <w:szCs w:val="24"/>
              </w:rPr>
              <w:t>У 3.</w:t>
            </w:r>
          </w:p>
          <w:p w:rsidR="002E31FE" w:rsidRPr="00AC1746" w:rsidRDefault="002E31FE" w:rsidP="00AC1746">
            <w:pPr>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AC1746">
              <w:rPr>
                <w:rFonts w:ascii="Times New Roman" w:eastAsia="Times New Roman" w:hAnsi="Times New Roman" w:cs="Times New Roman"/>
                <w:sz w:val="24"/>
                <w:szCs w:val="24"/>
              </w:rPr>
              <w:t>соблюдать языковые нормы (орфоэпические, лексические, грамматические, синтаксические);</w:t>
            </w:r>
          </w:p>
          <w:p w:rsidR="002E31FE" w:rsidRPr="00AC1746" w:rsidRDefault="002E31FE" w:rsidP="00AC1746">
            <w:pPr>
              <w:snapToGrid w:val="0"/>
              <w:spacing w:after="0" w:line="240" w:lineRule="auto"/>
              <w:contextualSpacing/>
              <w:rPr>
                <w:rFonts w:ascii="Times New Roman" w:eastAsia="Times New Roman" w:hAnsi="Times New Roman" w:cs="Times New Roman"/>
                <w:sz w:val="24"/>
                <w:szCs w:val="24"/>
              </w:rPr>
            </w:pPr>
          </w:p>
        </w:tc>
        <w:tc>
          <w:tcPr>
            <w:tcW w:w="3560" w:type="dxa"/>
          </w:tcPr>
          <w:p w:rsidR="002E31FE" w:rsidRPr="00AC1746" w:rsidRDefault="002E31FE" w:rsidP="00AC1746">
            <w:pPr>
              <w:spacing w:after="0" w:line="240" w:lineRule="auto"/>
              <w:contextualSpacing/>
              <w:rPr>
                <w:rFonts w:ascii="Times New Roman" w:eastAsia="Times New Roman" w:hAnsi="Times New Roman" w:cs="Times New Roman"/>
                <w:bCs/>
                <w:sz w:val="24"/>
                <w:szCs w:val="24"/>
              </w:rPr>
            </w:pPr>
            <w:r w:rsidRPr="00AC1746">
              <w:rPr>
                <w:rFonts w:ascii="Times New Roman" w:eastAsia="Times New Roman" w:hAnsi="Times New Roman" w:cs="Times New Roman"/>
                <w:bCs/>
                <w:sz w:val="24"/>
                <w:szCs w:val="24"/>
              </w:rPr>
              <w:t>Совместная деятельность группы и преподавателя</w:t>
            </w:r>
          </w:p>
        </w:tc>
        <w:tc>
          <w:tcPr>
            <w:tcW w:w="2052" w:type="dxa"/>
          </w:tcPr>
          <w:p w:rsidR="002E31FE" w:rsidRPr="00AC1746" w:rsidRDefault="002E31FE" w:rsidP="00AC1746">
            <w:pPr>
              <w:spacing w:after="0" w:line="240" w:lineRule="auto"/>
              <w:contextualSpacing/>
              <w:rPr>
                <w:rFonts w:ascii="Times New Roman" w:eastAsia="Times New Roman" w:hAnsi="Times New Roman" w:cs="Times New Roman"/>
                <w:bCs/>
                <w:sz w:val="24"/>
                <w:szCs w:val="24"/>
              </w:rPr>
            </w:pPr>
            <w:r w:rsidRPr="00AC1746">
              <w:rPr>
                <w:rFonts w:ascii="Times New Roman" w:eastAsia="Times New Roman" w:hAnsi="Times New Roman" w:cs="Times New Roman"/>
                <w:bCs/>
                <w:sz w:val="24"/>
                <w:szCs w:val="24"/>
              </w:rPr>
              <w:t>работа со словарями и справочниками; графическое изображение структуры текста;  аналогическая обработка текста</w:t>
            </w:r>
          </w:p>
        </w:tc>
      </w:tr>
      <w:tr w:rsidR="002E31FE" w:rsidRPr="00AC1746" w:rsidTr="00AF7B1E">
        <w:trPr>
          <w:jc w:val="center"/>
        </w:trPr>
        <w:tc>
          <w:tcPr>
            <w:tcW w:w="4020" w:type="dxa"/>
          </w:tcPr>
          <w:p w:rsidR="002E31FE" w:rsidRPr="00AC1746" w:rsidRDefault="002E31FE" w:rsidP="00AC1746">
            <w:pPr>
              <w:snapToGrid w:val="0"/>
              <w:spacing w:after="0" w:line="240" w:lineRule="auto"/>
              <w:contextualSpacing/>
              <w:rPr>
                <w:rFonts w:ascii="Times New Roman" w:eastAsia="Times New Roman" w:hAnsi="Times New Roman" w:cs="Times New Roman"/>
                <w:sz w:val="24"/>
                <w:szCs w:val="24"/>
              </w:rPr>
            </w:pPr>
            <w:r w:rsidRPr="00AC1746">
              <w:rPr>
                <w:rFonts w:ascii="Times New Roman" w:eastAsia="Times New Roman" w:hAnsi="Times New Roman" w:cs="Times New Roman"/>
                <w:sz w:val="24"/>
                <w:szCs w:val="24"/>
              </w:rPr>
              <w:t>У 4.</w:t>
            </w:r>
          </w:p>
          <w:p w:rsidR="002E31FE" w:rsidRPr="00AC1746" w:rsidRDefault="002E31FE" w:rsidP="00AC1746">
            <w:pPr>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AC1746">
              <w:rPr>
                <w:rFonts w:ascii="Times New Roman" w:eastAsia="Times New Roman" w:hAnsi="Times New Roman" w:cs="Times New Roman"/>
                <w:sz w:val="24"/>
                <w:szCs w:val="24"/>
              </w:rPr>
              <w:t>-опознавать языковые единицы, проводить различные виды их анализа, оценивать их с точки зрения нормативности;</w:t>
            </w:r>
          </w:p>
          <w:p w:rsidR="002E31FE" w:rsidRPr="00AC1746" w:rsidRDefault="002E31FE" w:rsidP="00AC1746">
            <w:pPr>
              <w:snapToGrid w:val="0"/>
              <w:spacing w:after="0" w:line="240" w:lineRule="auto"/>
              <w:contextualSpacing/>
              <w:rPr>
                <w:rFonts w:ascii="Times New Roman" w:eastAsia="Times New Roman" w:hAnsi="Times New Roman" w:cs="Times New Roman"/>
                <w:sz w:val="24"/>
                <w:szCs w:val="24"/>
              </w:rPr>
            </w:pPr>
          </w:p>
        </w:tc>
        <w:tc>
          <w:tcPr>
            <w:tcW w:w="3560" w:type="dxa"/>
          </w:tcPr>
          <w:p w:rsidR="002E31FE" w:rsidRPr="00AC1746" w:rsidRDefault="002E31FE" w:rsidP="00AC1746">
            <w:pPr>
              <w:spacing w:after="0" w:line="240" w:lineRule="auto"/>
              <w:contextualSpacing/>
              <w:rPr>
                <w:rFonts w:ascii="Times New Roman" w:eastAsia="Times New Roman" w:hAnsi="Times New Roman" w:cs="Times New Roman"/>
                <w:bCs/>
                <w:sz w:val="24"/>
                <w:szCs w:val="24"/>
              </w:rPr>
            </w:pPr>
            <w:r w:rsidRPr="00AC1746">
              <w:rPr>
                <w:rStyle w:val="FontStyle61"/>
                <w:sz w:val="24"/>
                <w:szCs w:val="24"/>
              </w:rPr>
              <w:t>Продукт самостоятельной работы студента</w:t>
            </w:r>
          </w:p>
        </w:tc>
        <w:tc>
          <w:tcPr>
            <w:tcW w:w="2052" w:type="dxa"/>
          </w:tcPr>
          <w:p w:rsidR="002E31FE" w:rsidRPr="00AC1746" w:rsidRDefault="002E31FE" w:rsidP="00AC1746">
            <w:pPr>
              <w:spacing w:after="0" w:line="240" w:lineRule="auto"/>
              <w:contextualSpacing/>
              <w:rPr>
                <w:rFonts w:ascii="Times New Roman" w:eastAsia="Times New Roman" w:hAnsi="Times New Roman" w:cs="Times New Roman"/>
                <w:bCs/>
                <w:sz w:val="24"/>
                <w:szCs w:val="24"/>
              </w:rPr>
            </w:pPr>
            <w:r w:rsidRPr="00AC1746">
              <w:rPr>
                <w:rFonts w:ascii="Times New Roman" w:eastAsia="Times New Roman" w:hAnsi="Times New Roman" w:cs="Times New Roman"/>
                <w:bCs/>
                <w:sz w:val="24"/>
                <w:szCs w:val="24"/>
              </w:rPr>
              <w:t>Анализ первоисточников, работа с художественным текстом</w:t>
            </w:r>
          </w:p>
        </w:tc>
      </w:tr>
      <w:tr w:rsidR="002E31FE" w:rsidRPr="00AC1746" w:rsidTr="00AF7B1E">
        <w:trPr>
          <w:jc w:val="center"/>
        </w:trPr>
        <w:tc>
          <w:tcPr>
            <w:tcW w:w="4020" w:type="dxa"/>
          </w:tcPr>
          <w:p w:rsidR="002E31FE" w:rsidRPr="00AC1746" w:rsidRDefault="002E31FE" w:rsidP="00AC1746">
            <w:pPr>
              <w:spacing w:after="0" w:line="240" w:lineRule="auto"/>
              <w:contextualSpacing/>
              <w:rPr>
                <w:rFonts w:ascii="Times New Roman" w:eastAsia="Times New Roman" w:hAnsi="Times New Roman" w:cs="Times New Roman"/>
                <w:b/>
                <w:sz w:val="24"/>
                <w:szCs w:val="24"/>
              </w:rPr>
            </w:pPr>
            <w:r w:rsidRPr="00AC1746">
              <w:rPr>
                <w:rFonts w:ascii="Times New Roman" w:eastAsia="Times New Roman" w:hAnsi="Times New Roman" w:cs="Times New Roman"/>
                <w:b/>
                <w:sz w:val="24"/>
                <w:szCs w:val="24"/>
              </w:rPr>
              <w:t>Знать:</w:t>
            </w:r>
          </w:p>
        </w:tc>
        <w:tc>
          <w:tcPr>
            <w:tcW w:w="3560" w:type="dxa"/>
          </w:tcPr>
          <w:p w:rsidR="002E31FE" w:rsidRPr="00AC1746" w:rsidRDefault="002E31FE" w:rsidP="00AC1746">
            <w:pPr>
              <w:spacing w:after="0" w:line="240" w:lineRule="auto"/>
              <w:contextualSpacing/>
              <w:jc w:val="both"/>
              <w:rPr>
                <w:rFonts w:ascii="Times New Roman" w:eastAsia="Times New Roman" w:hAnsi="Times New Roman" w:cs="Times New Roman"/>
                <w:bCs/>
                <w:i/>
                <w:sz w:val="24"/>
                <w:szCs w:val="24"/>
              </w:rPr>
            </w:pPr>
          </w:p>
        </w:tc>
        <w:tc>
          <w:tcPr>
            <w:tcW w:w="2052" w:type="dxa"/>
          </w:tcPr>
          <w:p w:rsidR="002E31FE" w:rsidRPr="00AC1746" w:rsidRDefault="002E31FE" w:rsidP="00AC1746">
            <w:pPr>
              <w:spacing w:after="0" w:line="240" w:lineRule="auto"/>
              <w:contextualSpacing/>
              <w:jc w:val="both"/>
              <w:rPr>
                <w:rFonts w:ascii="Times New Roman" w:eastAsia="Times New Roman" w:hAnsi="Times New Roman" w:cs="Times New Roman"/>
                <w:bCs/>
                <w:i/>
                <w:sz w:val="24"/>
                <w:szCs w:val="24"/>
              </w:rPr>
            </w:pPr>
          </w:p>
        </w:tc>
      </w:tr>
      <w:tr w:rsidR="002E31FE" w:rsidRPr="00AC1746" w:rsidTr="00AF7B1E">
        <w:trPr>
          <w:jc w:val="center"/>
        </w:trPr>
        <w:tc>
          <w:tcPr>
            <w:tcW w:w="4020" w:type="dxa"/>
          </w:tcPr>
          <w:p w:rsidR="002E31FE" w:rsidRPr="00AC1746" w:rsidRDefault="002E31FE" w:rsidP="00AC1746">
            <w:pPr>
              <w:spacing w:after="0" w:line="240" w:lineRule="auto"/>
              <w:contextualSpacing/>
              <w:rPr>
                <w:rFonts w:ascii="Times New Roman" w:eastAsia="Times New Roman" w:hAnsi="Times New Roman" w:cs="Times New Roman"/>
                <w:sz w:val="24"/>
                <w:szCs w:val="24"/>
              </w:rPr>
            </w:pPr>
            <w:r w:rsidRPr="00AC1746">
              <w:rPr>
                <w:rFonts w:ascii="Times New Roman" w:eastAsia="Times New Roman" w:hAnsi="Times New Roman" w:cs="Times New Roman"/>
                <w:sz w:val="24"/>
                <w:szCs w:val="24"/>
              </w:rPr>
              <w:t>З</w:t>
            </w:r>
            <w:proofErr w:type="gramStart"/>
            <w:r w:rsidRPr="00AC1746">
              <w:rPr>
                <w:rFonts w:ascii="Times New Roman" w:eastAsia="Times New Roman" w:hAnsi="Times New Roman" w:cs="Times New Roman"/>
                <w:sz w:val="24"/>
                <w:szCs w:val="24"/>
              </w:rPr>
              <w:t>1</w:t>
            </w:r>
            <w:proofErr w:type="gramEnd"/>
            <w:r w:rsidRPr="00AC1746">
              <w:rPr>
                <w:rFonts w:ascii="Times New Roman" w:eastAsia="Times New Roman" w:hAnsi="Times New Roman" w:cs="Times New Roman"/>
                <w:sz w:val="24"/>
                <w:szCs w:val="24"/>
              </w:rPr>
              <w:t>.</w:t>
            </w:r>
          </w:p>
          <w:p w:rsidR="002E31FE" w:rsidRPr="00AC1746" w:rsidRDefault="002E31FE" w:rsidP="00AC1746">
            <w:pPr>
              <w:spacing w:after="0" w:line="240" w:lineRule="auto"/>
              <w:contextualSpacing/>
              <w:rPr>
                <w:rFonts w:ascii="Times New Roman" w:eastAsia="Times New Roman" w:hAnsi="Times New Roman" w:cs="Times New Roman"/>
                <w:sz w:val="24"/>
                <w:szCs w:val="24"/>
              </w:rPr>
            </w:pPr>
            <w:r w:rsidRPr="00AC1746">
              <w:rPr>
                <w:rFonts w:ascii="Times New Roman" w:eastAsia="Times New Roman" w:hAnsi="Times New Roman" w:cs="Times New Roman"/>
                <w:sz w:val="24"/>
                <w:szCs w:val="24"/>
              </w:rPr>
              <w:t>связь языка и истории, культуры русского и других народов;</w:t>
            </w:r>
          </w:p>
        </w:tc>
        <w:tc>
          <w:tcPr>
            <w:tcW w:w="3560" w:type="dxa"/>
          </w:tcPr>
          <w:p w:rsidR="002E31FE" w:rsidRPr="00AC1746" w:rsidRDefault="002E31FE" w:rsidP="00AC1746">
            <w:pPr>
              <w:spacing w:after="0" w:line="240" w:lineRule="auto"/>
              <w:contextualSpacing/>
              <w:jc w:val="both"/>
              <w:rPr>
                <w:rFonts w:ascii="Times New Roman" w:eastAsia="Times New Roman" w:hAnsi="Times New Roman" w:cs="Times New Roman"/>
                <w:bCs/>
                <w:i/>
                <w:sz w:val="24"/>
                <w:szCs w:val="24"/>
              </w:rPr>
            </w:pPr>
            <w:r w:rsidRPr="00AC1746">
              <w:rPr>
                <w:rStyle w:val="FontStyle61"/>
                <w:sz w:val="24"/>
                <w:szCs w:val="24"/>
              </w:rPr>
              <w:t xml:space="preserve">Средство контроля усвоения учебного материала темы, раздела или разделов дисциплины, организованное как учебное занятие в виде собеседования преподавателя с </w:t>
            </w:r>
            <w:proofErr w:type="gramStart"/>
            <w:r w:rsidRPr="00AC1746">
              <w:rPr>
                <w:rStyle w:val="FontStyle61"/>
                <w:sz w:val="24"/>
                <w:szCs w:val="24"/>
              </w:rPr>
              <w:t>обучающимися</w:t>
            </w:r>
            <w:proofErr w:type="gramEnd"/>
            <w:r w:rsidRPr="00AC1746">
              <w:rPr>
                <w:rStyle w:val="FontStyle61"/>
                <w:sz w:val="24"/>
                <w:szCs w:val="24"/>
              </w:rPr>
              <w:t>.</w:t>
            </w:r>
          </w:p>
        </w:tc>
        <w:tc>
          <w:tcPr>
            <w:tcW w:w="2052" w:type="dxa"/>
          </w:tcPr>
          <w:p w:rsidR="002E31FE" w:rsidRPr="00AC1746" w:rsidRDefault="002E31FE" w:rsidP="00AC1746">
            <w:pPr>
              <w:spacing w:after="0" w:line="240" w:lineRule="auto"/>
              <w:contextualSpacing/>
              <w:jc w:val="both"/>
              <w:rPr>
                <w:rFonts w:ascii="Times New Roman" w:eastAsia="Times New Roman" w:hAnsi="Times New Roman" w:cs="Times New Roman"/>
                <w:bCs/>
                <w:i/>
                <w:sz w:val="24"/>
                <w:szCs w:val="24"/>
              </w:rPr>
            </w:pPr>
            <w:r w:rsidRPr="00AC1746">
              <w:rPr>
                <w:rFonts w:ascii="Times New Roman" w:eastAsia="Times New Roman" w:hAnsi="Times New Roman" w:cs="Times New Roman"/>
                <w:bCs/>
                <w:i/>
                <w:sz w:val="24"/>
                <w:szCs w:val="24"/>
              </w:rPr>
              <w:t>Дискуссия</w:t>
            </w:r>
          </w:p>
        </w:tc>
      </w:tr>
      <w:tr w:rsidR="002E31FE" w:rsidRPr="00AC1746" w:rsidTr="00AF7B1E">
        <w:trPr>
          <w:trHeight w:val="375"/>
          <w:jc w:val="center"/>
        </w:trPr>
        <w:tc>
          <w:tcPr>
            <w:tcW w:w="4020" w:type="dxa"/>
          </w:tcPr>
          <w:p w:rsidR="002E31FE" w:rsidRPr="00AC1746" w:rsidRDefault="002E31FE" w:rsidP="00AC1746">
            <w:pPr>
              <w:spacing w:after="0" w:line="240" w:lineRule="auto"/>
              <w:contextualSpacing/>
              <w:jc w:val="both"/>
              <w:rPr>
                <w:rFonts w:ascii="Times New Roman" w:eastAsia="Times New Roman" w:hAnsi="Times New Roman" w:cs="Times New Roman"/>
                <w:bCs/>
                <w:sz w:val="24"/>
                <w:szCs w:val="24"/>
              </w:rPr>
            </w:pPr>
            <w:r w:rsidRPr="00AC1746">
              <w:rPr>
                <w:rFonts w:ascii="Times New Roman" w:eastAsia="Times New Roman" w:hAnsi="Times New Roman" w:cs="Times New Roman"/>
                <w:bCs/>
                <w:sz w:val="24"/>
                <w:szCs w:val="24"/>
              </w:rPr>
              <w:t>З</w:t>
            </w:r>
            <w:proofErr w:type="gramStart"/>
            <w:r w:rsidRPr="00AC1746">
              <w:rPr>
                <w:rFonts w:ascii="Times New Roman" w:eastAsia="Times New Roman" w:hAnsi="Times New Roman" w:cs="Times New Roman"/>
                <w:bCs/>
                <w:sz w:val="24"/>
                <w:szCs w:val="24"/>
              </w:rPr>
              <w:t>2</w:t>
            </w:r>
            <w:proofErr w:type="gramEnd"/>
            <w:r w:rsidRPr="00AC1746">
              <w:rPr>
                <w:rFonts w:ascii="Times New Roman" w:eastAsia="Times New Roman" w:hAnsi="Times New Roman" w:cs="Times New Roman"/>
                <w:bCs/>
                <w:sz w:val="24"/>
                <w:szCs w:val="24"/>
              </w:rPr>
              <w:t>.</w:t>
            </w:r>
          </w:p>
          <w:p w:rsidR="002E31FE" w:rsidRPr="00AC1746" w:rsidRDefault="002E31FE" w:rsidP="00AC1746">
            <w:pPr>
              <w:spacing w:after="0" w:line="240" w:lineRule="auto"/>
              <w:contextualSpacing/>
              <w:jc w:val="both"/>
              <w:rPr>
                <w:rFonts w:ascii="Times New Roman" w:eastAsia="Times New Roman" w:hAnsi="Times New Roman" w:cs="Times New Roman"/>
                <w:bCs/>
                <w:sz w:val="24"/>
                <w:szCs w:val="24"/>
              </w:rPr>
            </w:pPr>
            <w:r w:rsidRPr="00AC1746">
              <w:rPr>
                <w:rFonts w:ascii="Times New Roman" w:eastAsia="Times New Roman" w:hAnsi="Times New Roman" w:cs="Times New Roman"/>
                <w:bCs/>
                <w:sz w:val="24"/>
                <w:szCs w:val="24"/>
              </w:rPr>
              <w:t>смысл понятий: речевая ситуация и ее компоненты, литературный язык, языковая норма, культура речи;</w:t>
            </w:r>
          </w:p>
        </w:tc>
        <w:tc>
          <w:tcPr>
            <w:tcW w:w="3560" w:type="dxa"/>
          </w:tcPr>
          <w:p w:rsidR="002E31FE" w:rsidRPr="00AC1746" w:rsidRDefault="002E31FE" w:rsidP="00AC1746">
            <w:pPr>
              <w:spacing w:after="0" w:line="240" w:lineRule="auto"/>
              <w:contextualSpacing/>
              <w:jc w:val="both"/>
              <w:rPr>
                <w:rFonts w:ascii="Times New Roman" w:eastAsia="Times New Roman" w:hAnsi="Times New Roman" w:cs="Times New Roman"/>
                <w:bCs/>
                <w:i/>
                <w:sz w:val="24"/>
                <w:szCs w:val="24"/>
              </w:rPr>
            </w:pPr>
          </w:p>
        </w:tc>
        <w:tc>
          <w:tcPr>
            <w:tcW w:w="2052" w:type="dxa"/>
          </w:tcPr>
          <w:p w:rsidR="002E31FE" w:rsidRPr="00AC1746" w:rsidRDefault="002E31FE" w:rsidP="00AC1746">
            <w:pPr>
              <w:spacing w:after="0" w:line="240" w:lineRule="auto"/>
              <w:contextualSpacing/>
              <w:jc w:val="both"/>
              <w:rPr>
                <w:rFonts w:ascii="Times New Roman" w:eastAsia="Times New Roman" w:hAnsi="Times New Roman" w:cs="Times New Roman"/>
                <w:bCs/>
                <w:i/>
                <w:sz w:val="24"/>
                <w:szCs w:val="24"/>
              </w:rPr>
            </w:pPr>
            <w:r w:rsidRPr="00AC1746">
              <w:rPr>
                <w:rFonts w:ascii="Times New Roman" w:eastAsia="Times New Roman" w:hAnsi="Times New Roman" w:cs="Times New Roman"/>
                <w:bCs/>
                <w:i/>
                <w:sz w:val="24"/>
                <w:szCs w:val="24"/>
              </w:rPr>
              <w:t>Письменный опрос</w:t>
            </w:r>
          </w:p>
        </w:tc>
      </w:tr>
      <w:tr w:rsidR="002E31FE" w:rsidRPr="00AC1746" w:rsidTr="00AF7B1E">
        <w:trPr>
          <w:trHeight w:val="375"/>
          <w:jc w:val="center"/>
        </w:trPr>
        <w:tc>
          <w:tcPr>
            <w:tcW w:w="4020" w:type="dxa"/>
          </w:tcPr>
          <w:p w:rsidR="002E31FE" w:rsidRPr="00AC1746" w:rsidRDefault="002E31FE" w:rsidP="00AC1746">
            <w:pPr>
              <w:spacing w:after="0" w:line="240" w:lineRule="auto"/>
              <w:contextualSpacing/>
              <w:jc w:val="both"/>
              <w:rPr>
                <w:rFonts w:ascii="Times New Roman" w:eastAsia="Times New Roman" w:hAnsi="Times New Roman" w:cs="Times New Roman"/>
                <w:bCs/>
                <w:sz w:val="24"/>
                <w:szCs w:val="24"/>
              </w:rPr>
            </w:pPr>
            <w:r w:rsidRPr="00AC1746">
              <w:rPr>
                <w:rFonts w:ascii="Times New Roman" w:eastAsia="Times New Roman" w:hAnsi="Times New Roman" w:cs="Times New Roman"/>
                <w:bCs/>
                <w:sz w:val="24"/>
                <w:szCs w:val="24"/>
              </w:rPr>
              <w:t>З3</w:t>
            </w:r>
          </w:p>
          <w:p w:rsidR="002E31FE" w:rsidRPr="00AC1746" w:rsidRDefault="002E31FE" w:rsidP="00AC1746">
            <w:pPr>
              <w:spacing w:after="0" w:line="240" w:lineRule="auto"/>
              <w:contextualSpacing/>
              <w:jc w:val="both"/>
              <w:rPr>
                <w:rFonts w:ascii="Times New Roman" w:eastAsia="Times New Roman" w:hAnsi="Times New Roman" w:cs="Times New Roman"/>
                <w:bCs/>
                <w:sz w:val="24"/>
                <w:szCs w:val="24"/>
              </w:rPr>
            </w:pPr>
            <w:r w:rsidRPr="00AC1746">
              <w:rPr>
                <w:rFonts w:ascii="Times New Roman" w:eastAsia="Times New Roman" w:hAnsi="Times New Roman" w:cs="Times New Roman"/>
                <w:bCs/>
                <w:sz w:val="24"/>
                <w:szCs w:val="24"/>
              </w:rPr>
              <w:t>основные единицы и уровни языка, их признаки и взаимосвязь;</w:t>
            </w:r>
          </w:p>
        </w:tc>
        <w:tc>
          <w:tcPr>
            <w:tcW w:w="3560" w:type="dxa"/>
          </w:tcPr>
          <w:p w:rsidR="002E31FE" w:rsidRPr="00AC1746" w:rsidRDefault="002E31FE" w:rsidP="00AC1746">
            <w:pPr>
              <w:spacing w:after="0" w:line="240" w:lineRule="auto"/>
              <w:contextualSpacing/>
              <w:jc w:val="both"/>
              <w:rPr>
                <w:rStyle w:val="FontStyle61"/>
                <w:sz w:val="24"/>
                <w:szCs w:val="24"/>
              </w:rPr>
            </w:pPr>
            <w:r w:rsidRPr="00AC1746">
              <w:rPr>
                <w:rStyle w:val="FontStyle61"/>
                <w:sz w:val="24"/>
                <w:szCs w:val="24"/>
              </w:rPr>
              <w:t xml:space="preserve">Средство контроля усвоения учебного материала темы, раздела или разделов </w:t>
            </w:r>
            <w:r w:rsidRPr="00AC1746">
              <w:rPr>
                <w:rStyle w:val="FontStyle61"/>
                <w:sz w:val="24"/>
                <w:szCs w:val="24"/>
              </w:rPr>
              <w:lastRenderedPageBreak/>
              <w:t xml:space="preserve">дисциплины, организованное как учебное занятие в виде собеседования преподавателя с </w:t>
            </w:r>
            <w:proofErr w:type="gramStart"/>
            <w:r w:rsidRPr="00AC1746">
              <w:rPr>
                <w:rStyle w:val="FontStyle61"/>
                <w:sz w:val="24"/>
                <w:szCs w:val="24"/>
              </w:rPr>
              <w:t>обучающимися</w:t>
            </w:r>
            <w:proofErr w:type="gramEnd"/>
            <w:r w:rsidRPr="00AC1746">
              <w:rPr>
                <w:rStyle w:val="FontStyle61"/>
                <w:sz w:val="24"/>
                <w:szCs w:val="24"/>
              </w:rPr>
              <w:t>.</w:t>
            </w:r>
          </w:p>
          <w:p w:rsidR="002E31FE" w:rsidRPr="00AC1746" w:rsidRDefault="002E31FE" w:rsidP="00AC1746">
            <w:pPr>
              <w:spacing w:after="0" w:line="240" w:lineRule="auto"/>
              <w:contextualSpacing/>
              <w:jc w:val="both"/>
              <w:rPr>
                <w:rStyle w:val="FontStyle61"/>
                <w:sz w:val="24"/>
                <w:szCs w:val="24"/>
              </w:rPr>
            </w:pPr>
            <w:r w:rsidRPr="00AC1746">
              <w:rPr>
                <w:rStyle w:val="FontStyle61"/>
                <w:sz w:val="24"/>
                <w:szCs w:val="24"/>
              </w:rPr>
              <w:t>Система стандартизированных заданий, позволяющая автоматизировать процедуру измерения уровня знаний и умений обучающегося</w:t>
            </w:r>
          </w:p>
          <w:p w:rsidR="002E31FE" w:rsidRPr="00AC1746" w:rsidRDefault="002E31FE" w:rsidP="00AC1746">
            <w:pPr>
              <w:spacing w:after="0" w:line="240" w:lineRule="auto"/>
              <w:contextualSpacing/>
              <w:jc w:val="both"/>
              <w:rPr>
                <w:rFonts w:ascii="Times New Roman" w:eastAsia="Times New Roman" w:hAnsi="Times New Roman" w:cs="Times New Roman"/>
                <w:bCs/>
                <w:i/>
                <w:sz w:val="24"/>
                <w:szCs w:val="24"/>
              </w:rPr>
            </w:pPr>
            <w:r w:rsidRPr="00AC1746">
              <w:rPr>
                <w:rStyle w:val="FontStyle61"/>
                <w:sz w:val="24"/>
                <w:szCs w:val="24"/>
              </w:rPr>
              <w:t>Средство проверки умений применять полученные знания для решения задач определенного типа по теме или разделу</w:t>
            </w:r>
          </w:p>
        </w:tc>
        <w:tc>
          <w:tcPr>
            <w:tcW w:w="2052" w:type="dxa"/>
          </w:tcPr>
          <w:p w:rsidR="002E31FE" w:rsidRPr="00AC1746" w:rsidRDefault="002E31FE" w:rsidP="00AC1746">
            <w:pPr>
              <w:spacing w:after="0" w:line="240" w:lineRule="auto"/>
              <w:contextualSpacing/>
              <w:jc w:val="both"/>
              <w:rPr>
                <w:rFonts w:ascii="Times New Roman" w:eastAsia="Times New Roman" w:hAnsi="Times New Roman" w:cs="Times New Roman"/>
                <w:bCs/>
                <w:i/>
                <w:sz w:val="24"/>
                <w:szCs w:val="24"/>
              </w:rPr>
            </w:pPr>
            <w:r w:rsidRPr="00AC1746">
              <w:rPr>
                <w:rFonts w:ascii="Times New Roman" w:eastAsia="Times New Roman" w:hAnsi="Times New Roman" w:cs="Times New Roman"/>
                <w:bCs/>
                <w:i/>
                <w:sz w:val="24"/>
                <w:szCs w:val="24"/>
              </w:rPr>
              <w:lastRenderedPageBreak/>
              <w:t xml:space="preserve">Устный и письменный опрос, тестовые </w:t>
            </w:r>
            <w:r w:rsidRPr="00AC1746">
              <w:rPr>
                <w:rFonts w:ascii="Times New Roman" w:eastAsia="Times New Roman" w:hAnsi="Times New Roman" w:cs="Times New Roman"/>
                <w:bCs/>
                <w:i/>
                <w:sz w:val="24"/>
                <w:szCs w:val="24"/>
              </w:rPr>
              <w:lastRenderedPageBreak/>
              <w:t>задания, контрольное тестирование</w:t>
            </w:r>
          </w:p>
        </w:tc>
      </w:tr>
      <w:tr w:rsidR="002E31FE" w:rsidRPr="00AC1746" w:rsidTr="00AF7B1E">
        <w:trPr>
          <w:trHeight w:val="375"/>
          <w:jc w:val="center"/>
        </w:trPr>
        <w:tc>
          <w:tcPr>
            <w:tcW w:w="4020" w:type="dxa"/>
          </w:tcPr>
          <w:p w:rsidR="002E31FE" w:rsidRPr="00AC1746" w:rsidRDefault="002E31FE" w:rsidP="00AC1746">
            <w:pPr>
              <w:spacing w:after="0" w:line="240" w:lineRule="auto"/>
              <w:contextualSpacing/>
              <w:jc w:val="both"/>
              <w:rPr>
                <w:rFonts w:ascii="Times New Roman" w:eastAsia="Times New Roman" w:hAnsi="Times New Roman" w:cs="Times New Roman"/>
                <w:bCs/>
                <w:sz w:val="24"/>
                <w:szCs w:val="24"/>
              </w:rPr>
            </w:pPr>
            <w:r w:rsidRPr="00AC1746">
              <w:rPr>
                <w:rFonts w:ascii="Times New Roman" w:eastAsia="Times New Roman" w:hAnsi="Times New Roman" w:cs="Times New Roman"/>
                <w:bCs/>
                <w:sz w:val="24"/>
                <w:szCs w:val="24"/>
              </w:rPr>
              <w:lastRenderedPageBreak/>
              <w:t>З</w:t>
            </w:r>
            <w:proofErr w:type="gramStart"/>
            <w:r w:rsidRPr="00AC1746">
              <w:rPr>
                <w:rFonts w:ascii="Times New Roman" w:eastAsia="Times New Roman" w:hAnsi="Times New Roman" w:cs="Times New Roman"/>
                <w:bCs/>
                <w:sz w:val="24"/>
                <w:szCs w:val="24"/>
              </w:rPr>
              <w:t>4</w:t>
            </w:r>
            <w:proofErr w:type="gramEnd"/>
          </w:p>
          <w:p w:rsidR="002E31FE" w:rsidRPr="00AC1746" w:rsidRDefault="002E31FE" w:rsidP="00AC1746">
            <w:pPr>
              <w:spacing w:after="0" w:line="240" w:lineRule="auto"/>
              <w:contextualSpacing/>
              <w:jc w:val="both"/>
              <w:rPr>
                <w:rFonts w:ascii="Times New Roman" w:eastAsia="Times New Roman" w:hAnsi="Times New Roman" w:cs="Times New Roman"/>
                <w:bCs/>
                <w:sz w:val="24"/>
                <w:szCs w:val="24"/>
              </w:rPr>
            </w:pPr>
            <w:r w:rsidRPr="00AC1746">
              <w:rPr>
                <w:rFonts w:ascii="Times New Roman" w:eastAsia="Times New Roman" w:hAnsi="Times New Roman" w:cs="Times New Roman"/>
                <w:bCs/>
                <w:sz w:val="24"/>
                <w:szCs w:val="24"/>
              </w:rPr>
              <w:t xml:space="preserve">орфоэпические, лексические, </w:t>
            </w:r>
            <w:proofErr w:type="spellStart"/>
            <w:proofErr w:type="gramStart"/>
            <w:r w:rsidRPr="00AC1746">
              <w:rPr>
                <w:rFonts w:ascii="Times New Roman" w:eastAsia="Times New Roman" w:hAnsi="Times New Roman" w:cs="Times New Roman"/>
                <w:bCs/>
                <w:sz w:val="24"/>
                <w:szCs w:val="24"/>
              </w:rPr>
              <w:t>грам-матические</w:t>
            </w:r>
            <w:proofErr w:type="spellEnd"/>
            <w:proofErr w:type="gramEnd"/>
            <w:r w:rsidRPr="00AC1746">
              <w:rPr>
                <w:rFonts w:ascii="Times New Roman" w:eastAsia="Times New Roman" w:hAnsi="Times New Roman" w:cs="Times New Roman"/>
                <w:bCs/>
                <w:sz w:val="24"/>
                <w:szCs w:val="24"/>
              </w:rPr>
              <w:t xml:space="preserve">, орфографические и пунктуационные нормы </w:t>
            </w:r>
            <w:proofErr w:type="spellStart"/>
            <w:r w:rsidRPr="00AC1746">
              <w:rPr>
                <w:rFonts w:ascii="Times New Roman" w:eastAsia="Times New Roman" w:hAnsi="Times New Roman" w:cs="Times New Roman"/>
                <w:bCs/>
                <w:sz w:val="24"/>
                <w:szCs w:val="24"/>
              </w:rPr>
              <w:t>современ-ного</w:t>
            </w:r>
            <w:proofErr w:type="spellEnd"/>
            <w:r w:rsidRPr="00AC1746">
              <w:rPr>
                <w:rFonts w:ascii="Times New Roman" w:eastAsia="Times New Roman" w:hAnsi="Times New Roman" w:cs="Times New Roman"/>
                <w:bCs/>
                <w:sz w:val="24"/>
                <w:szCs w:val="24"/>
              </w:rPr>
              <w:t xml:space="preserve"> русского литературного языка;</w:t>
            </w:r>
          </w:p>
        </w:tc>
        <w:tc>
          <w:tcPr>
            <w:tcW w:w="3560" w:type="dxa"/>
          </w:tcPr>
          <w:p w:rsidR="002E31FE" w:rsidRPr="00AC1746" w:rsidRDefault="002E31FE" w:rsidP="00AC1746">
            <w:pPr>
              <w:spacing w:after="0" w:line="240" w:lineRule="auto"/>
              <w:contextualSpacing/>
              <w:jc w:val="both"/>
              <w:rPr>
                <w:rStyle w:val="FontStyle61"/>
                <w:sz w:val="24"/>
                <w:szCs w:val="24"/>
              </w:rPr>
            </w:pPr>
            <w:r w:rsidRPr="00AC1746">
              <w:rPr>
                <w:rStyle w:val="FontStyle61"/>
                <w:sz w:val="24"/>
                <w:szCs w:val="24"/>
              </w:rPr>
              <w:t xml:space="preserve">Средство контроля усвоения учебного материала темы, раздела или разделов дисциплины, организованное как учебное занятие в виде собеседования преподавателя с </w:t>
            </w:r>
            <w:proofErr w:type="gramStart"/>
            <w:r w:rsidRPr="00AC1746">
              <w:rPr>
                <w:rStyle w:val="FontStyle61"/>
                <w:sz w:val="24"/>
                <w:szCs w:val="24"/>
              </w:rPr>
              <w:t>обучающимися</w:t>
            </w:r>
            <w:proofErr w:type="gramEnd"/>
            <w:r w:rsidRPr="00AC1746">
              <w:rPr>
                <w:rStyle w:val="FontStyle61"/>
                <w:sz w:val="24"/>
                <w:szCs w:val="24"/>
              </w:rPr>
              <w:t>.</w:t>
            </w:r>
          </w:p>
          <w:p w:rsidR="002E31FE" w:rsidRPr="00AC1746" w:rsidRDefault="002E31FE" w:rsidP="00AC1746">
            <w:pPr>
              <w:spacing w:after="0" w:line="240" w:lineRule="auto"/>
              <w:contextualSpacing/>
              <w:jc w:val="both"/>
              <w:rPr>
                <w:rStyle w:val="FontStyle61"/>
                <w:sz w:val="24"/>
                <w:szCs w:val="24"/>
              </w:rPr>
            </w:pPr>
            <w:r w:rsidRPr="00AC1746">
              <w:rPr>
                <w:rStyle w:val="FontStyle61"/>
                <w:sz w:val="24"/>
                <w:szCs w:val="24"/>
              </w:rPr>
              <w:t>Система стандартизированных заданий, позволяющая автоматизировать процедуру измерения уровня знаний и умений обучающегося</w:t>
            </w:r>
          </w:p>
          <w:p w:rsidR="002E31FE" w:rsidRPr="00AC1746" w:rsidRDefault="002E31FE" w:rsidP="00AC1746">
            <w:pPr>
              <w:spacing w:after="0" w:line="240" w:lineRule="auto"/>
              <w:contextualSpacing/>
              <w:jc w:val="both"/>
              <w:rPr>
                <w:rFonts w:ascii="Times New Roman" w:eastAsia="Times New Roman" w:hAnsi="Times New Roman" w:cs="Times New Roman"/>
                <w:bCs/>
                <w:i/>
                <w:sz w:val="24"/>
                <w:szCs w:val="24"/>
              </w:rPr>
            </w:pPr>
            <w:r w:rsidRPr="00AC1746">
              <w:rPr>
                <w:rStyle w:val="FontStyle61"/>
                <w:sz w:val="24"/>
                <w:szCs w:val="24"/>
              </w:rPr>
              <w:t>Средство проверки умений применять полученные знания для решения задач определенного типа по теме или разделу</w:t>
            </w:r>
          </w:p>
        </w:tc>
        <w:tc>
          <w:tcPr>
            <w:tcW w:w="2052" w:type="dxa"/>
          </w:tcPr>
          <w:p w:rsidR="002E31FE" w:rsidRPr="00AC1746" w:rsidRDefault="002E31FE" w:rsidP="00AC1746">
            <w:pPr>
              <w:spacing w:after="0" w:line="240" w:lineRule="auto"/>
              <w:contextualSpacing/>
              <w:jc w:val="both"/>
              <w:rPr>
                <w:rFonts w:ascii="Times New Roman" w:eastAsia="Times New Roman" w:hAnsi="Times New Roman" w:cs="Times New Roman"/>
                <w:bCs/>
                <w:i/>
                <w:sz w:val="24"/>
                <w:szCs w:val="24"/>
              </w:rPr>
            </w:pPr>
            <w:r w:rsidRPr="00AC1746">
              <w:rPr>
                <w:rFonts w:ascii="Times New Roman" w:eastAsia="Times New Roman" w:hAnsi="Times New Roman" w:cs="Times New Roman"/>
                <w:bCs/>
                <w:i/>
                <w:sz w:val="24"/>
                <w:szCs w:val="24"/>
              </w:rPr>
              <w:t>Устный и письменный опрос, тестовые задания, контрольное тестирование</w:t>
            </w:r>
          </w:p>
        </w:tc>
      </w:tr>
      <w:tr w:rsidR="002E31FE" w:rsidRPr="00AC1746" w:rsidTr="00AF7B1E">
        <w:trPr>
          <w:trHeight w:val="375"/>
          <w:jc w:val="center"/>
        </w:trPr>
        <w:tc>
          <w:tcPr>
            <w:tcW w:w="4020" w:type="dxa"/>
          </w:tcPr>
          <w:p w:rsidR="002E31FE" w:rsidRPr="00AC1746" w:rsidRDefault="002E31FE" w:rsidP="00AC1746">
            <w:pPr>
              <w:spacing w:after="0" w:line="240" w:lineRule="auto"/>
              <w:contextualSpacing/>
              <w:jc w:val="both"/>
              <w:rPr>
                <w:rFonts w:ascii="Times New Roman" w:eastAsia="Times New Roman" w:hAnsi="Times New Roman" w:cs="Times New Roman"/>
                <w:bCs/>
                <w:sz w:val="24"/>
                <w:szCs w:val="24"/>
              </w:rPr>
            </w:pPr>
            <w:r w:rsidRPr="00AC1746">
              <w:rPr>
                <w:rFonts w:ascii="Times New Roman" w:eastAsia="Times New Roman" w:hAnsi="Times New Roman" w:cs="Times New Roman"/>
                <w:bCs/>
                <w:sz w:val="24"/>
                <w:szCs w:val="24"/>
              </w:rPr>
              <w:t>З5</w:t>
            </w:r>
          </w:p>
          <w:p w:rsidR="002E31FE" w:rsidRPr="00AC1746" w:rsidRDefault="002E31FE" w:rsidP="00AC1746">
            <w:pPr>
              <w:spacing w:after="0" w:line="240" w:lineRule="auto"/>
              <w:contextualSpacing/>
              <w:jc w:val="both"/>
              <w:rPr>
                <w:rFonts w:ascii="Times New Roman" w:eastAsia="Times New Roman" w:hAnsi="Times New Roman" w:cs="Times New Roman"/>
                <w:bCs/>
                <w:sz w:val="24"/>
                <w:szCs w:val="24"/>
              </w:rPr>
            </w:pPr>
            <w:r w:rsidRPr="00AC1746">
              <w:rPr>
                <w:rFonts w:ascii="Times New Roman" w:eastAsia="Times New Roman" w:hAnsi="Times New Roman" w:cs="Times New Roman"/>
                <w:bCs/>
                <w:sz w:val="24"/>
                <w:szCs w:val="24"/>
              </w:rPr>
              <w:t xml:space="preserve">нормы речевого поведения в социально-культурной, учебно-научной, официально-деловой </w:t>
            </w:r>
            <w:proofErr w:type="gramStart"/>
            <w:r w:rsidRPr="00AC1746">
              <w:rPr>
                <w:rFonts w:ascii="Times New Roman" w:eastAsia="Times New Roman" w:hAnsi="Times New Roman" w:cs="Times New Roman"/>
                <w:bCs/>
                <w:sz w:val="24"/>
                <w:szCs w:val="24"/>
              </w:rPr>
              <w:t>сферах</w:t>
            </w:r>
            <w:proofErr w:type="gramEnd"/>
            <w:r w:rsidRPr="00AC1746">
              <w:rPr>
                <w:rFonts w:ascii="Times New Roman" w:eastAsia="Times New Roman" w:hAnsi="Times New Roman" w:cs="Times New Roman"/>
                <w:bCs/>
                <w:sz w:val="24"/>
                <w:szCs w:val="24"/>
              </w:rPr>
              <w:t xml:space="preserve"> общения.</w:t>
            </w:r>
          </w:p>
        </w:tc>
        <w:tc>
          <w:tcPr>
            <w:tcW w:w="3560" w:type="dxa"/>
          </w:tcPr>
          <w:p w:rsidR="002E31FE" w:rsidRPr="00AC1746" w:rsidRDefault="002E31FE" w:rsidP="00AC1746">
            <w:pPr>
              <w:spacing w:after="0" w:line="240" w:lineRule="auto"/>
              <w:contextualSpacing/>
              <w:jc w:val="both"/>
              <w:rPr>
                <w:rStyle w:val="FontStyle61"/>
                <w:sz w:val="24"/>
                <w:szCs w:val="24"/>
              </w:rPr>
            </w:pPr>
            <w:r w:rsidRPr="00AC1746">
              <w:rPr>
                <w:rStyle w:val="FontStyle61"/>
                <w:sz w:val="24"/>
                <w:szCs w:val="24"/>
              </w:rPr>
              <w:t xml:space="preserve">Средство контроля усвоения учебного материала темы, раздела или разделов дисциплины, организованное как учебное занятие в виде собеседования преподавателя с </w:t>
            </w:r>
            <w:proofErr w:type="gramStart"/>
            <w:r w:rsidRPr="00AC1746">
              <w:rPr>
                <w:rStyle w:val="FontStyle61"/>
                <w:sz w:val="24"/>
                <w:szCs w:val="24"/>
              </w:rPr>
              <w:t>обучающимися</w:t>
            </w:r>
            <w:proofErr w:type="gramEnd"/>
            <w:r w:rsidRPr="00AC1746">
              <w:rPr>
                <w:rStyle w:val="FontStyle61"/>
                <w:sz w:val="24"/>
                <w:szCs w:val="24"/>
              </w:rPr>
              <w:t>.</w:t>
            </w:r>
          </w:p>
          <w:p w:rsidR="002E31FE" w:rsidRPr="00AC1746" w:rsidRDefault="002E31FE" w:rsidP="00AC1746">
            <w:pPr>
              <w:spacing w:after="0" w:line="240" w:lineRule="auto"/>
              <w:contextualSpacing/>
              <w:jc w:val="both"/>
              <w:rPr>
                <w:rStyle w:val="FontStyle61"/>
                <w:sz w:val="24"/>
                <w:szCs w:val="24"/>
              </w:rPr>
            </w:pPr>
            <w:r w:rsidRPr="00AC1746">
              <w:rPr>
                <w:rStyle w:val="FontStyle61"/>
                <w:sz w:val="24"/>
                <w:szCs w:val="24"/>
              </w:rPr>
              <w:t>Система стандартизированных заданий, позволяющая автоматизировать процедуру измерения уровня знаний и умений обучающегося</w:t>
            </w:r>
          </w:p>
          <w:p w:rsidR="002E31FE" w:rsidRPr="00AC1746" w:rsidRDefault="002E31FE" w:rsidP="00AC1746">
            <w:pPr>
              <w:spacing w:after="0" w:line="240" w:lineRule="auto"/>
              <w:contextualSpacing/>
              <w:jc w:val="both"/>
              <w:rPr>
                <w:rFonts w:ascii="Times New Roman" w:eastAsia="Times New Roman" w:hAnsi="Times New Roman" w:cs="Times New Roman"/>
                <w:bCs/>
                <w:i/>
                <w:sz w:val="24"/>
                <w:szCs w:val="24"/>
              </w:rPr>
            </w:pPr>
            <w:r w:rsidRPr="00AC1746">
              <w:rPr>
                <w:rStyle w:val="FontStyle61"/>
                <w:sz w:val="24"/>
                <w:szCs w:val="24"/>
              </w:rPr>
              <w:t>Средство проверки умений применять полученные знания для решения задач определенного типа по теме или разделу</w:t>
            </w:r>
          </w:p>
        </w:tc>
        <w:tc>
          <w:tcPr>
            <w:tcW w:w="2052" w:type="dxa"/>
          </w:tcPr>
          <w:p w:rsidR="002E31FE" w:rsidRPr="00AC1746" w:rsidRDefault="002E31FE" w:rsidP="00AC1746">
            <w:pPr>
              <w:spacing w:after="0" w:line="240" w:lineRule="auto"/>
              <w:contextualSpacing/>
              <w:jc w:val="both"/>
              <w:rPr>
                <w:rFonts w:ascii="Times New Roman" w:eastAsia="Times New Roman" w:hAnsi="Times New Roman" w:cs="Times New Roman"/>
                <w:bCs/>
                <w:i/>
                <w:sz w:val="24"/>
                <w:szCs w:val="24"/>
              </w:rPr>
            </w:pPr>
            <w:r w:rsidRPr="00AC1746">
              <w:rPr>
                <w:rFonts w:ascii="Times New Roman" w:eastAsia="Times New Roman" w:hAnsi="Times New Roman" w:cs="Times New Roman"/>
                <w:bCs/>
                <w:i/>
                <w:sz w:val="24"/>
                <w:szCs w:val="24"/>
              </w:rPr>
              <w:t>Устный и письменный опрос, тестовые задания, контрольное тестирование</w:t>
            </w:r>
          </w:p>
        </w:tc>
      </w:tr>
    </w:tbl>
    <w:p w:rsidR="00AC1746" w:rsidRDefault="00AC1746" w:rsidP="00AC1746">
      <w:pPr>
        <w:spacing w:after="0" w:line="240" w:lineRule="auto"/>
        <w:contextualSpacing/>
        <w:jc w:val="center"/>
        <w:rPr>
          <w:rFonts w:ascii="Times New Roman" w:eastAsia="Times New Roman" w:hAnsi="Times New Roman" w:cs="Times New Roman"/>
          <w:b/>
          <w:sz w:val="24"/>
          <w:szCs w:val="24"/>
        </w:rPr>
      </w:pPr>
    </w:p>
    <w:p w:rsidR="002E31FE" w:rsidRPr="00AC1746" w:rsidRDefault="002E31FE" w:rsidP="00AC1746">
      <w:pPr>
        <w:spacing w:after="0" w:line="240" w:lineRule="auto"/>
        <w:contextualSpacing/>
        <w:jc w:val="center"/>
        <w:rPr>
          <w:rFonts w:ascii="Times New Roman" w:eastAsia="Times New Roman" w:hAnsi="Times New Roman" w:cs="Times New Roman"/>
          <w:b/>
          <w:sz w:val="24"/>
          <w:szCs w:val="24"/>
        </w:rPr>
      </w:pPr>
      <w:r w:rsidRPr="00AC1746">
        <w:rPr>
          <w:rFonts w:ascii="Times New Roman" w:eastAsia="Times New Roman" w:hAnsi="Times New Roman" w:cs="Times New Roman"/>
          <w:b/>
          <w:sz w:val="24"/>
          <w:szCs w:val="24"/>
        </w:rPr>
        <w:t>3. Оценка освоения учебной дисциплины</w:t>
      </w:r>
    </w:p>
    <w:p w:rsidR="002E31FE" w:rsidRPr="00AC1746" w:rsidRDefault="002E31FE" w:rsidP="00AC1746">
      <w:pPr>
        <w:spacing w:after="0" w:line="240" w:lineRule="auto"/>
        <w:ind w:firstLine="709"/>
        <w:contextualSpacing/>
        <w:jc w:val="both"/>
        <w:rPr>
          <w:rFonts w:ascii="Times New Roman" w:eastAsia="Times New Roman" w:hAnsi="Times New Roman" w:cs="Times New Roman"/>
          <w:b/>
          <w:sz w:val="24"/>
          <w:szCs w:val="24"/>
        </w:rPr>
      </w:pPr>
      <w:r w:rsidRPr="00AC1746">
        <w:rPr>
          <w:rFonts w:ascii="Times New Roman" w:eastAsia="Times New Roman" w:hAnsi="Times New Roman" w:cs="Times New Roman"/>
          <w:sz w:val="24"/>
          <w:szCs w:val="24"/>
        </w:rPr>
        <w:lastRenderedPageBreak/>
        <w:t xml:space="preserve">Предметом оценки служат умения и знания, предусмотренные ФГОС по дисциплине РУССКИЙ ЯЗЫК, направленные на формирование общих и профессиональных компетенций. </w:t>
      </w:r>
    </w:p>
    <w:tbl>
      <w:tblPr>
        <w:tblpPr w:leftFromText="180" w:rightFromText="180" w:vertAnchor="text" w:horzAnchor="margin" w:tblpY="230"/>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842"/>
        <w:gridCol w:w="1560"/>
        <w:gridCol w:w="820"/>
        <w:gridCol w:w="3857"/>
      </w:tblGrid>
      <w:tr w:rsidR="00933250" w:rsidRPr="00AC1746" w:rsidTr="003E43BF">
        <w:trPr>
          <w:gridAfter w:val="4"/>
          <w:wAfter w:w="8079" w:type="dxa"/>
          <w:trHeight w:val="276"/>
        </w:trPr>
        <w:tc>
          <w:tcPr>
            <w:tcW w:w="1668" w:type="dxa"/>
            <w:vMerge w:val="restart"/>
          </w:tcPr>
          <w:p w:rsidR="00933250" w:rsidRPr="00AC1746" w:rsidRDefault="00933250" w:rsidP="00AC1746">
            <w:pPr>
              <w:spacing w:after="0" w:line="240" w:lineRule="auto"/>
              <w:contextualSpacing/>
              <w:jc w:val="center"/>
              <w:rPr>
                <w:rFonts w:ascii="Times New Roman" w:eastAsia="Calibri" w:hAnsi="Times New Roman" w:cs="Times New Roman"/>
                <w:b/>
                <w:sz w:val="24"/>
                <w:szCs w:val="24"/>
              </w:rPr>
            </w:pPr>
            <w:r w:rsidRPr="00AC1746">
              <w:rPr>
                <w:rFonts w:ascii="Times New Roman" w:eastAsia="Calibri" w:hAnsi="Times New Roman" w:cs="Times New Roman"/>
                <w:b/>
                <w:sz w:val="24"/>
                <w:szCs w:val="24"/>
              </w:rPr>
              <w:t>Элемент учебной дисциплины</w:t>
            </w:r>
          </w:p>
        </w:tc>
      </w:tr>
      <w:tr w:rsidR="00933250" w:rsidRPr="00AC1746" w:rsidTr="003E43BF">
        <w:trPr>
          <w:trHeight w:val="641"/>
        </w:trPr>
        <w:tc>
          <w:tcPr>
            <w:tcW w:w="1668" w:type="dxa"/>
            <w:vMerge/>
          </w:tcPr>
          <w:p w:rsidR="00933250" w:rsidRPr="00AC1746" w:rsidRDefault="00933250" w:rsidP="00AC1746">
            <w:pPr>
              <w:spacing w:after="0" w:line="240" w:lineRule="auto"/>
              <w:ind w:left="-1429" w:firstLine="1429"/>
              <w:contextualSpacing/>
              <w:rPr>
                <w:rFonts w:ascii="Times New Roman" w:eastAsia="Calibri" w:hAnsi="Times New Roman" w:cs="Times New Roman"/>
                <w:b/>
                <w:sz w:val="24"/>
                <w:szCs w:val="24"/>
              </w:rPr>
            </w:pPr>
          </w:p>
        </w:tc>
        <w:tc>
          <w:tcPr>
            <w:tcW w:w="3402" w:type="dxa"/>
            <w:gridSpan w:val="2"/>
            <w:shd w:val="clear" w:color="auto" w:fill="auto"/>
          </w:tcPr>
          <w:p w:rsidR="00933250" w:rsidRPr="00AC1746" w:rsidRDefault="00933250" w:rsidP="00AC1746">
            <w:pPr>
              <w:spacing w:after="0" w:line="240" w:lineRule="auto"/>
              <w:ind w:left="-1429" w:firstLine="1429"/>
              <w:contextualSpacing/>
              <w:jc w:val="center"/>
              <w:rPr>
                <w:rFonts w:ascii="Times New Roman" w:eastAsia="Calibri" w:hAnsi="Times New Roman" w:cs="Times New Roman"/>
                <w:b/>
                <w:sz w:val="24"/>
                <w:szCs w:val="24"/>
              </w:rPr>
            </w:pPr>
            <w:r w:rsidRPr="00AC1746">
              <w:rPr>
                <w:rFonts w:ascii="Times New Roman" w:eastAsia="Calibri" w:hAnsi="Times New Roman" w:cs="Times New Roman"/>
                <w:b/>
                <w:sz w:val="24"/>
                <w:szCs w:val="24"/>
              </w:rPr>
              <w:t>Текущий контроль</w:t>
            </w:r>
          </w:p>
        </w:tc>
        <w:tc>
          <w:tcPr>
            <w:tcW w:w="4677" w:type="dxa"/>
            <w:gridSpan w:val="2"/>
          </w:tcPr>
          <w:p w:rsidR="00933250" w:rsidRPr="00AC1746" w:rsidRDefault="00933250" w:rsidP="00AC1746">
            <w:pPr>
              <w:spacing w:after="0" w:line="240" w:lineRule="auto"/>
              <w:contextualSpacing/>
              <w:jc w:val="center"/>
              <w:rPr>
                <w:rFonts w:ascii="Times New Roman" w:eastAsia="Calibri" w:hAnsi="Times New Roman" w:cs="Times New Roman"/>
                <w:b/>
                <w:sz w:val="24"/>
                <w:szCs w:val="24"/>
              </w:rPr>
            </w:pPr>
            <w:r w:rsidRPr="00AC1746">
              <w:rPr>
                <w:rFonts w:ascii="Times New Roman" w:eastAsia="Calibri" w:hAnsi="Times New Roman" w:cs="Times New Roman"/>
                <w:b/>
                <w:sz w:val="24"/>
                <w:szCs w:val="24"/>
              </w:rPr>
              <w:t>Промежуточная аттестация</w:t>
            </w:r>
          </w:p>
        </w:tc>
      </w:tr>
      <w:tr w:rsidR="00933250" w:rsidRPr="00AC1746" w:rsidTr="003E43BF">
        <w:trPr>
          <w:trHeight w:val="641"/>
        </w:trPr>
        <w:tc>
          <w:tcPr>
            <w:tcW w:w="1668" w:type="dxa"/>
            <w:vMerge/>
          </w:tcPr>
          <w:p w:rsidR="00933250" w:rsidRPr="00AC1746" w:rsidRDefault="00933250" w:rsidP="00AC1746">
            <w:pPr>
              <w:spacing w:after="0" w:line="240" w:lineRule="auto"/>
              <w:ind w:left="-1429" w:firstLine="1429"/>
              <w:contextualSpacing/>
              <w:rPr>
                <w:rFonts w:ascii="Times New Roman" w:eastAsia="Calibri" w:hAnsi="Times New Roman" w:cs="Times New Roman"/>
                <w:b/>
                <w:sz w:val="24"/>
                <w:szCs w:val="24"/>
              </w:rPr>
            </w:pPr>
          </w:p>
        </w:tc>
        <w:tc>
          <w:tcPr>
            <w:tcW w:w="1842" w:type="dxa"/>
            <w:shd w:val="clear" w:color="auto" w:fill="auto"/>
          </w:tcPr>
          <w:p w:rsidR="00933250" w:rsidRPr="00AC1746" w:rsidRDefault="00933250" w:rsidP="00AC1746">
            <w:pPr>
              <w:spacing w:after="0" w:line="240" w:lineRule="auto"/>
              <w:contextualSpacing/>
              <w:jc w:val="center"/>
              <w:rPr>
                <w:rFonts w:ascii="Times New Roman" w:eastAsia="Calibri" w:hAnsi="Times New Roman" w:cs="Times New Roman"/>
                <w:b/>
                <w:sz w:val="24"/>
                <w:szCs w:val="24"/>
              </w:rPr>
            </w:pPr>
            <w:r w:rsidRPr="00AC1746">
              <w:rPr>
                <w:rFonts w:ascii="Times New Roman" w:eastAsia="Calibri" w:hAnsi="Times New Roman" w:cs="Times New Roman"/>
                <w:b/>
                <w:sz w:val="24"/>
                <w:szCs w:val="24"/>
              </w:rPr>
              <w:t>Форма контроля</w:t>
            </w:r>
          </w:p>
        </w:tc>
        <w:tc>
          <w:tcPr>
            <w:tcW w:w="1560" w:type="dxa"/>
            <w:shd w:val="clear" w:color="auto" w:fill="auto"/>
          </w:tcPr>
          <w:p w:rsidR="00933250" w:rsidRPr="00AC1746" w:rsidRDefault="00933250" w:rsidP="00AC1746">
            <w:pPr>
              <w:spacing w:after="0" w:line="240" w:lineRule="auto"/>
              <w:contextualSpacing/>
              <w:jc w:val="center"/>
              <w:rPr>
                <w:rFonts w:ascii="Times New Roman" w:eastAsia="Calibri" w:hAnsi="Times New Roman" w:cs="Times New Roman"/>
                <w:b/>
                <w:sz w:val="24"/>
                <w:szCs w:val="24"/>
              </w:rPr>
            </w:pPr>
            <w:r w:rsidRPr="00AC1746">
              <w:rPr>
                <w:rFonts w:ascii="Times New Roman" w:eastAsia="Calibri" w:hAnsi="Times New Roman" w:cs="Times New Roman"/>
                <w:b/>
                <w:sz w:val="24"/>
                <w:szCs w:val="24"/>
              </w:rPr>
              <w:t xml:space="preserve">Проверяемые  </w:t>
            </w:r>
            <w:proofErr w:type="gramStart"/>
            <w:r w:rsidRPr="00AC1746">
              <w:rPr>
                <w:rFonts w:ascii="Times New Roman" w:eastAsia="Calibri" w:hAnsi="Times New Roman" w:cs="Times New Roman"/>
                <w:b/>
                <w:sz w:val="24"/>
                <w:szCs w:val="24"/>
              </w:rPr>
              <w:t>ОК</w:t>
            </w:r>
            <w:proofErr w:type="gramEnd"/>
            <w:r w:rsidRPr="00AC1746">
              <w:rPr>
                <w:rFonts w:ascii="Times New Roman" w:eastAsia="Calibri" w:hAnsi="Times New Roman" w:cs="Times New Roman"/>
                <w:b/>
                <w:sz w:val="24"/>
                <w:szCs w:val="24"/>
              </w:rPr>
              <w:t>, У, З</w:t>
            </w:r>
          </w:p>
        </w:tc>
        <w:tc>
          <w:tcPr>
            <w:tcW w:w="820" w:type="dxa"/>
          </w:tcPr>
          <w:p w:rsidR="00933250" w:rsidRPr="00AC1746" w:rsidRDefault="00933250" w:rsidP="00AC1746">
            <w:pPr>
              <w:spacing w:after="0" w:line="240" w:lineRule="auto"/>
              <w:contextualSpacing/>
              <w:jc w:val="center"/>
              <w:rPr>
                <w:rFonts w:ascii="Times New Roman" w:eastAsia="Calibri" w:hAnsi="Times New Roman" w:cs="Times New Roman"/>
                <w:b/>
                <w:sz w:val="24"/>
                <w:szCs w:val="24"/>
              </w:rPr>
            </w:pPr>
            <w:r w:rsidRPr="00AC1746">
              <w:rPr>
                <w:rFonts w:ascii="Times New Roman" w:eastAsia="Calibri" w:hAnsi="Times New Roman" w:cs="Times New Roman"/>
                <w:b/>
                <w:sz w:val="24"/>
                <w:szCs w:val="24"/>
              </w:rPr>
              <w:t>Форма контроля</w:t>
            </w:r>
          </w:p>
        </w:tc>
        <w:tc>
          <w:tcPr>
            <w:tcW w:w="3857" w:type="dxa"/>
          </w:tcPr>
          <w:p w:rsidR="00933250" w:rsidRPr="00AC1746" w:rsidRDefault="00933250" w:rsidP="00AC1746">
            <w:pPr>
              <w:spacing w:after="0" w:line="240" w:lineRule="auto"/>
              <w:contextualSpacing/>
              <w:jc w:val="center"/>
              <w:rPr>
                <w:rFonts w:ascii="Times New Roman" w:eastAsia="Calibri" w:hAnsi="Times New Roman" w:cs="Times New Roman"/>
                <w:b/>
                <w:sz w:val="24"/>
                <w:szCs w:val="24"/>
              </w:rPr>
            </w:pPr>
            <w:r w:rsidRPr="00AC1746">
              <w:rPr>
                <w:rFonts w:ascii="Times New Roman" w:eastAsia="Calibri" w:hAnsi="Times New Roman" w:cs="Times New Roman"/>
                <w:b/>
                <w:sz w:val="24"/>
                <w:szCs w:val="24"/>
              </w:rPr>
              <w:t xml:space="preserve">Проверяемые  </w:t>
            </w:r>
            <w:proofErr w:type="gramStart"/>
            <w:r w:rsidRPr="00AC1746">
              <w:rPr>
                <w:rFonts w:ascii="Times New Roman" w:eastAsia="Calibri" w:hAnsi="Times New Roman" w:cs="Times New Roman"/>
                <w:b/>
                <w:sz w:val="24"/>
                <w:szCs w:val="24"/>
              </w:rPr>
              <w:t>ОК</w:t>
            </w:r>
            <w:proofErr w:type="gramEnd"/>
            <w:r w:rsidRPr="00AC1746">
              <w:rPr>
                <w:rFonts w:ascii="Times New Roman" w:eastAsia="Calibri" w:hAnsi="Times New Roman" w:cs="Times New Roman"/>
                <w:b/>
                <w:sz w:val="24"/>
                <w:szCs w:val="24"/>
              </w:rPr>
              <w:t>, У, З</w:t>
            </w:r>
          </w:p>
        </w:tc>
      </w:tr>
      <w:tr w:rsidR="00933250" w:rsidRPr="00AC1746" w:rsidTr="003E43BF">
        <w:trPr>
          <w:trHeight w:val="146"/>
        </w:trPr>
        <w:tc>
          <w:tcPr>
            <w:tcW w:w="1668" w:type="dxa"/>
          </w:tcPr>
          <w:p w:rsidR="00933250" w:rsidRPr="00AC1746" w:rsidRDefault="00933250" w:rsidP="00AC1746">
            <w:pPr>
              <w:spacing w:after="0" w:line="240" w:lineRule="auto"/>
              <w:contextualSpacing/>
              <w:rPr>
                <w:rFonts w:ascii="Times New Roman" w:eastAsia="Calibri" w:hAnsi="Times New Roman" w:cs="Times New Roman"/>
                <w:b/>
                <w:bCs/>
                <w:i/>
                <w:sz w:val="24"/>
                <w:szCs w:val="24"/>
                <w:u w:val="single"/>
              </w:rPr>
            </w:pPr>
            <w:r w:rsidRPr="00AC1746">
              <w:rPr>
                <w:rFonts w:ascii="Times New Roman" w:eastAsia="Calibri" w:hAnsi="Times New Roman" w:cs="Times New Roman"/>
                <w:b/>
                <w:bCs/>
                <w:i/>
                <w:sz w:val="24"/>
                <w:szCs w:val="24"/>
                <w:u w:val="single"/>
              </w:rPr>
              <w:t>Раздел 1 Введение</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b/>
                <w:bCs/>
                <w:sz w:val="24"/>
                <w:szCs w:val="24"/>
              </w:rPr>
            </w:pPr>
          </w:p>
        </w:tc>
        <w:tc>
          <w:tcPr>
            <w:tcW w:w="1560" w:type="dxa"/>
          </w:tcPr>
          <w:p w:rsidR="00933250" w:rsidRPr="00AC1746" w:rsidRDefault="00933250" w:rsidP="00AC1746">
            <w:pPr>
              <w:spacing w:after="0" w:line="240" w:lineRule="auto"/>
              <w:contextualSpacing/>
              <w:rPr>
                <w:rFonts w:ascii="Times New Roman" w:eastAsia="Calibri" w:hAnsi="Times New Roman" w:cs="Times New Roman"/>
                <w:b/>
                <w:bCs/>
                <w:sz w:val="24"/>
                <w:szCs w:val="24"/>
              </w:rPr>
            </w:pPr>
          </w:p>
        </w:tc>
        <w:tc>
          <w:tcPr>
            <w:tcW w:w="820"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Экзамен</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У2, У3, У4</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З</w:t>
            </w:r>
            <w:proofErr w:type="gramEnd"/>
            <w:r w:rsidRPr="00AC1746">
              <w:rPr>
                <w:rFonts w:ascii="Times New Roman" w:eastAsia="Calibri" w:hAnsi="Times New Roman" w:cs="Times New Roman"/>
                <w:i/>
                <w:iCs/>
                <w:sz w:val="24"/>
                <w:szCs w:val="24"/>
              </w:rPr>
              <w:t xml:space="preserve"> 1, З2, З3, З4, З5</w:t>
            </w:r>
          </w:p>
          <w:p w:rsidR="00933250" w:rsidRPr="00AC1746" w:rsidRDefault="00933250" w:rsidP="00AC1746">
            <w:pPr>
              <w:spacing w:after="0" w:line="240" w:lineRule="auto"/>
              <w:ind w:left="72" w:hanging="72"/>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 7</w:t>
            </w:r>
          </w:p>
        </w:tc>
      </w:tr>
      <w:tr w:rsidR="00933250" w:rsidRPr="00AC1746" w:rsidTr="003E43BF">
        <w:trPr>
          <w:trHeight w:val="146"/>
        </w:trPr>
        <w:tc>
          <w:tcPr>
            <w:tcW w:w="1668" w:type="dxa"/>
          </w:tcPr>
          <w:p w:rsidR="00933250" w:rsidRPr="00AC1746" w:rsidRDefault="00933250" w:rsidP="00AC1746">
            <w:pPr>
              <w:spacing w:after="0" w:line="240" w:lineRule="auto"/>
              <w:contextualSpacing/>
              <w:rPr>
                <w:rFonts w:ascii="Times New Roman" w:eastAsia="Calibri" w:hAnsi="Times New Roman" w:cs="Times New Roman"/>
                <w:b/>
                <w:sz w:val="24"/>
                <w:szCs w:val="24"/>
              </w:rPr>
            </w:pPr>
            <w:r w:rsidRPr="00AC1746">
              <w:rPr>
                <w:rFonts w:ascii="Times New Roman" w:eastAsia="Calibri" w:hAnsi="Times New Roman" w:cs="Times New Roman"/>
                <w:b/>
                <w:sz w:val="24"/>
                <w:szCs w:val="24"/>
              </w:rPr>
              <w:t>Тема 1.1</w:t>
            </w:r>
          </w:p>
          <w:p w:rsidR="00933250" w:rsidRPr="00AC1746" w:rsidRDefault="00933250" w:rsidP="00AC1746">
            <w:pPr>
              <w:spacing w:after="0" w:line="240" w:lineRule="auto"/>
              <w:contextualSpacing/>
              <w:rPr>
                <w:rFonts w:ascii="Times New Roman" w:eastAsia="Calibri" w:hAnsi="Times New Roman" w:cs="Times New Roman"/>
                <w:sz w:val="24"/>
                <w:szCs w:val="24"/>
              </w:rPr>
            </w:pPr>
            <w:r w:rsidRPr="00AC1746">
              <w:rPr>
                <w:rFonts w:ascii="Times New Roman" w:eastAsia="Calibri" w:hAnsi="Times New Roman" w:cs="Times New Roman"/>
                <w:sz w:val="24"/>
                <w:szCs w:val="24"/>
              </w:rPr>
              <w:t>Язык как средство общения</w:t>
            </w:r>
            <w:proofErr w:type="gramStart"/>
            <w:r w:rsidRPr="00AC1746">
              <w:rPr>
                <w:rFonts w:ascii="Times New Roman" w:eastAsia="Calibri" w:hAnsi="Times New Roman" w:cs="Times New Roman"/>
                <w:sz w:val="24"/>
                <w:szCs w:val="24"/>
              </w:rPr>
              <w:t xml:space="preserve"> .</w:t>
            </w:r>
            <w:proofErr w:type="gramEnd"/>
          </w:p>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xml:space="preserve">, У2, </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З</w:t>
            </w:r>
            <w:proofErr w:type="gramEnd"/>
            <w:r w:rsidRPr="00AC1746">
              <w:rPr>
                <w:rFonts w:ascii="Times New Roman" w:eastAsia="Calibri" w:hAnsi="Times New Roman" w:cs="Times New Roman"/>
                <w:i/>
                <w:iCs/>
                <w:sz w:val="24"/>
                <w:szCs w:val="24"/>
              </w:rPr>
              <w:t xml:space="preserve"> 1, </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 7</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r w:rsidRPr="00AC1746">
              <w:rPr>
                <w:rFonts w:ascii="Times New Roman" w:eastAsia="Calibri" w:hAnsi="Times New Roman" w:cs="Times New Roman"/>
                <w:b/>
                <w:sz w:val="24"/>
                <w:szCs w:val="24"/>
              </w:rPr>
              <w:t>Тема 1.2</w:t>
            </w:r>
            <w:r w:rsidRPr="00AC1746">
              <w:rPr>
                <w:rFonts w:ascii="Times New Roman" w:eastAsia="Calibri" w:hAnsi="Times New Roman" w:cs="Times New Roman"/>
                <w:sz w:val="24"/>
                <w:szCs w:val="24"/>
              </w:rPr>
              <w:t xml:space="preserve"> </w:t>
            </w:r>
            <w:r w:rsidRPr="00AC1746">
              <w:rPr>
                <w:rFonts w:ascii="Times New Roman" w:hAnsi="Times New Roman" w:cs="Times New Roman"/>
                <w:sz w:val="24"/>
                <w:szCs w:val="24"/>
              </w:rPr>
              <w:t xml:space="preserve"> </w:t>
            </w:r>
            <w:r w:rsidRPr="00AC1746">
              <w:rPr>
                <w:rFonts w:ascii="Times New Roman" w:eastAsia="Calibri" w:hAnsi="Times New Roman" w:cs="Times New Roman"/>
                <w:sz w:val="24"/>
                <w:szCs w:val="24"/>
              </w:rPr>
              <w:t>Язык как средство общения</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У2, У4</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З</w:t>
            </w:r>
            <w:proofErr w:type="gramEnd"/>
            <w:r w:rsidRPr="00AC1746">
              <w:rPr>
                <w:rFonts w:ascii="Times New Roman" w:eastAsia="Calibri" w:hAnsi="Times New Roman" w:cs="Times New Roman"/>
                <w:i/>
                <w:iCs/>
                <w:sz w:val="24"/>
                <w:szCs w:val="24"/>
              </w:rPr>
              <w:t xml:space="preserve"> 3 </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 7</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spacing w:after="0" w:line="240" w:lineRule="auto"/>
              <w:contextualSpacing/>
              <w:rPr>
                <w:rFonts w:ascii="Times New Roman" w:eastAsia="Calibri" w:hAnsi="Times New Roman" w:cs="Times New Roman"/>
                <w:b/>
                <w:bCs/>
                <w:sz w:val="24"/>
                <w:szCs w:val="24"/>
              </w:rPr>
            </w:pPr>
            <w:r w:rsidRPr="00AC1746">
              <w:rPr>
                <w:rFonts w:ascii="Times New Roman" w:eastAsia="Calibri" w:hAnsi="Times New Roman" w:cs="Times New Roman"/>
                <w:b/>
                <w:bCs/>
                <w:i/>
                <w:sz w:val="24"/>
                <w:szCs w:val="24"/>
                <w:u w:val="single"/>
              </w:rPr>
              <w:t xml:space="preserve">Раздел 2 </w:t>
            </w:r>
            <w:r w:rsidRPr="00AC1746">
              <w:rPr>
                <w:rFonts w:ascii="Times New Roman" w:eastAsia="Calibri" w:hAnsi="Times New Roman" w:cs="Times New Roman"/>
                <w:b/>
                <w:bCs/>
                <w:i/>
                <w:sz w:val="24"/>
                <w:szCs w:val="24"/>
              </w:rPr>
              <w:t>Язык и речь. Функциональные стили речи</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b/>
                <w:bCs/>
                <w:sz w:val="24"/>
                <w:szCs w:val="24"/>
              </w:rPr>
            </w:pPr>
          </w:p>
        </w:tc>
        <w:tc>
          <w:tcPr>
            <w:tcW w:w="1560" w:type="dxa"/>
          </w:tcPr>
          <w:p w:rsidR="00933250" w:rsidRPr="00AC1746" w:rsidRDefault="00933250" w:rsidP="00AC1746">
            <w:pPr>
              <w:spacing w:after="0" w:line="240" w:lineRule="auto"/>
              <w:contextualSpacing/>
              <w:rPr>
                <w:rFonts w:ascii="Times New Roman" w:eastAsia="Calibri" w:hAnsi="Times New Roman" w:cs="Times New Roman"/>
                <w:b/>
                <w:bCs/>
                <w:sz w:val="24"/>
                <w:szCs w:val="24"/>
              </w:rPr>
            </w:pP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r w:rsidRPr="00AC1746">
              <w:rPr>
                <w:rFonts w:ascii="Times New Roman" w:eastAsia="Calibri" w:hAnsi="Times New Roman" w:cs="Times New Roman"/>
                <w:i/>
                <w:iCs/>
                <w:sz w:val="24"/>
                <w:szCs w:val="24"/>
              </w:rPr>
              <w:t>Экзамен</w:t>
            </w:r>
          </w:p>
        </w:tc>
        <w:tc>
          <w:tcPr>
            <w:tcW w:w="3857"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У2, У3, У4</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З</w:t>
            </w:r>
            <w:proofErr w:type="gramEnd"/>
            <w:r w:rsidRPr="00AC1746">
              <w:rPr>
                <w:rFonts w:ascii="Times New Roman" w:eastAsia="Calibri" w:hAnsi="Times New Roman" w:cs="Times New Roman"/>
                <w:i/>
                <w:iCs/>
                <w:sz w:val="24"/>
                <w:szCs w:val="24"/>
              </w:rPr>
              <w:t xml:space="preserve"> 1, З2, З3, З4, З5</w:t>
            </w:r>
          </w:p>
          <w:p w:rsidR="00933250" w:rsidRPr="00AC1746" w:rsidRDefault="00933250" w:rsidP="00AC1746">
            <w:pPr>
              <w:spacing w:after="0" w:line="240" w:lineRule="auto"/>
              <w:ind w:left="72" w:hanging="72"/>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 7</w:t>
            </w:r>
          </w:p>
        </w:tc>
      </w:tr>
      <w:tr w:rsidR="00933250" w:rsidRPr="00AC1746" w:rsidTr="003E43BF">
        <w:trPr>
          <w:trHeight w:val="146"/>
        </w:trPr>
        <w:tc>
          <w:tcPr>
            <w:tcW w:w="1668" w:type="dxa"/>
          </w:tcPr>
          <w:p w:rsidR="00933250" w:rsidRPr="00AC1746" w:rsidRDefault="00933250" w:rsidP="00AC1746">
            <w:pPr>
              <w:spacing w:after="0" w:line="240" w:lineRule="auto"/>
              <w:contextualSpacing/>
              <w:rPr>
                <w:rFonts w:ascii="Times New Roman" w:eastAsia="Calibri" w:hAnsi="Times New Roman" w:cs="Times New Roman"/>
                <w:b/>
                <w:sz w:val="24"/>
                <w:szCs w:val="24"/>
              </w:rPr>
            </w:pPr>
            <w:r w:rsidRPr="00AC1746">
              <w:rPr>
                <w:rFonts w:ascii="Times New Roman" w:eastAsia="Calibri" w:hAnsi="Times New Roman" w:cs="Times New Roman"/>
                <w:b/>
                <w:sz w:val="24"/>
                <w:szCs w:val="24"/>
              </w:rPr>
              <w:t>Тема 2.1</w:t>
            </w:r>
          </w:p>
          <w:p w:rsidR="00933250" w:rsidRPr="00AC1746" w:rsidRDefault="00933250" w:rsidP="00AC1746">
            <w:pPr>
              <w:spacing w:after="0" w:line="240" w:lineRule="auto"/>
              <w:contextualSpacing/>
              <w:rPr>
                <w:rFonts w:ascii="Times New Roman" w:eastAsia="Calibri" w:hAnsi="Times New Roman" w:cs="Times New Roman"/>
                <w:sz w:val="24"/>
                <w:szCs w:val="24"/>
              </w:rPr>
            </w:pPr>
            <w:r w:rsidRPr="00AC1746">
              <w:rPr>
                <w:rFonts w:ascii="Times New Roman" w:eastAsia="Calibri" w:hAnsi="Times New Roman" w:cs="Times New Roman"/>
                <w:sz w:val="24"/>
                <w:szCs w:val="24"/>
              </w:rPr>
              <w:t>Язык и речь.</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 xml:space="preserve">Тестирование </w:t>
            </w:r>
          </w:p>
        </w:tc>
        <w:tc>
          <w:tcPr>
            <w:tcW w:w="1560"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xml:space="preserve">, У2, </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З</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xml:space="preserve">, З2, З3, </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 7</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spacing w:after="0" w:line="240" w:lineRule="auto"/>
              <w:contextualSpacing/>
              <w:rPr>
                <w:rFonts w:ascii="Times New Roman" w:eastAsia="Calibri" w:hAnsi="Times New Roman" w:cs="Times New Roman"/>
                <w:b/>
                <w:sz w:val="24"/>
                <w:szCs w:val="24"/>
              </w:rPr>
            </w:pPr>
            <w:r w:rsidRPr="00AC1746">
              <w:rPr>
                <w:rFonts w:ascii="Times New Roman" w:eastAsia="Calibri" w:hAnsi="Times New Roman" w:cs="Times New Roman"/>
                <w:b/>
                <w:sz w:val="24"/>
                <w:szCs w:val="24"/>
              </w:rPr>
              <w:t>Тема 2.2.</w:t>
            </w:r>
          </w:p>
          <w:p w:rsidR="00933250" w:rsidRPr="00AC1746" w:rsidRDefault="00933250" w:rsidP="00AC1746">
            <w:pPr>
              <w:spacing w:after="0" w:line="240" w:lineRule="auto"/>
              <w:contextualSpacing/>
              <w:rPr>
                <w:rFonts w:ascii="Times New Roman" w:eastAsia="Calibri" w:hAnsi="Times New Roman" w:cs="Times New Roman"/>
                <w:sz w:val="24"/>
                <w:szCs w:val="24"/>
              </w:rPr>
            </w:pPr>
            <w:r w:rsidRPr="00AC1746">
              <w:rPr>
                <w:rFonts w:ascii="Times New Roman" w:eastAsia="Calibri" w:hAnsi="Times New Roman" w:cs="Times New Roman"/>
                <w:sz w:val="24"/>
                <w:szCs w:val="24"/>
              </w:rPr>
              <w:t>Функциональные стили речи</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108"/>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У2, У4</w:t>
            </w:r>
          </w:p>
          <w:p w:rsidR="00933250" w:rsidRPr="00AC1746" w:rsidRDefault="00933250" w:rsidP="00AC1746">
            <w:pPr>
              <w:spacing w:after="0" w:line="240" w:lineRule="auto"/>
              <w:ind w:left="-108"/>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З</w:t>
            </w:r>
            <w:proofErr w:type="gramStart"/>
            <w:r w:rsidRPr="00AC1746">
              <w:rPr>
                <w:rFonts w:ascii="Times New Roman" w:eastAsia="Calibri" w:hAnsi="Times New Roman" w:cs="Times New Roman"/>
                <w:i/>
                <w:iCs/>
                <w:sz w:val="24"/>
                <w:szCs w:val="24"/>
              </w:rPr>
              <w:t>2</w:t>
            </w:r>
            <w:proofErr w:type="gramEnd"/>
            <w:r w:rsidRPr="00AC1746">
              <w:rPr>
                <w:rFonts w:ascii="Times New Roman" w:eastAsia="Calibri" w:hAnsi="Times New Roman" w:cs="Times New Roman"/>
                <w:i/>
                <w:iCs/>
                <w:sz w:val="24"/>
                <w:szCs w:val="24"/>
              </w:rPr>
              <w:t xml:space="preserve">, З3, З4, З5  </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 7</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r w:rsidRPr="00AC1746">
              <w:rPr>
                <w:rFonts w:ascii="Times New Roman" w:eastAsia="Calibri" w:hAnsi="Times New Roman" w:cs="Times New Roman"/>
                <w:b/>
                <w:sz w:val="24"/>
                <w:szCs w:val="24"/>
              </w:rPr>
              <w:t>Тема 2.3.</w:t>
            </w:r>
            <w:r w:rsidRPr="00AC1746">
              <w:rPr>
                <w:rFonts w:ascii="Times New Roman" w:eastAsia="Calibri" w:hAnsi="Times New Roman" w:cs="Times New Roman"/>
                <w:sz w:val="24"/>
                <w:szCs w:val="24"/>
              </w:rPr>
              <w:t xml:space="preserve"> </w:t>
            </w:r>
            <w:r w:rsidRPr="00AC1746">
              <w:rPr>
                <w:rFonts w:ascii="Times New Roman" w:hAnsi="Times New Roman" w:cs="Times New Roman"/>
                <w:sz w:val="24"/>
                <w:szCs w:val="24"/>
              </w:rPr>
              <w:t xml:space="preserve"> </w:t>
            </w:r>
            <w:r w:rsidRPr="00AC1746">
              <w:rPr>
                <w:rFonts w:ascii="Times New Roman" w:eastAsia="Calibri" w:hAnsi="Times New Roman" w:cs="Times New Roman"/>
                <w:sz w:val="24"/>
                <w:szCs w:val="24"/>
              </w:rPr>
              <w:t>Функциональные стили речи</w:t>
            </w:r>
            <w:proofErr w:type="gramStart"/>
            <w:r w:rsidRPr="00AC1746">
              <w:rPr>
                <w:rFonts w:ascii="Times New Roman" w:eastAsia="Calibri" w:hAnsi="Times New Roman" w:cs="Times New Roman"/>
                <w:sz w:val="24"/>
                <w:szCs w:val="24"/>
              </w:rPr>
              <w:t xml:space="preserve"> .</w:t>
            </w:r>
            <w:proofErr w:type="gramEnd"/>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108"/>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У3, У4</w:t>
            </w:r>
          </w:p>
          <w:p w:rsidR="00933250" w:rsidRPr="00AC1746" w:rsidRDefault="00933250" w:rsidP="00AC1746">
            <w:pPr>
              <w:spacing w:after="0" w:line="240" w:lineRule="auto"/>
              <w:ind w:left="-108"/>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З</w:t>
            </w:r>
            <w:proofErr w:type="gramEnd"/>
            <w:r w:rsidRPr="00AC1746">
              <w:rPr>
                <w:rFonts w:ascii="Times New Roman" w:eastAsia="Calibri" w:hAnsi="Times New Roman" w:cs="Times New Roman"/>
                <w:i/>
                <w:iCs/>
                <w:sz w:val="24"/>
                <w:szCs w:val="24"/>
              </w:rPr>
              <w:t xml:space="preserve"> 2,   З4, </w:t>
            </w:r>
          </w:p>
          <w:p w:rsidR="00933250" w:rsidRPr="00AC1746" w:rsidRDefault="00933250" w:rsidP="00AC1746">
            <w:pPr>
              <w:spacing w:after="0" w:line="240" w:lineRule="auto"/>
              <w:ind w:left="-108"/>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 7</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spacing w:after="0" w:line="240" w:lineRule="auto"/>
              <w:contextualSpacing/>
              <w:rPr>
                <w:rFonts w:ascii="Times New Roman" w:eastAsia="Times New Roman" w:hAnsi="Times New Roman" w:cs="Times New Roman"/>
                <w:sz w:val="24"/>
                <w:szCs w:val="24"/>
              </w:rPr>
            </w:pPr>
            <w:r w:rsidRPr="00AC1746">
              <w:rPr>
                <w:rFonts w:ascii="Times New Roman" w:eastAsia="Times New Roman" w:hAnsi="Times New Roman" w:cs="Times New Roman"/>
                <w:b/>
                <w:sz w:val="24"/>
                <w:szCs w:val="24"/>
              </w:rPr>
              <w:t>Тема 2.4.</w:t>
            </w:r>
            <w:r w:rsidRPr="00AC1746">
              <w:rPr>
                <w:rFonts w:ascii="Times New Roman" w:eastAsia="Times New Roman" w:hAnsi="Times New Roman" w:cs="Times New Roman"/>
                <w:sz w:val="24"/>
                <w:szCs w:val="24"/>
              </w:rPr>
              <w:t xml:space="preserve"> </w:t>
            </w:r>
            <w:r w:rsidRPr="00AC1746">
              <w:rPr>
                <w:rFonts w:ascii="Times New Roman" w:hAnsi="Times New Roman" w:cs="Times New Roman"/>
                <w:sz w:val="24"/>
                <w:szCs w:val="24"/>
              </w:rPr>
              <w:t xml:space="preserve"> </w:t>
            </w:r>
            <w:r w:rsidRPr="00AC1746">
              <w:rPr>
                <w:rFonts w:ascii="Times New Roman" w:eastAsia="Times New Roman" w:hAnsi="Times New Roman" w:cs="Times New Roman"/>
                <w:sz w:val="24"/>
                <w:szCs w:val="24"/>
              </w:rPr>
              <w:t>Функциональные стили речи</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108"/>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У3, У4</w:t>
            </w:r>
          </w:p>
          <w:p w:rsidR="00933250" w:rsidRPr="00AC1746" w:rsidRDefault="00933250" w:rsidP="00AC1746">
            <w:pPr>
              <w:spacing w:after="0" w:line="240" w:lineRule="auto"/>
              <w:ind w:left="-108"/>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З</w:t>
            </w:r>
            <w:proofErr w:type="gramEnd"/>
            <w:r w:rsidRPr="00AC1746">
              <w:rPr>
                <w:rFonts w:ascii="Times New Roman" w:eastAsia="Calibri" w:hAnsi="Times New Roman" w:cs="Times New Roman"/>
                <w:i/>
                <w:iCs/>
                <w:sz w:val="24"/>
                <w:szCs w:val="24"/>
              </w:rPr>
              <w:t xml:space="preserve"> 2,   З4, </w:t>
            </w:r>
          </w:p>
          <w:p w:rsidR="00933250" w:rsidRPr="00AC1746" w:rsidRDefault="00933250" w:rsidP="00AC1746">
            <w:pPr>
              <w:spacing w:after="0" w:line="240" w:lineRule="auto"/>
              <w:ind w:left="-108"/>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 7</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spacing w:after="0" w:line="240" w:lineRule="auto"/>
              <w:contextualSpacing/>
              <w:rPr>
                <w:rFonts w:ascii="Times New Roman" w:eastAsia="Times New Roman" w:hAnsi="Times New Roman" w:cs="Times New Roman"/>
                <w:sz w:val="24"/>
                <w:szCs w:val="24"/>
              </w:rPr>
            </w:pPr>
            <w:r w:rsidRPr="00AC1746">
              <w:rPr>
                <w:rFonts w:ascii="Times New Roman" w:eastAsia="Times New Roman" w:hAnsi="Times New Roman" w:cs="Times New Roman"/>
                <w:b/>
                <w:sz w:val="24"/>
                <w:szCs w:val="24"/>
              </w:rPr>
              <w:t>Тема 2.5.</w:t>
            </w:r>
            <w:r w:rsidRPr="00AC1746">
              <w:rPr>
                <w:rFonts w:ascii="Times New Roman" w:eastAsia="Calibri" w:hAnsi="Times New Roman" w:cs="Times New Roman"/>
                <w:spacing w:val="-4"/>
                <w:sz w:val="24"/>
                <w:szCs w:val="24"/>
              </w:rPr>
              <w:t xml:space="preserve"> </w:t>
            </w:r>
            <w:r w:rsidRPr="00AC1746">
              <w:rPr>
                <w:rFonts w:ascii="Times New Roman" w:hAnsi="Times New Roman" w:cs="Times New Roman"/>
                <w:sz w:val="24"/>
                <w:szCs w:val="24"/>
              </w:rPr>
              <w:t xml:space="preserve"> </w:t>
            </w:r>
            <w:r w:rsidRPr="00AC1746">
              <w:rPr>
                <w:rFonts w:ascii="Times New Roman" w:eastAsia="Calibri" w:hAnsi="Times New Roman" w:cs="Times New Roman"/>
                <w:spacing w:val="-4"/>
                <w:sz w:val="24"/>
                <w:szCs w:val="24"/>
              </w:rPr>
              <w:t>Функциональные стили речи</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108"/>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У3, У4</w:t>
            </w:r>
          </w:p>
          <w:p w:rsidR="00933250" w:rsidRPr="00AC1746" w:rsidRDefault="00933250" w:rsidP="00AC1746">
            <w:pPr>
              <w:spacing w:after="0" w:line="240" w:lineRule="auto"/>
              <w:ind w:left="-108"/>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З</w:t>
            </w:r>
            <w:proofErr w:type="gramEnd"/>
            <w:r w:rsidRPr="00AC1746">
              <w:rPr>
                <w:rFonts w:ascii="Times New Roman" w:eastAsia="Calibri" w:hAnsi="Times New Roman" w:cs="Times New Roman"/>
                <w:i/>
                <w:iCs/>
                <w:sz w:val="24"/>
                <w:szCs w:val="24"/>
              </w:rPr>
              <w:t xml:space="preserve"> 2,   З4, З5 </w:t>
            </w:r>
          </w:p>
          <w:p w:rsidR="00933250" w:rsidRPr="00AC1746" w:rsidRDefault="00933250" w:rsidP="00AC1746">
            <w:pPr>
              <w:spacing w:after="0" w:line="240" w:lineRule="auto"/>
              <w:ind w:left="-108"/>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 7</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spacing w:after="0" w:line="240" w:lineRule="auto"/>
              <w:contextualSpacing/>
              <w:rPr>
                <w:rFonts w:ascii="Times New Roman" w:eastAsia="Times New Roman" w:hAnsi="Times New Roman" w:cs="Times New Roman"/>
                <w:sz w:val="24"/>
                <w:szCs w:val="24"/>
              </w:rPr>
            </w:pPr>
            <w:r w:rsidRPr="00AC1746">
              <w:rPr>
                <w:rFonts w:ascii="Times New Roman" w:eastAsia="Times New Roman" w:hAnsi="Times New Roman" w:cs="Times New Roman"/>
                <w:b/>
                <w:sz w:val="24"/>
                <w:szCs w:val="24"/>
              </w:rPr>
              <w:t>Тема 2.6.</w:t>
            </w:r>
            <w:r w:rsidRPr="00AC1746">
              <w:rPr>
                <w:rFonts w:ascii="Times New Roman" w:eastAsia="Calibri" w:hAnsi="Times New Roman" w:cs="Times New Roman"/>
                <w:sz w:val="24"/>
                <w:szCs w:val="24"/>
              </w:rPr>
              <w:t xml:space="preserve"> </w:t>
            </w:r>
            <w:r w:rsidRPr="00AC1746">
              <w:rPr>
                <w:rFonts w:ascii="Times New Roman" w:hAnsi="Times New Roman" w:cs="Times New Roman"/>
                <w:sz w:val="24"/>
                <w:szCs w:val="24"/>
              </w:rPr>
              <w:t xml:space="preserve"> </w:t>
            </w:r>
            <w:r w:rsidRPr="00AC1746">
              <w:rPr>
                <w:rFonts w:ascii="Times New Roman" w:eastAsia="Calibri" w:hAnsi="Times New Roman" w:cs="Times New Roman"/>
                <w:sz w:val="24"/>
                <w:szCs w:val="24"/>
              </w:rPr>
              <w:t>Функциональные стили речи</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108"/>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У3, У4</w:t>
            </w:r>
          </w:p>
          <w:p w:rsidR="00933250" w:rsidRPr="00AC1746" w:rsidRDefault="00933250" w:rsidP="00AC1746">
            <w:pPr>
              <w:spacing w:after="0" w:line="240" w:lineRule="auto"/>
              <w:ind w:left="-108"/>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З</w:t>
            </w:r>
            <w:proofErr w:type="gramEnd"/>
            <w:r w:rsidRPr="00AC1746">
              <w:rPr>
                <w:rFonts w:ascii="Times New Roman" w:eastAsia="Calibri" w:hAnsi="Times New Roman" w:cs="Times New Roman"/>
                <w:i/>
                <w:iCs/>
                <w:sz w:val="24"/>
                <w:szCs w:val="24"/>
              </w:rPr>
              <w:t xml:space="preserve"> 2,   З4, З5 </w:t>
            </w:r>
          </w:p>
          <w:p w:rsidR="00933250" w:rsidRPr="00AC1746" w:rsidRDefault="00933250" w:rsidP="00AC1746">
            <w:pPr>
              <w:spacing w:after="0" w:line="240" w:lineRule="auto"/>
              <w:ind w:left="-108"/>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 7</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spacing w:after="0" w:line="240" w:lineRule="auto"/>
              <w:contextualSpacing/>
              <w:rPr>
                <w:rFonts w:ascii="Times New Roman" w:eastAsia="Times New Roman" w:hAnsi="Times New Roman" w:cs="Times New Roman"/>
                <w:sz w:val="24"/>
                <w:szCs w:val="24"/>
              </w:rPr>
            </w:pPr>
            <w:r w:rsidRPr="00AC1746">
              <w:rPr>
                <w:rFonts w:ascii="Times New Roman" w:eastAsia="Times New Roman" w:hAnsi="Times New Roman" w:cs="Times New Roman"/>
                <w:b/>
                <w:sz w:val="24"/>
                <w:szCs w:val="24"/>
              </w:rPr>
              <w:lastRenderedPageBreak/>
              <w:t>Тема 2.7.</w:t>
            </w:r>
            <w:r w:rsidRPr="00AC1746">
              <w:rPr>
                <w:rFonts w:ascii="Times New Roman" w:eastAsia="Calibri" w:hAnsi="Times New Roman" w:cs="Times New Roman"/>
                <w:sz w:val="24"/>
                <w:szCs w:val="24"/>
              </w:rPr>
              <w:t xml:space="preserve"> </w:t>
            </w:r>
            <w:r w:rsidRPr="00AC1746">
              <w:rPr>
                <w:rFonts w:ascii="Times New Roman" w:hAnsi="Times New Roman" w:cs="Times New Roman"/>
                <w:sz w:val="24"/>
                <w:szCs w:val="24"/>
              </w:rPr>
              <w:t xml:space="preserve"> </w:t>
            </w:r>
            <w:r w:rsidRPr="00AC1746">
              <w:rPr>
                <w:rFonts w:ascii="Times New Roman" w:eastAsia="Calibri" w:hAnsi="Times New Roman" w:cs="Times New Roman"/>
                <w:sz w:val="24"/>
                <w:szCs w:val="24"/>
              </w:rPr>
              <w:t>Функциональные стили речи</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108"/>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У2, У3, У4</w:t>
            </w:r>
          </w:p>
          <w:p w:rsidR="00933250" w:rsidRPr="00AC1746" w:rsidRDefault="00933250" w:rsidP="00AC1746">
            <w:pPr>
              <w:spacing w:after="0" w:line="240" w:lineRule="auto"/>
              <w:ind w:left="-108"/>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 xml:space="preserve"> З3, З</w:t>
            </w:r>
            <w:proofErr w:type="gramStart"/>
            <w:r w:rsidRPr="00AC1746">
              <w:rPr>
                <w:rFonts w:ascii="Times New Roman" w:eastAsia="Calibri" w:hAnsi="Times New Roman" w:cs="Times New Roman"/>
                <w:i/>
                <w:iCs/>
                <w:sz w:val="24"/>
                <w:szCs w:val="24"/>
              </w:rPr>
              <w:t>4</w:t>
            </w:r>
            <w:proofErr w:type="gramEnd"/>
            <w:r w:rsidRPr="00AC1746">
              <w:rPr>
                <w:rFonts w:ascii="Times New Roman" w:eastAsia="Calibri" w:hAnsi="Times New Roman" w:cs="Times New Roman"/>
                <w:i/>
                <w:iCs/>
                <w:sz w:val="24"/>
                <w:szCs w:val="24"/>
              </w:rPr>
              <w:t>, З5</w:t>
            </w:r>
          </w:p>
          <w:p w:rsidR="00933250" w:rsidRPr="00AC1746" w:rsidRDefault="00933250" w:rsidP="00AC1746">
            <w:pPr>
              <w:spacing w:after="0" w:line="240" w:lineRule="auto"/>
              <w:ind w:left="-108"/>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 7</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spacing w:after="0" w:line="240" w:lineRule="auto"/>
              <w:contextualSpacing/>
              <w:rPr>
                <w:rFonts w:ascii="Times New Roman" w:eastAsia="Times New Roman" w:hAnsi="Times New Roman" w:cs="Times New Roman"/>
                <w:sz w:val="24"/>
                <w:szCs w:val="24"/>
              </w:rPr>
            </w:pPr>
            <w:r w:rsidRPr="00AC1746">
              <w:rPr>
                <w:rFonts w:ascii="Times New Roman" w:eastAsia="Times New Roman" w:hAnsi="Times New Roman" w:cs="Times New Roman"/>
                <w:b/>
                <w:sz w:val="24"/>
                <w:szCs w:val="24"/>
              </w:rPr>
              <w:t>Тема 2.8.</w:t>
            </w:r>
            <w:r w:rsidRPr="00AC1746">
              <w:rPr>
                <w:rFonts w:ascii="Times New Roman" w:eastAsia="Calibri" w:hAnsi="Times New Roman" w:cs="Times New Roman"/>
                <w:sz w:val="24"/>
                <w:szCs w:val="24"/>
              </w:rPr>
              <w:t xml:space="preserve"> Текст как произведение речи.</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108"/>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У2, У3, У4</w:t>
            </w:r>
          </w:p>
          <w:p w:rsidR="00933250" w:rsidRPr="00AC1746" w:rsidRDefault="00933250" w:rsidP="00AC1746">
            <w:pPr>
              <w:spacing w:after="0" w:line="240" w:lineRule="auto"/>
              <w:ind w:left="-108"/>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 xml:space="preserve"> З</w:t>
            </w:r>
            <w:proofErr w:type="gramStart"/>
            <w:r w:rsidRPr="00AC1746">
              <w:rPr>
                <w:rFonts w:ascii="Times New Roman" w:eastAsia="Calibri" w:hAnsi="Times New Roman" w:cs="Times New Roman"/>
                <w:i/>
                <w:iCs/>
                <w:sz w:val="24"/>
                <w:szCs w:val="24"/>
              </w:rPr>
              <w:t>2</w:t>
            </w:r>
            <w:proofErr w:type="gramEnd"/>
            <w:r w:rsidRPr="00AC1746">
              <w:rPr>
                <w:rFonts w:ascii="Times New Roman" w:eastAsia="Calibri" w:hAnsi="Times New Roman" w:cs="Times New Roman"/>
                <w:i/>
                <w:iCs/>
                <w:sz w:val="24"/>
                <w:szCs w:val="24"/>
              </w:rPr>
              <w:t>, З3, З4, З5</w:t>
            </w:r>
          </w:p>
          <w:p w:rsidR="00933250" w:rsidRPr="00AC1746" w:rsidRDefault="00933250" w:rsidP="00AC1746">
            <w:pPr>
              <w:spacing w:after="0" w:line="240" w:lineRule="auto"/>
              <w:ind w:left="-108"/>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 7</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spacing w:after="0" w:line="240" w:lineRule="auto"/>
              <w:contextualSpacing/>
              <w:rPr>
                <w:rFonts w:ascii="Times New Roman" w:eastAsia="Times New Roman" w:hAnsi="Times New Roman" w:cs="Times New Roman"/>
                <w:sz w:val="24"/>
                <w:szCs w:val="24"/>
              </w:rPr>
            </w:pPr>
            <w:r w:rsidRPr="00AC1746">
              <w:rPr>
                <w:rFonts w:ascii="Times New Roman" w:eastAsia="Times New Roman" w:hAnsi="Times New Roman" w:cs="Times New Roman"/>
                <w:b/>
                <w:sz w:val="24"/>
                <w:szCs w:val="24"/>
              </w:rPr>
              <w:t>Тема 2.9.</w:t>
            </w:r>
            <w:r w:rsidRPr="00AC1746">
              <w:rPr>
                <w:rFonts w:ascii="Times New Roman" w:hAnsi="Times New Roman" w:cs="Times New Roman"/>
                <w:sz w:val="24"/>
                <w:szCs w:val="24"/>
              </w:rPr>
              <w:t xml:space="preserve"> </w:t>
            </w:r>
            <w:r w:rsidRPr="00AC1746">
              <w:rPr>
                <w:rFonts w:ascii="Times New Roman" w:eastAsia="Calibri" w:hAnsi="Times New Roman" w:cs="Times New Roman"/>
                <w:spacing w:val="-6"/>
                <w:sz w:val="24"/>
                <w:szCs w:val="24"/>
              </w:rPr>
              <w:t>Текст как произведение речи</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108"/>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У2, У3, У4</w:t>
            </w:r>
          </w:p>
          <w:p w:rsidR="00933250" w:rsidRPr="00AC1746" w:rsidRDefault="00933250" w:rsidP="00AC1746">
            <w:pPr>
              <w:spacing w:after="0" w:line="240" w:lineRule="auto"/>
              <w:ind w:left="-108"/>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 xml:space="preserve"> З</w:t>
            </w:r>
            <w:proofErr w:type="gramStart"/>
            <w:r w:rsidRPr="00AC1746">
              <w:rPr>
                <w:rFonts w:ascii="Times New Roman" w:eastAsia="Calibri" w:hAnsi="Times New Roman" w:cs="Times New Roman"/>
                <w:i/>
                <w:iCs/>
                <w:sz w:val="24"/>
                <w:szCs w:val="24"/>
              </w:rPr>
              <w:t>2</w:t>
            </w:r>
            <w:proofErr w:type="gramEnd"/>
            <w:r w:rsidRPr="00AC1746">
              <w:rPr>
                <w:rFonts w:ascii="Times New Roman" w:eastAsia="Calibri" w:hAnsi="Times New Roman" w:cs="Times New Roman"/>
                <w:i/>
                <w:iCs/>
                <w:sz w:val="24"/>
                <w:szCs w:val="24"/>
              </w:rPr>
              <w:t>, З3, З4, З5</w:t>
            </w:r>
          </w:p>
          <w:p w:rsidR="00933250" w:rsidRPr="00AC1746" w:rsidRDefault="00933250" w:rsidP="00AC1746">
            <w:pPr>
              <w:spacing w:after="0" w:line="240" w:lineRule="auto"/>
              <w:ind w:left="-108"/>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 7</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spacing w:after="0" w:line="240" w:lineRule="auto"/>
              <w:contextualSpacing/>
              <w:rPr>
                <w:rFonts w:ascii="Times New Roman" w:eastAsia="Times New Roman" w:hAnsi="Times New Roman" w:cs="Times New Roman"/>
                <w:b/>
                <w:i/>
                <w:sz w:val="24"/>
                <w:szCs w:val="24"/>
              </w:rPr>
            </w:pPr>
            <w:r w:rsidRPr="00AC1746">
              <w:rPr>
                <w:rFonts w:ascii="Times New Roman" w:eastAsia="Times New Roman" w:hAnsi="Times New Roman" w:cs="Times New Roman"/>
                <w:b/>
                <w:i/>
                <w:sz w:val="24"/>
                <w:szCs w:val="24"/>
              </w:rPr>
              <w:t>Раздел 3.</w:t>
            </w:r>
          </w:p>
          <w:p w:rsidR="00933250" w:rsidRPr="00AC1746" w:rsidRDefault="00933250" w:rsidP="00AC1746">
            <w:pPr>
              <w:spacing w:after="0" w:line="240" w:lineRule="auto"/>
              <w:contextualSpacing/>
              <w:rPr>
                <w:rFonts w:ascii="Times New Roman" w:eastAsia="Times New Roman" w:hAnsi="Times New Roman" w:cs="Times New Roman"/>
                <w:b/>
                <w:i/>
                <w:sz w:val="24"/>
                <w:szCs w:val="24"/>
              </w:rPr>
            </w:pPr>
            <w:r w:rsidRPr="00AC1746">
              <w:rPr>
                <w:rFonts w:ascii="Times New Roman" w:eastAsia="Times New Roman" w:hAnsi="Times New Roman" w:cs="Times New Roman"/>
                <w:i/>
                <w:sz w:val="24"/>
                <w:szCs w:val="24"/>
              </w:rPr>
              <w:t>Фонетика, орфоэпия, графика, орфография</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p>
        </w:tc>
        <w:tc>
          <w:tcPr>
            <w:tcW w:w="1560"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p>
        </w:tc>
        <w:tc>
          <w:tcPr>
            <w:tcW w:w="820"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Экзамен</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У2, У3, У4</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З</w:t>
            </w:r>
            <w:proofErr w:type="gramEnd"/>
            <w:r w:rsidRPr="00AC1746">
              <w:rPr>
                <w:rFonts w:ascii="Times New Roman" w:eastAsia="Calibri" w:hAnsi="Times New Roman" w:cs="Times New Roman"/>
                <w:i/>
                <w:iCs/>
                <w:sz w:val="24"/>
                <w:szCs w:val="24"/>
              </w:rPr>
              <w:t xml:space="preserve"> 1, З2, З3, З4, З5</w:t>
            </w:r>
          </w:p>
          <w:p w:rsidR="00933250" w:rsidRPr="00AC1746" w:rsidRDefault="00933250" w:rsidP="00AC1746">
            <w:pPr>
              <w:spacing w:after="0" w:line="240" w:lineRule="auto"/>
              <w:ind w:left="72" w:hanging="72"/>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 7</w:t>
            </w:r>
          </w:p>
        </w:tc>
      </w:tr>
      <w:tr w:rsidR="00933250" w:rsidRPr="00AC1746" w:rsidTr="003E43BF">
        <w:trPr>
          <w:trHeight w:val="146"/>
        </w:trPr>
        <w:tc>
          <w:tcPr>
            <w:tcW w:w="1668"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r w:rsidRPr="00AC1746">
              <w:rPr>
                <w:rFonts w:ascii="Times New Roman" w:eastAsia="Calibri" w:hAnsi="Times New Roman" w:cs="Times New Roman"/>
                <w:b/>
                <w:sz w:val="24"/>
                <w:szCs w:val="24"/>
              </w:rPr>
              <w:t>Тема 3.1.</w:t>
            </w:r>
            <w:r w:rsidRPr="00AC1746">
              <w:rPr>
                <w:rFonts w:ascii="Times New Roman" w:eastAsia="Calibri" w:hAnsi="Times New Roman" w:cs="Times New Roman"/>
                <w:sz w:val="24"/>
                <w:szCs w:val="24"/>
              </w:rPr>
              <w:t xml:space="preserve"> </w:t>
            </w:r>
            <w:r w:rsidRPr="00AC1746">
              <w:rPr>
                <w:rFonts w:ascii="Times New Roman" w:hAnsi="Times New Roman" w:cs="Times New Roman"/>
                <w:sz w:val="24"/>
                <w:szCs w:val="24"/>
              </w:rPr>
              <w:t xml:space="preserve"> </w:t>
            </w:r>
            <w:r w:rsidRPr="00AC1746">
              <w:rPr>
                <w:rFonts w:ascii="Times New Roman" w:eastAsia="Calibri" w:hAnsi="Times New Roman" w:cs="Times New Roman"/>
                <w:sz w:val="24"/>
                <w:szCs w:val="24"/>
              </w:rPr>
              <w:t>Фонетические единицы</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108"/>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xml:space="preserve">, У2, </w:t>
            </w:r>
          </w:p>
          <w:p w:rsidR="00933250" w:rsidRPr="00AC1746" w:rsidRDefault="00933250" w:rsidP="00AC1746">
            <w:pPr>
              <w:spacing w:after="0" w:line="240" w:lineRule="auto"/>
              <w:ind w:left="-108"/>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З</w:t>
            </w:r>
            <w:proofErr w:type="gramEnd"/>
            <w:r w:rsidRPr="00AC1746">
              <w:rPr>
                <w:rFonts w:ascii="Times New Roman" w:eastAsia="Calibri" w:hAnsi="Times New Roman" w:cs="Times New Roman"/>
                <w:i/>
                <w:iCs/>
                <w:sz w:val="24"/>
                <w:szCs w:val="24"/>
              </w:rPr>
              <w:t xml:space="preserve"> 1, З2</w:t>
            </w:r>
          </w:p>
          <w:p w:rsidR="00933250" w:rsidRPr="00AC1746" w:rsidRDefault="00933250" w:rsidP="00AC1746">
            <w:pPr>
              <w:spacing w:after="0" w:line="240" w:lineRule="auto"/>
              <w:ind w:left="-108"/>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 7</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spacing w:after="0" w:line="240" w:lineRule="auto"/>
              <w:contextualSpacing/>
              <w:rPr>
                <w:rFonts w:ascii="Times New Roman" w:eastAsia="Times New Roman" w:hAnsi="Times New Roman" w:cs="Times New Roman"/>
                <w:sz w:val="24"/>
                <w:szCs w:val="24"/>
              </w:rPr>
            </w:pPr>
            <w:r w:rsidRPr="00AC1746">
              <w:rPr>
                <w:rFonts w:ascii="Times New Roman" w:eastAsia="Times New Roman" w:hAnsi="Times New Roman" w:cs="Times New Roman"/>
                <w:b/>
                <w:sz w:val="24"/>
                <w:szCs w:val="24"/>
              </w:rPr>
              <w:t>Тема 3.2.</w:t>
            </w:r>
            <w:r w:rsidRPr="00AC1746">
              <w:rPr>
                <w:rFonts w:ascii="Times New Roman" w:eastAsia="Calibri" w:hAnsi="Times New Roman" w:cs="Times New Roman"/>
                <w:sz w:val="24"/>
                <w:szCs w:val="24"/>
              </w:rPr>
              <w:t xml:space="preserve"> </w:t>
            </w:r>
            <w:r w:rsidRPr="00AC1746">
              <w:rPr>
                <w:rFonts w:ascii="Times New Roman" w:hAnsi="Times New Roman" w:cs="Times New Roman"/>
                <w:sz w:val="24"/>
                <w:szCs w:val="24"/>
              </w:rPr>
              <w:t xml:space="preserve"> </w:t>
            </w:r>
            <w:r w:rsidRPr="00AC1746">
              <w:rPr>
                <w:rFonts w:ascii="Times New Roman" w:eastAsia="Calibri" w:hAnsi="Times New Roman" w:cs="Times New Roman"/>
                <w:sz w:val="24"/>
                <w:szCs w:val="24"/>
              </w:rPr>
              <w:t>Употребление буквы Ь</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108"/>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У2, У3, У4</w:t>
            </w:r>
          </w:p>
          <w:p w:rsidR="00933250" w:rsidRPr="00AC1746" w:rsidRDefault="00933250" w:rsidP="00AC1746">
            <w:pPr>
              <w:spacing w:after="0" w:line="240" w:lineRule="auto"/>
              <w:ind w:left="-108"/>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З</w:t>
            </w:r>
            <w:proofErr w:type="gramEnd"/>
            <w:r w:rsidRPr="00AC1746">
              <w:rPr>
                <w:rFonts w:ascii="Times New Roman" w:eastAsia="Calibri" w:hAnsi="Times New Roman" w:cs="Times New Roman"/>
                <w:i/>
                <w:iCs/>
                <w:sz w:val="24"/>
                <w:szCs w:val="24"/>
              </w:rPr>
              <w:t xml:space="preserve"> 1, З2, З3, З4, З5</w:t>
            </w:r>
          </w:p>
          <w:p w:rsidR="00933250" w:rsidRPr="00AC1746" w:rsidRDefault="00933250" w:rsidP="00AC1746">
            <w:pPr>
              <w:spacing w:after="0" w:line="240" w:lineRule="auto"/>
              <w:ind w:left="-108"/>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 7</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spacing w:after="0" w:line="240" w:lineRule="auto"/>
              <w:contextualSpacing/>
              <w:rPr>
                <w:rFonts w:ascii="Times New Roman" w:eastAsia="Times New Roman" w:hAnsi="Times New Roman" w:cs="Times New Roman"/>
                <w:sz w:val="24"/>
                <w:szCs w:val="24"/>
              </w:rPr>
            </w:pPr>
            <w:r w:rsidRPr="00AC1746">
              <w:rPr>
                <w:rFonts w:ascii="Times New Roman" w:eastAsia="Times New Roman" w:hAnsi="Times New Roman" w:cs="Times New Roman"/>
                <w:b/>
                <w:sz w:val="24"/>
                <w:szCs w:val="24"/>
              </w:rPr>
              <w:t>Тема 3.3.</w:t>
            </w:r>
            <w:r w:rsidRPr="00AC1746">
              <w:rPr>
                <w:rFonts w:ascii="Times New Roman" w:eastAsia="Calibri" w:hAnsi="Times New Roman" w:cs="Times New Roman"/>
                <w:sz w:val="24"/>
                <w:szCs w:val="24"/>
              </w:rPr>
              <w:t xml:space="preserve"> </w:t>
            </w:r>
            <w:r w:rsidRPr="00AC1746">
              <w:rPr>
                <w:rFonts w:ascii="Times New Roman" w:hAnsi="Times New Roman" w:cs="Times New Roman"/>
                <w:sz w:val="24"/>
                <w:szCs w:val="24"/>
              </w:rPr>
              <w:t xml:space="preserve"> </w:t>
            </w:r>
            <w:r w:rsidRPr="00AC1746">
              <w:rPr>
                <w:rFonts w:ascii="Times New Roman" w:eastAsia="Calibri" w:hAnsi="Times New Roman" w:cs="Times New Roman"/>
                <w:sz w:val="24"/>
                <w:szCs w:val="24"/>
              </w:rPr>
              <w:t>Практикум: Употребление буквы Ь.</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108"/>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xml:space="preserve">, У2, </w:t>
            </w:r>
          </w:p>
          <w:p w:rsidR="00933250" w:rsidRPr="00AC1746" w:rsidRDefault="00933250" w:rsidP="00AC1746">
            <w:pPr>
              <w:spacing w:after="0" w:line="240" w:lineRule="auto"/>
              <w:ind w:left="-108"/>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З</w:t>
            </w:r>
            <w:proofErr w:type="gramEnd"/>
            <w:r w:rsidRPr="00AC1746">
              <w:rPr>
                <w:rFonts w:ascii="Times New Roman" w:eastAsia="Calibri" w:hAnsi="Times New Roman" w:cs="Times New Roman"/>
                <w:i/>
                <w:iCs/>
                <w:sz w:val="24"/>
                <w:szCs w:val="24"/>
              </w:rPr>
              <w:t xml:space="preserve"> 1, З2</w:t>
            </w:r>
          </w:p>
          <w:p w:rsidR="00933250" w:rsidRPr="00AC1746" w:rsidRDefault="00933250" w:rsidP="00AC1746">
            <w:pPr>
              <w:spacing w:after="0" w:line="240" w:lineRule="auto"/>
              <w:ind w:left="-108"/>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 7</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spacing w:after="0" w:line="240" w:lineRule="auto"/>
              <w:contextualSpacing/>
              <w:rPr>
                <w:rFonts w:ascii="Times New Roman" w:eastAsia="Times New Roman" w:hAnsi="Times New Roman" w:cs="Times New Roman"/>
                <w:spacing w:val="-4"/>
                <w:sz w:val="24"/>
                <w:szCs w:val="24"/>
              </w:rPr>
            </w:pPr>
            <w:r w:rsidRPr="00AC1746">
              <w:rPr>
                <w:rFonts w:ascii="Times New Roman" w:eastAsia="Times New Roman" w:hAnsi="Times New Roman" w:cs="Times New Roman"/>
                <w:b/>
                <w:sz w:val="24"/>
                <w:szCs w:val="24"/>
              </w:rPr>
              <w:t>Тема</w:t>
            </w:r>
            <w:r w:rsidRPr="00AC1746">
              <w:rPr>
                <w:rFonts w:ascii="Times New Roman" w:eastAsia="Calibri" w:hAnsi="Times New Roman" w:cs="Times New Roman"/>
                <w:b/>
                <w:sz w:val="24"/>
                <w:szCs w:val="24"/>
              </w:rPr>
              <w:t xml:space="preserve"> 3.4.</w:t>
            </w:r>
            <w:r w:rsidRPr="00AC1746">
              <w:rPr>
                <w:rFonts w:ascii="Times New Roman" w:eastAsia="Calibri" w:hAnsi="Times New Roman" w:cs="Times New Roman"/>
                <w:sz w:val="24"/>
                <w:szCs w:val="24"/>
              </w:rPr>
              <w:t xml:space="preserve"> </w:t>
            </w:r>
            <w:r w:rsidRPr="00AC1746">
              <w:rPr>
                <w:rFonts w:ascii="Times New Roman" w:hAnsi="Times New Roman" w:cs="Times New Roman"/>
                <w:sz w:val="24"/>
                <w:szCs w:val="24"/>
              </w:rPr>
              <w:t xml:space="preserve"> </w:t>
            </w:r>
            <w:r w:rsidRPr="00AC1746">
              <w:rPr>
                <w:rFonts w:ascii="Times New Roman" w:eastAsia="Calibri" w:hAnsi="Times New Roman" w:cs="Times New Roman"/>
                <w:sz w:val="24"/>
                <w:szCs w:val="24"/>
              </w:rPr>
              <w:t>Практикум: Употребление буквы Ь.</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108"/>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xml:space="preserve">, У2, </w:t>
            </w:r>
          </w:p>
          <w:p w:rsidR="00933250" w:rsidRPr="00AC1746" w:rsidRDefault="00933250" w:rsidP="00AC1746">
            <w:pPr>
              <w:spacing w:after="0" w:line="240" w:lineRule="auto"/>
              <w:ind w:left="-108"/>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З</w:t>
            </w:r>
            <w:proofErr w:type="gramEnd"/>
            <w:r w:rsidRPr="00AC1746">
              <w:rPr>
                <w:rFonts w:ascii="Times New Roman" w:eastAsia="Calibri" w:hAnsi="Times New Roman" w:cs="Times New Roman"/>
                <w:i/>
                <w:iCs/>
                <w:sz w:val="24"/>
                <w:szCs w:val="24"/>
              </w:rPr>
              <w:t xml:space="preserve"> 1, З2</w:t>
            </w:r>
          </w:p>
          <w:p w:rsidR="00933250" w:rsidRPr="00AC1746" w:rsidRDefault="00933250" w:rsidP="00AC1746">
            <w:pPr>
              <w:spacing w:after="0" w:line="240" w:lineRule="auto"/>
              <w:ind w:left="-108"/>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 7</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spacing w:after="0" w:line="240" w:lineRule="auto"/>
              <w:contextualSpacing/>
              <w:rPr>
                <w:rFonts w:ascii="Times New Roman" w:eastAsia="Times New Roman" w:hAnsi="Times New Roman" w:cs="Times New Roman"/>
                <w:spacing w:val="-4"/>
                <w:sz w:val="24"/>
                <w:szCs w:val="24"/>
              </w:rPr>
            </w:pPr>
            <w:r w:rsidRPr="00AC1746">
              <w:rPr>
                <w:rFonts w:ascii="Times New Roman" w:eastAsia="Times New Roman" w:hAnsi="Times New Roman" w:cs="Times New Roman"/>
                <w:b/>
                <w:sz w:val="24"/>
                <w:szCs w:val="24"/>
              </w:rPr>
              <w:t>Тема</w:t>
            </w:r>
            <w:r w:rsidRPr="00AC1746">
              <w:rPr>
                <w:rFonts w:ascii="Times New Roman" w:eastAsia="Calibri" w:hAnsi="Times New Roman" w:cs="Times New Roman"/>
                <w:b/>
                <w:sz w:val="24"/>
                <w:szCs w:val="24"/>
              </w:rPr>
              <w:t xml:space="preserve"> 3.5.</w:t>
            </w:r>
            <w:r w:rsidRPr="00AC1746">
              <w:rPr>
                <w:rFonts w:ascii="Times New Roman" w:eastAsia="Calibri" w:hAnsi="Times New Roman" w:cs="Times New Roman"/>
                <w:sz w:val="24"/>
                <w:szCs w:val="24"/>
              </w:rPr>
              <w:t xml:space="preserve"> </w:t>
            </w:r>
            <w:r w:rsidRPr="00AC1746">
              <w:rPr>
                <w:rFonts w:ascii="Times New Roman" w:hAnsi="Times New Roman" w:cs="Times New Roman"/>
                <w:sz w:val="24"/>
                <w:szCs w:val="24"/>
              </w:rPr>
              <w:t xml:space="preserve"> </w:t>
            </w:r>
            <w:r w:rsidRPr="00AC1746">
              <w:rPr>
                <w:rFonts w:ascii="Times New Roman" w:eastAsia="Calibri" w:hAnsi="Times New Roman" w:cs="Times New Roman"/>
                <w:sz w:val="24"/>
                <w:szCs w:val="24"/>
              </w:rPr>
              <w:t xml:space="preserve">Правописание О/Ё после шипящих и </w:t>
            </w:r>
            <w:proofErr w:type="gramStart"/>
            <w:r w:rsidRPr="00AC1746">
              <w:rPr>
                <w:rFonts w:ascii="Times New Roman" w:eastAsia="Calibri" w:hAnsi="Times New Roman" w:cs="Times New Roman"/>
                <w:sz w:val="24"/>
                <w:szCs w:val="24"/>
              </w:rPr>
              <w:t>Ц</w:t>
            </w:r>
            <w:proofErr w:type="gramEnd"/>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 xml:space="preserve">Тестирование </w:t>
            </w:r>
          </w:p>
        </w:tc>
        <w:tc>
          <w:tcPr>
            <w:tcW w:w="1560" w:type="dxa"/>
          </w:tcPr>
          <w:p w:rsidR="00933250" w:rsidRPr="00AC1746" w:rsidRDefault="00933250" w:rsidP="00AC1746">
            <w:pPr>
              <w:spacing w:after="0" w:line="240" w:lineRule="auto"/>
              <w:ind w:left="-108"/>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xml:space="preserve">, У2, </w:t>
            </w:r>
          </w:p>
          <w:p w:rsidR="00933250" w:rsidRPr="00AC1746" w:rsidRDefault="00933250" w:rsidP="00AC1746">
            <w:pPr>
              <w:spacing w:after="0" w:line="240" w:lineRule="auto"/>
              <w:ind w:left="-108"/>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З</w:t>
            </w:r>
            <w:proofErr w:type="gramEnd"/>
            <w:r w:rsidRPr="00AC1746">
              <w:rPr>
                <w:rFonts w:ascii="Times New Roman" w:eastAsia="Calibri" w:hAnsi="Times New Roman" w:cs="Times New Roman"/>
                <w:i/>
                <w:iCs/>
                <w:sz w:val="24"/>
                <w:szCs w:val="24"/>
              </w:rPr>
              <w:t xml:space="preserve"> 1, З2</w:t>
            </w:r>
          </w:p>
          <w:p w:rsidR="00933250" w:rsidRPr="00AC1746" w:rsidRDefault="00933250" w:rsidP="00AC1746">
            <w:pPr>
              <w:spacing w:after="0" w:line="240" w:lineRule="auto"/>
              <w:ind w:left="-108"/>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 7</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spacing w:after="0" w:line="240" w:lineRule="auto"/>
              <w:contextualSpacing/>
              <w:rPr>
                <w:rFonts w:ascii="Times New Roman" w:eastAsia="Times New Roman" w:hAnsi="Times New Roman" w:cs="Times New Roman"/>
                <w:spacing w:val="-4"/>
                <w:sz w:val="24"/>
                <w:szCs w:val="24"/>
              </w:rPr>
            </w:pPr>
            <w:r w:rsidRPr="00AC1746">
              <w:rPr>
                <w:rFonts w:ascii="Times New Roman" w:eastAsia="Times New Roman" w:hAnsi="Times New Roman" w:cs="Times New Roman"/>
                <w:b/>
                <w:sz w:val="24"/>
                <w:szCs w:val="24"/>
              </w:rPr>
              <w:t>Тема</w:t>
            </w:r>
            <w:r w:rsidRPr="00AC1746">
              <w:rPr>
                <w:rFonts w:ascii="Times New Roman" w:eastAsia="Calibri" w:hAnsi="Times New Roman" w:cs="Times New Roman"/>
                <w:b/>
                <w:sz w:val="24"/>
                <w:szCs w:val="24"/>
              </w:rPr>
              <w:t xml:space="preserve"> 3.6.</w:t>
            </w:r>
            <w:r w:rsidRPr="00AC1746">
              <w:rPr>
                <w:rFonts w:ascii="Times New Roman" w:eastAsia="Calibri" w:hAnsi="Times New Roman" w:cs="Times New Roman"/>
                <w:sz w:val="24"/>
                <w:szCs w:val="24"/>
              </w:rPr>
              <w:t xml:space="preserve"> </w:t>
            </w:r>
            <w:r w:rsidRPr="00AC1746">
              <w:rPr>
                <w:rFonts w:ascii="Times New Roman" w:hAnsi="Times New Roman" w:cs="Times New Roman"/>
                <w:sz w:val="24"/>
                <w:szCs w:val="24"/>
              </w:rPr>
              <w:t xml:space="preserve"> </w:t>
            </w:r>
            <w:r w:rsidRPr="00AC1746">
              <w:rPr>
                <w:rFonts w:ascii="Times New Roman" w:eastAsia="Calibri" w:hAnsi="Times New Roman" w:cs="Times New Roman"/>
                <w:sz w:val="24"/>
                <w:szCs w:val="24"/>
              </w:rPr>
              <w:t>Практикум: Правописание</w:t>
            </w:r>
            <w:proofErr w:type="gramStart"/>
            <w:r w:rsidRPr="00AC1746">
              <w:rPr>
                <w:rFonts w:ascii="Times New Roman" w:eastAsia="Calibri" w:hAnsi="Times New Roman" w:cs="Times New Roman"/>
                <w:sz w:val="24"/>
                <w:szCs w:val="24"/>
              </w:rPr>
              <w:t xml:space="preserve"> О</w:t>
            </w:r>
            <w:proofErr w:type="gramEnd"/>
            <w:r w:rsidRPr="00AC1746">
              <w:rPr>
                <w:rFonts w:ascii="Times New Roman" w:eastAsia="Calibri" w:hAnsi="Times New Roman" w:cs="Times New Roman"/>
                <w:sz w:val="24"/>
                <w:szCs w:val="24"/>
              </w:rPr>
              <w:t>/Ё после шипящих и Ц.</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108"/>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xml:space="preserve">, У2, </w:t>
            </w:r>
          </w:p>
          <w:p w:rsidR="00933250" w:rsidRPr="00AC1746" w:rsidRDefault="00933250" w:rsidP="00AC1746">
            <w:pPr>
              <w:spacing w:after="0" w:line="240" w:lineRule="auto"/>
              <w:ind w:left="-108"/>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З</w:t>
            </w:r>
            <w:proofErr w:type="gramEnd"/>
            <w:r w:rsidRPr="00AC1746">
              <w:rPr>
                <w:rFonts w:ascii="Times New Roman" w:eastAsia="Calibri" w:hAnsi="Times New Roman" w:cs="Times New Roman"/>
                <w:i/>
                <w:iCs/>
                <w:sz w:val="24"/>
                <w:szCs w:val="24"/>
              </w:rPr>
              <w:t xml:space="preserve"> 1, З2</w:t>
            </w:r>
          </w:p>
          <w:p w:rsidR="00933250" w:rsidRPr="00AC1746" w:rsidRDefault="00933250" w:rsidP="00AC1746">
            <w:pPr>
              <w:spacing w:after="0" w:line="240" w:lineRule="auto"/>
              <w:ind w:left="-108"/>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 7</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r w:rsidRPr="00AC1746">
              <w:rPr>
                <w:rFonts w:ascii="Times New Roman" w:eastAsia="Times New Roman" w:hAnsi="Times New Roman" w:cs="Times New Roman"/>
                <w:b/>
                <w:sz w:val="24"/>
                <w:szCs w:val="24"/>
              </w:rPr>
              <w:t>Тема</w:t>
            </w:r>
            <w:r w:rsidRPr="00AC1746">
              <w:rPr>
                <w:rFonts w:ascii="Times New Roman" w:eastAsia="Calibri" w:hAnsi="Times New Roman" w:cs="Times New Roman"/>
                <w:b/>
                <w:sz w:val="24"/>
                <w:szCs w:val="24"/>
              </w:rPr>
              <w:t xml:space="preserve"> 3.7.</w:t>
            </w:r>
            <w:r w:rsidRPr="00AC1746">
              <w:rPr>
                <w:rFonts w:ascii="Times New Roman" w:hAnsi="Times New Roman" w:cs="Times New Roman"/>
                <w:sz w:val="24"/>
                <w:szCs w:val="24"/>
              </w:rPr>
              <w:t xml:space="preserve"> </w:t>
            </w:r>
            <w:r w:rsidRPr="00AC1746">
              <w:rPr>
                <w:rFonts w:ascii="Times New Roman" w:eastAsia="Calibri" w:hAnsi="Times New Roman" w:cs="Times New Roman"/>
                <w:sz w:val="24"/>
                <w:szCs w:val="24"/>
              </w:rPr>
              <w:t>Практикум: Правописание</w:t>
            </w:r>
            <w:proofErr w:type="gramStart"/>
            <w:r w:rsidRPr="00AC1746">
              <w:rPr>
                <w:rFonts w:ascii="Times New Roman" w:eastAsia="Calibri" w:hAnsi="Times New Roman" w:cs="Times New Roman"/>
                <w:sz w:val="24"/>
                <w:szCs w:val="24"/>
              </w:rPr>
              <w:t xml:space="preserve"> О</w:t>
            </w:r>
            <w:proofErr w:type="gramEnd"/>
            <w:r w:rsidRPr="00AC1746">
              <w:rPr>
                <w:rFonts w:ascii="Times New Roman" w:eastAsia="Calibri" w:hAnsi="Times New Roman" w:cs="Times New Roman"/>
                <w:sz w:val="24"/>
                <w:szCs w:val="24"/>
              </w:rPr>
              <w:t>/Ё после шипящих и Ц.</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108"/>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У3, У</w:t>
            </w:r>
            <w:proofErr w:type="gramStart"/>
            <w:r w:rsidRPr="00AC1746">
              <w:rPr>
                <w:rFonts w:ascii="Times New Roman" w:eastAsia="Calibri" w:hAnsi="Times New Roman" w:cs="Times New Roman"/>
                <w:i/>
                <w:iCs/>
                <w:sz w:val="24"/>
                <w:szCs w:val="24"/>
              </w:rPr>
              <w:t>4</w:t>
            </w:r>
            <w:proofErr w:type="gramEnd"/>
          </w:p>
          <w:p w:rsidR="00933250" w:rsidRPr="00AC1746" w:rsidRDefault="00933250" w:rsidP="00AC1746">
            <w:pPr>
              <w:spacing w:after="0" w:line="240" w:lineRule="auto"/>
              <w:ind w:left="-108"/>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З3, З</w:t>
            </w:r>
            <w:proofErr w:type="gramStart"/>
            <w:r w:rsidRPr="00AC1746">
              <w:rPr>
                <w:rFonts w:ascii="Times New Roman" w:eastAsia="Calibri" w:hAnsi="Times New Roman" w:cs="Times New Roman"/>
                <w:i/>
                <w:iCs/>
                <w:sz w:val="24"/>
                <w:szCs w:val="24"/>
              </w:rPr>
              <w:t>4</w:t>
            </w:r>
            <w:proofErr w:type="gramEnd"/>
            <w:r w:rsidRPr="00AC1746">
              <w:rPr>
                <w:rFonts w:ascii="Times New Roman" w:eastAsia="Calibri" w:hAnsi="Times New Roman" w:cs="Times New Roman"/>
                <w:i/>
                <w:iCs/>
                <w:sz w:val="24"/>
                <w:szCs w:val="24"/>
              </w:rPr>
              <w:t xml:space="preserve">, </w:t>
            </w:r>
          </w:p>
          <w:p w:rsidR="00933250" w:rsidRPr="00AC1746" w:rsidRDefault="00933250" w:rsidP="00AC1746">
            <w:pPr>
              <w:spacing w:after="0" w:line="240" w:lineRule="auto"/>
              <w:ind w:left="-108"/>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 7</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spacing w:after="0" w:line="240" w:lineRule="auto"/>
              <w:contextualSpacing/>
              <w:rPr>
                <w:rFonts w:ascii="Times New Roman" w:eastAsia="Times New Roman" w:hAnsi="Times New Roman" w:cs="Times New Roman"/>
                <w:i/>
                <w:sz w:val="24"/>
                <w:szCs w:val="24"/>
              </w:rPr>
            </w:pPr>
            <w:r w:rsidRPr="00AC1746">
              <w:rPr>
                <w:rFonts w:ascii="Times New Roman" w:eastAsia="Times New Roman" w:hAnsi="Times New Roman" w:cs="Times New Roman"/>
                <w:b/>
                <w:sz w:val="24"/>
                <w:szCs w:val="24"/>
              </w:rPr>
              <w:t>Тема 3.8</w:t>
            </w:r>
            <w:r w:rsidRPr="00AC1746">
              <w:rPr>
                <w:rFonts w:ascii="Times New Roman" w:eastAsia="Times New Roman" w:hAnsi="Times New Roman" w:cs="Times New Roman"/>
                <w:i/>
                <w:sz w:val="24"/>
                <w:szCs w:val="24"/>
              </w:rPr>
              <w:t xml:space="preserve">. </w:t>
            </w:r>
            <w:r w:rsidRPr="00AC1746">
              <w:rPr>
                <w:rFonts w:ascii="Times New Roman" w:eastAsia="Times New Roman" w:hAnsi="Times New Roman" w:cs="Times New Roman"/>
                <w:sz w:val="24"/>
                <w:szCs w:val="24"/>
              </w:rPr>
              <w:t>Правописани</w:t>
            </w:r>
            <w:r w:rsidRPr="00AC1746">
              <w:rPr>
                <w:rFonts w:ascii="Times New Roman" w:eastAsia="Times New Roman" w:hAnsi="Times New Roman" w:cs="Times New Roman"/>
                <w:sz w:val="24"/>
                <w:szCs w:val="24"/>
              </w:rPr>
              <w:lastRenderedPageBreak/>
              <w:t xml:space="preserve">е приставок на </w:t>
            </w:r>
            <w:proofErr w:type="gramStart"/>
            <w:r w:rsidRPr="00AC1746">
              <w:rPr>
                <w:rFonts w:ascii="Times New Roman" w:eastAsia="Times New Roman" w:hAnsi="Times New Roman" w:cs="Times New Roman"/>
                <w:sz w:val="24"/>
                <w:szCs w:val="24"/>
              </w:rPr>
              <w:t>З</w:t>
            </w:r>
            <w:proofErr w:type="gramEnd"/>
            <w:r w:rsidRPr="00AC1746">
              <w:rPr>
                <w:rFonts w:ascii="Times New Roman" w:eastAsia="Times New Roman" w:hAnsi="Times New Roman" w:cs="Times New Roman"/>
                <w:sz w:val="24"/>
                <w:szCs w:val="24"/>
              </w:rPr>
              <w:t xml:space="preserve"> - / С –</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lastRenderedPageBreak/>
              <w:t>Устный опрос Самостоятель</w:t>
            </w:r>
            <w:r w:rsidRPr="00AC1746">
              <w:rPr>
                <w:rFonts w:ascii="Times New Roman" w:eastAsia="Calibri" w:hAnsi="Times New Roman" w:cs="Times New Roman"/>
                <w:i/>
                <w:iCs/>
                <w:sz w:val="24"/>
                <w:szCs w:val="24"/>
              </w:rPr>
              <w:lastRenderedPageBreak/>
              <w:t>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108"/>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lastRenderedPageBreak/>
              <w:t>У3, У</w:t>
            </w:r>
            <w:proofErr w:type="gramStart"/>
            <w:r w:rsidRPr="00AC1746">
              <w:rPr>
                <w:rFonts w:ascii="Times New Roman" w:eastAsia="Calibri" w:hAnsi="Times New Roman" w:cs="Times New Roman"/>
                <w:i/>
                <w:iCs/>
                <w:sz w:val="24"/>
                <w:szCs w:val="24"/>
              </w:rPr>
              <w:t>4</w:t>
            </w:r>
            <w:proofErr w:type="gramEnd"/>
          </w:p>
          <w:p w:rsidR="00933250" w:rsidRPr="00AC1746" w:rsidRDefault="00933250" w:rsidP="00AC1746">
            <w:pPr>
              <w:spacing w:after="0" w:line="240" w:lineRule="auto"/>
              <w:ind w:left="-108"/>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З3, З</w:t>
            </w:r>
            <w:proofErr w:type="gramStart"/>
            <w:r w:rsidRPr="00AC1746">
              <w:rPr>
                <w:rFonts w:ascii="Times New Roman" w:eastAsia="Calibri" w:hAnsi="Times New Roman" w:cs="Times New Roman"/>
                <w:i/>
                <w:iCs/>
                <w:sz w:val="24"/>
                <w:szCs w:val="24"/>
              </w:rPr>
              <w:t>4</w:t>
            </w:r>
            <w:proofErr w:type="gramEnd"/>
            <w:r w:rsidRPr="00AC1746">
              <w:rPr>
                <w:rFonts w:ascii="Times New Roman" w:eastAsia="Calibri" w:hAnsi="Times New Roman" w:cs="Times New Roman"/>
                <w:i/>
                <w:iCs/>
                <w:sz w:val="24"/>
                <w:szCs w:val="24"/>
              </w:rPr>
              <w:t xml:space="preserve">, </w:t>
            </w:r>
          </w:p>
          <w:p w:rsidR="00933250" w:rsidRPr="00AC1746" w:rsidRDefault="00933250" w:rsidP="00AC1746">
            <w:pPr>
              <w:spacing w:after="0" w:line="240" w:lineRule="auto"/>
              <w:ind w:left="-108"/>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lastRenderedPageBreak/>
              <w:t>ОК</w:t>
            </w:r>
            <w:proofErr w:type="gramEnd"/>
            <w:r w:rsidRPr="00AC1746">
              <w:rPr>
                <w:rFonts w:ascii="Times New Roman" w:eastAsia="Calibri" w:hAnsi="Times New Roman" w:cs="Times New Roman"/>
                <w:i/>
                <w:iCs/>
                <w:sz w:val="24"/>
                <w:szCs w:val="24"/>
              </w:rPr>
              <w:t xml:space="preserve"> 3, ОК 7</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spacing w:after="0" w:line="240" w:lineRule="auto"/>
              <w:contextualSpacing/>
              <w:rPr>
                <w:rFonts w:ascii="Times New Roman" w:eastAsia="Times New Roman" w:hAnsi="Times New Roman" w:cs="Times New Roman"/>
                <w:sz w:val="24"/>
                <w:szCs w:val="24"/>
              </w:rPr>
            </w:pPr>
            <w:r w:rsidRPr="00AC1746">
              <w:rPr>
                <w:rFonts w:ascii="Times New Roman" w:eastAsia="Times New Roman" w:hAnsi="Times New Roman" w:cs="Times New Roman"/>
                <w:b/>
                <w:sz w:val="24"/>
                <w:szCs w:val="24"/>
              </w:rPr>
              <w:lastRenderedPageBreak/>
              <w:t>Тема 3.9</w:t>
            </w:r>
            <w:r w:rsidRPr="00AC1746">
              <w:rPr>
                <w:rFonts w:ascii="Times New Roman" w:eastAsia="Times New Roman" w:hAnsi="Times New Roman" w:cs="Times New Roman"/>
                <w:sz w:val="24"/>
                <w:szCs w:val="24"/>
              </w:rPr>
              <w:t xml:space="preserve">. Практикум: Правописание приставок на </w:t>
            </w:r>
            <w:proofErr w:type="gramStart"/>
            <w:r w:rsidRPr="00AC1746">
              <w:rPr>
                <w:rFonts w:ascii="Times New Roman" w:eastAsia="Times New Roman" w:hAnsi="Times New Roman" w:cs="Times New Roman"/>
                <w:sz w:val="24"/>
                <w:szCs w:val="24"/>
              </w:rPr>
              <w:t>З</w:t>
            </w:r>
            <w:proofErr w:type="gramEnd"/>
            <w:r w:rsidRPr="00AC1746">
              <w:rPr>
                <w:rFonts w:ascii="Times New Roman" w:eastAsia="Times New Roman" w:hAnsi="Times New Roman" w:cs="Times New Roman"/>
                <w:sz w:val="24"/>
                <w:szCs w:val="24"/>
              </w:rPr>
              <w:t xml:space="preserve"> - / С -</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108"/>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У3, У</w:t>
            </w:r>
            <w:proofErr w:type="gramStart"/>
            <w:r w:rsidRPr="00AC1746">
              <w:rPr>
                <w:rFonts w:ascii="Times New Roman" w:eastAsia="Calibri" w:hAnsi="Times New Roman" w:cs="Times New Roman"/>
                <w:i/>
                <w:iCs/>
                <w:sz w:val="24"/>
                <w:szCs w:val="24"/>
              </w:rPr>
              <w:t>4</w:t>
            </w:r>
            <w:proofErr w:type="gramEnd"/>
          </w:p>
          <w:p w:rsidR="00933250" w:rsidRPr="00AC1746" w:rsidRDefault="00933250" w:rsidP="00AC1746">
            <w:pPr>
              <w:spacing w:after="0" w:line="240" w:lineRule="auto"/>
              <w:ind w:left="-108"/>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З3, З</w:t>
            </w:r>
            <w:proofErr w:type="gramStart"/>
            <w:r w:rsidRPr="00AC1746">
              <w:rPr>
                <w:rFonts w:ascii="Times New Roman" w:eastAsia="Calibri" w:hAnsi="Times New Roman" w:cs="Times New Roman"/>
                <w:i/>
                <w:iCs/>
                <w:sz w:val="24"/>
                <w:szCs w:val="24"/>
              </w:rPr>
              <w:t>4</w:t>
            </w:r>
            <w:proofErr w:type="gramEnd"/>
            <w:r w:rsidRPr="00AC1746">
              <w:rPr>
                <w:rFonts w:ascii="Times New Roman" w:eastAsia="Calibri" w:hAnsi="Times New Roman" w:cs="Times New Roman"/>
                <w:i/>
                <w:iCs/>
                <w:sz w:val="24"/>
                <w:szCs w:val="24"/>
              </w:rPr>
              <w:t xml:space="preserve">, </w:t>
            </w:r>
          </w:p>
          <w:p w:rsidR="00933250" w:rsidRPr="00AC1746" w:rsidRDefault="00933250" w:rsidP="00AC1746">
            <w:pPr>
              <w:spacing w:after="0" w:line="240" w:lineRule="auto"/>
              <w:ind w:left="-108"/>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 7</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spacing w:after="0" w:line="240" w:lineRule="auto"/>
              <w:contextualSpacing/>
              <w:rPr>
                <w:rFonts w:ascii="Times New Roman" w:eastAsia="Times New Roman" w:hAnsi="Times New Roman" w:cs="Times New Roman"/>
                <w:sz w:val="24"/>
                <w:szCs w:val="24"/>
              </w:rPr>
            </w:pPr>
            <w:r w:rsidRPr="00AC1746">
              <w:rPr>
                <w:rFonts w:ascii="Times New Roman" w:eastAsia="Times New Roman" w:hAnsi="Times New Roman" w:cs="Times New Roman"/>
                <w:b/>
                <w:sz w:val="24"/>
                <w:szCs w:val="24"/>
              </w:rPr>
              <w:t>Тема 3.10.</w:t>
            </w:r>
            <w:r w:rsidRPr="00AC1746">
              <w:rPr>
                <w:rFonts w:ascii="Times New Roman" w:eastAsia="Times New Roman" w:hAnsi="Times New Roman" w:cs="Times New Roman"/>
                <w:sz w:val="24"/>
                <w:szCs w:val="24"/>
              </w:rPr>
              <w:t xml:space="preserve"> Практикум: Правописание приставок на </w:t>
            </w:r>
            <w:proofErr w:type="gramStart"/>
            <w:r w:rsidRPr="00AC1746">
              <w:rPr>
                <w:rFonts w:ascii="Times New Roman" w:eastAsia="Times New Roman" w:hAnsi="Times New Roman" w:cs="Times New Roman"/>
                <w:sz w:val="24"/>
                <w:szCs w:val="24"/>
              </w:rPr>
              <w:t>З</w:t>
            </w:r>
            <w:proofErr w:type="gramEnd"/>
            <w:r w:rsidRPr="00AC1746">
              <w:rPr>
                <w:rFonts w:ascii="Times New Roman" w:eastAsia="Times New Roman" w:hAnsi="Times New Roman" w:cs="Times New Roman"/>
                <w:sz w:val="24"/>
                <w:szCs w:val="24"/>
              </w:rPr>
              <w:t xml:space="preserve"> - / С -</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108"/>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У3, У</w:t>
            </w:r>
            <w:proofErr w:type="gramStart"/>
            <w:r w:rsidRPr="00AC1746">
              <w:rPr>
                <w:rFonts w:ascii="Times New Roman" w:eastAsia="Calibri" w:hAnsi="Times New Roman" w:cs="Times New Roman"/>
                <w:i/>
                <w:iCs/>
                <w:sz w:val="24"/>
                <w:szCs w:val="24"/>
              </w:rPr>
              <w:t>4</w:t>
            </w:r>
            <w:proofErr w:type="gramEnd"/>
          </w:p>
          <w:p w:rsidR="00933250" w:rsidRPr="00AC1746" w:rsidRDefault="00933250" w:rsidP="00AC1746">
            <w:pPr>
              <w:spacing w:after="0" w:line="240" w:lineRule="auto"/>
              <w:ind w:left="-108"/>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З3, З</w:t>
            </w:r>
            <w:proofErr w:type="gramStart"/>
            <w:r w:rsidRPr="00AC1746">
              <w:rPr>
                <w:rFonts w:ascii="Times New Roman" w:eastAsia="Calibri" w:hAnsi="Times New Roman" w:cs="Times New Roman"/>
                <w:i/>
                <w:iCs/>
                <w:sz w:val="24"/>
                <w:szCs w:val="24"/>
              </w:rPr>
              <w:t>4</w:t>
            </w:r>
            <w:proofErr w:type="gramEnd"/>
            <w:r w:rsidRPr="00AC1746">
              <w:rPr>
                <w:rFonts w:ascii="Times New Roman" w:eastAsia="Calibri" w:hAnsi="Times New Roman" w:cs="Times New Roman"/>
                <w:i/>
                <w:iCs/>
                <w:sz w:val="24"/>
                <w:szCs w:val="24"/>
              </w:rPr>
              <w:t xml:space="preserve">, </w:t>
            </w:r>
          </w:p>
          <w:p w:rsidR="00933250" w:rsidRPr="00AC1746" w:rsidRDefault="00933250" w:rsidP="00AC1746">
            <w:pPr>
              <w:spacing w:after="0" w:line="240" w:lineRule="auto"/>
              <w:ind w:left="-108"/>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 7</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spacing w:after="0" w:line="240" w:lineRule="auto"/>
              <w:contextualSpacing/>
              <w:rPr>
                <w:rFonts w:ascii="Times New Roman" w:eastAsia="Times New Roman" w:hAnsi="Times New Roman" w:cs="Times New Roman"/>
                <w:b/>
                <w:sz w:val="24"/>
                <w:szCs w:val="24"/>
              </w:rPr>
            </w:pPr>
            <w:r w:rsidRPr="00AC1746">
              <w:rPr>
                <w:rFonts w:ascii="Times New Roman" w:eastAsia="Times New Roman" w:hAnsi="Times New Roman" w:cs="Times New Roman"/>
                <w:b/>
                <w:sz w:val="24"/>
                <w:szCs w:val="24"/>
              </w:rPr>
              <w:t xml:space="preserve">Тема 3.11. </w:t>
            </w:r>
            <w:r w:rsidRPr="00AC1746">
              <w:rPr>
                <w:rFonts w:ascii="Times New Roman" w:eastAsia="Times New Roman" w:hAnsi="Times New Roman" w:cs="Times New Roman"/>
                <w:sz w:val="24"/>
                <w:szCs w:val="24"/>
              </w:rPr>
              <w:t xml:space="preserve">Правописание И – </w:t>
            </w:r>
            <w:proofErr w:type="gramStart"/>
            <w:r w:rsidRPr="00AC1746">
              <w:rPr>
                <w:rFonts w:ascii="Times New Roman" w:eastAsia="Times New Roman" w:hAnsi="Times New Roman" w:cs="Times New Roman"/>
                <w:sz w:val="24"/>
                <w:szCs w:val="24"/>
              </w:rPr>
              <w:t>Ы</w:t>
            </w:r>
            <w:proofErr w:type="gramEnd"/>
            <w:r w:rsidRPr="00AC1746">
              <w:rPr>
                <w:rFonts w:ascii="Times New Roman" w:eastAsia="Times New Roman" w:hAnsi="Times New Roman" w:cs="Times New Roman"/>
                <w:sz w:val="24"/>
                <w:szCs w:val="24"/>
              </w:rPr>
              <w:t xml:space="preserve"> после приставок</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108"/>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У3, У</w:t>
            </w:r>
            <w:proofErr w:type="gramStart"/>
            <w:r w:rsidRPr="00AC1746">
              <w:rPr>
                <w:rFonts w:ascii="Times New Roman" w:eastAsia="Calibri" w:hAnsi="Times New Roman" w:cs="Times New Roman"/>
                <w:i/>
                <w:iCs/>
                <w:sz w:val="24"/>
                <w:szCs w:val="24"/>
              </w:rPr>
              <w:t>4</w:t>
            </w:r>
            <w:proofErr w:type="gramEnd"/>
          </w:p>
          <w:p w:rsidR="00933250" w:rsidRPr="00AC1746" w:rsidRDefault="00933250" w:rsidP="00AC1746">
            <w:pPr>
              <w:spacing w:after="0" w:line="240" w:lineRule="auto"/>
              <w:ind w:left="-108"/>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З3, З</w:t>
            </w:r>
            <w:proofErr w:type="gramStart"/>
            <w:r w:rsidRPr="00AC1746">
              <w:rPr>
                <w:rFonts w:ascii="Times New Roman" w:eastAsia="Calibri" w:hAnsi="Times New Roman" w:cs="Times New Roman"/>
                <w:i/>
                <w:iCs/>
                <w:sz w:val="24"/>
                <w:szCs w:val="24"/>
              </w:rPr>
              <w:t>4</w:t>
            </w:r>
            <w:proofErr w:type="gramEnd"/>
            <w:r w:rsidRPr="00AC1746">
              <w:rPr>
                <w:rFonts w:ascii="Times New Roman" w:eastAsia="Calibri" w:hAnsi="Times New Roman" w:cs="Times New Roman"/>
                <w:i/>
                <w:iCs/>
                <w:sz w:val="24"/>
                <w:szCs w:val="24"/>
              </w:rPr>
              <w:t xml:space="preserve">, </w:t>
            </w:r>
          </w:p>
          <w:p w:rsidR="00933250" w:rsidRPr="00AC1746" w:rsidRDefault="00933250" w:rsidP="00AC1746">
            <w:pPr>
              <w:spacing w:after="0" w:line="240" w:lineRule="auto"/>
              <w:ind w:left="-108"/>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 7</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spacing w:after="0" w:line="240" w:lineRule="auto"/>
              <w:contextualSpacing/>
              <w:rPr>
                <w:rFonts w:ascii="Times New Roman" w:eastAsia="Times New Roman" w:hAnsi="Times New Roman" w:cs="Times New Roman"/>
                <w:b/>
                <w:sz w:val="24"/>
                <w:szCs w:val="24"/>
              </w:rPr>
            </w:pPr>
            <w:r w:rsidRPr="00AC1746">
              <w:rPr>
                <w:rFonts w:ascii="Times New Roman" w:eastAsia="Times New Roman" w:hAnsi="Times New Roman" w:cs="Times New Roman"/>
                <w:b/>
                <w:sz w:val="24"/>
                <w:szCs w:val="24"/>
              </w:rPr>
              <w:t xml:space="preserve">Тема 3.12. </w:t>
            </w:r>
            <w:r w:rsidRPr="00AC1746">
              <w:rPr>
                <w:rFonts w:ascii="Times New Roman" w:eastAsia="Times New Roman" w:hAnsi="Times New Roman" w:cs="Times New Roman"/>
                <w:sz w:val="24"/>
                <w:szCs w:val="24"/>
              </w:rPr>
              <w:t xml:space="preserve">Практикум: Правописание И – </w:t>
            </w:r>
            <w:proofErr w:type="gramStart"/>
            <w:r w:rsidRPr="00AC1746">
              <w:rPr>
                <w:rFonts w:ascii="Times New Roman" w:eastAsia="Times New Roman" w:hAnsi="Times New Roman" w:cs="Times New Roman"/>
                <w:sz w:val="24"/>
                <w:szCs w:val="24"/>
              </w:rPr>
              <w:t>Ы</w:t>
            </w:r>
            <w:proofErr w:type="gramEnd"/>
            <w:r w:rsidRPr="00AC1746">
              <w:rPr>
                <w:rFonts w:ascii="Times New Roman" w:eastAsia="Times New Roman" w:hAnsi="Times New Roman" w:cs="Times New Roman"/>
                <w:sz w:val="24"/>
                <w:szCs w:val="24"/>
              </w:rPr>
              <w:t xml:space="preserve"> после приставок.</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108"/>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У3, У</w:t>
            </w:r>
            <w:proofErr w:type="gramStart"/>
            <w:r w:rsidRPr="00AC1746">
              <w:rPr>
                <w:rFonts w:ascii="Times New Roman" w:eastAsia="Calibri" w:hAnsi="Times New Roman" w:cs="Times New Roman"/>
                <w:i/>
                <w:iCs/>
                <w:sz w:val="24"/>
                <w:szCs w:val="24"/>
              </w:rPr>
              <w:t>4</w:t>
            </w:r>
            <w:proofErr w:type="gramEnd"/>
          </w:p>
          <w:p w:rsidR="00933250" w:rsidRPr="00AC1746" w:rsidRDefault="00933250" w:rsidP="00AC1746">
            <w:pPr>
              <w:spacing w:after="0" w:line="240" w:lineRule="auto"/>
              <w:ind w:left="-108"/>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З3, З</w:t>
            </w:r>
            <w:proofErr w:type="gramStart"/>
            <w:r w:rsidRPr="00AC1746">
              <w:rPr>
                <w:rFonts w:ascii="Times New Roman" w:eastAsia="Calibri" w:hAnsi="Times New Roman" w:cs="Times New Roman"/>
                <w:i/>
                <w:iCs/>
                <w:sz w:val="24"/>
                <w:szCs w:val="24"/>
              </w:rPr>
              <w:t>4</w:t>
            </w:r>
            <w:proofErr w:type="gramEnd"/>
            <w:r w:rsidRPr="00AC1746">
              <w:rPr>
                <w:rFonts w:ascii="Times New Roman" w:eastAsia="Calibri" w:hAnsi="Times New Roman" w:cs="Times New Roman"/>
                <w:i/>
                <w:iCs/>
                <w:sz w:val="24"/>
                <w:szCs w:val="24"/>
              </w:rPr>
              <w:t xml:space="preserve">, </w:t>
            </w:r>
          </w:p>
          <w:p w:rsidR="00933250" w:rsidRPr="00AC1746" w:rsidRDefault="00933250" w:rsidP="00AC1746">
            <w:pPr>
              <w:spacing w:after="0" w:line="240" w:lineRule="auto"/>
              <w:ind w:left="-108"/>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 7</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spacing w:after="0" w:line="240" w:lineRule="auto"/>
              <w:contextualSpacing/>
              <w:rPr>
                <w:rFonts w:ascii="Times New Roman" w:eastAsia="Times New Roman" w:hAnsi="Times New Roman" w:cs="Times New Roman"/>
                <w:b/>
                <w:sz w:val="24"/>
                <w:szCs w:val="24"/>
              </w:rPr>
            </w:pPr>
            <w:r w:rsidRPr="00AC1746">
              <w:rPr>
                <w:rFonts w:ascii="Times New Roman" w:eastAsia="Times New Roman" w:hAnsi="Times New Roman" w:cs="Times New Roman"/>
                <w:b/>
                <w:sz w:val="24"/>
                <w:szCs w:val="24"/>
              </w:rPr>
              <w:t xml:space="preserve">Тема 3.13. </w:t>
            </w:r>
            <w:r w:rsidRPr="00AC1746">
              <w:rPr>
                <w:rFonts w:ascii="Times New Roman" w:eastAsia="Times New Roman" w:hAnsi="Times New Roman" w:cs="Times New Roman"/>
                <w:sz w:val="24"/>
                <w:szCs w:val="24"/>
              </w:rPr>
              <w:t xml:space="preserve">Практикум: Правописание И – </w:t>
            </w:r>
            <w:proofErr w:type="gramStart"/>
            <w:r w:rsidRPr="00AC1746">
              <w:rPr>
                <w:rFonts w:ascii="Times New Roman" w:eastAsia="Times New Roman" w:hAnsi="Times New Roman" w:cs="Times New Roman"/>
                <w:sz w:val="24"/>
                <w:szCs w:val="24"/>
              </w:rPr>
              <w:t>Ы</w:t>
            </w:r>
            <w:proofErr w:type="gramEnd"/>
            <w:r w:rsidRPr="00AC1746">
              <w:rPr>
                <w:rFonts w:ascii="Times New Roman" w:eastAsia="Times New Roman" w:hAnsi="Times New Roman" w:cs="Times New Roman"/>
                <w:sz w:val="24"/>
                <w:szCs w:val="24"/>
              </w:rPr>
              <w:t xml:space="preserve"> после приставок.</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108"/>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У3, У</w:t>
            </w:r>
            <w:proofErr w:type="gramStart"/>
            <w:r w:rsidRPr="00AC1746">
              <w:rPr>
                <w:rFonts w:ascii="Times New Roman" w:eastAsia="Calibri" w:hAnsi="Times New Roman" w:cs="Times New Roman"/>
                <w:i/>
                <w:iCs/>
                <w:sz w:val="24"/>
                <w:szCs w:val="24"/>
              </w:rPr>
              <w:t>4</w:t>
            </w:r>
            <w:proofErr w:type="gramEnd"/>
          </w:p>
          <w:p w:rsidR="00933250" w:rsidRPr="00AC1746" w:rsidRDefault="00933250" w:rsidP="00AC1746">
            <w:pPr>
              <w:spacing w:after="0" w:line="240" w:lineRule="auto"/>
              <w:ind w:left="-108"/>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З3, З</w:t>
            </w:r>
            <w:proofErr w:type="gramStart"/>
            <w:r w:rsidRPr="00AC1746">
              <w:rPr>
                <w:rFonts w:ascii="Times New Roman" w:eastAsia="Calibri" w:hAnsi="Times New Roman" w:cs="Times New Roman"/>
                <w:i/>
                <w:iCs/>
                <w:sz w:val="24"/>
                <w:szCs w:val="24"/>
              </w:rPr>
              <w:t>4</w:t>
            </w:r>
            <w:proofErr w:type="gramEnd"/>
            <w:r w:rsidRPr="00AC1746">
              <w:rPr>
                <w:rFonts w:ascii="Times New Roman" w:eastAsia="Calibri" w:hAnsi="Times New Roman" w:cs="Times New Roman"/>
                <w:i/>
                <w:iCs/>
                <w:sz w:val="24"/>
                <w:szCs w:val="24"/>
              </w:rPr>
              <w:t xml:space="preserve">, </w:t>
            </w:r>
          </w:p>
          <w:p w:rsidR="00933250" w:rsidRPr="00AC1746" w:rsidRDefault="00933250" w:rsidP="00AC1746">
            <w:pPr>
              <w:spacing w:after="0" w:line="240" w:lineRule="auto"/>
              <w:ind w:left="-108"/>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 7</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spacing w:after="0" w:line="240" w:lineRule="auto"/>
              <w:contextualSpacing/>
              <w:rPr>
                <w:rFonts w:ascii="Times New Roman" w:eastAsia="Times New Roman" w:hAnsi="Times New Roman" w:cs="Times New Roman"/>
                <w:b/>
                <w:i/>
                <w:sz w:val="24"/>
                <w:szCs w:val="24"/>
              </w:rPr>
            </w:pPr>
            <w:r w:rsidRPr="00AC1746">
              <w:rPr>
                <w:rFonts w:ascii="Times New Roman" w:eastAsia="Calibri" w:hAnsi="Times New Roman" w:cs="Times New Roman"/>
                <w:b/>
                <w:i/>
                <w:sz w:val="24"/>
                <w:szCs w:val="24"/>
              </w:rPr>
              <w:t xml:space="preserve">Раздел 4. </w:t>
            </w:r>
            <w:r w:rsidRPr="00AC1746">
              <w:rPr>
                <w:rFonts w:ascii="Times New Roman" w:hAnsi="Times New Roman" w:cs="Times New Roman"/>
                <w:sz w:val="24"/>
                <w:szCs w:val="24"/>
              </w:rPr>
              <w:t xml:space="preserve"> </w:t>
            </w:r>
            <w:r w:rsidRPr="00AC1746">
              <w:rPr>
                <w:rFonts w:ascii="Times New Roman" w:eastAsia="Calibri" w:hAnsi="Times New Roman" w:cs="Times New Roman"/>
                <w:i/>
                <w:sz w:val="24"/>
                <w:szCs w:val="24"/>
              </w:rPr>
              <w:t>Лексикология и фразеология</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p>
        </w:tc>
        <w:tc>
          <w:tcPr>
            <w:tcW w:w="1560"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p>
        </w:tc>
        <w:tc>
          <w:tcPr>
            <w:tcW w:w="820"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Экзамен</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У2, У3, У4</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З</w:t>
            </w:r>
            <w:proofErr w:type="gramEnd"/>
            <w:r w:rsidRPr="00AC1746">
              <w:rPr>
                <w:rFonts w:ascii="Times New Roman" w:eastAsia="Calibri" w:hAnsi="Times New Roman" w:cs="Times New Roman"/>
                <w:i/>
                <w:iCs/>
                <w:sz w:val="24"/>
                <w:szCs w:val="24"/>
              </w:rPr>
              <w:t xml:space="preserve"> 1, З2, З3, З4, З5</w:t>
            </w:r>
          </w:p>
          <w:p w:rsidR="00933250" w:rsidRPr="00AC1746" w:rsidRDefault="00933250" w:rsidP="00AC1746">
            <w:pPr>
              <w:spacing w:after="0" w:line="240" w:lineRule="auto"/>
              <w:ind w:left="72" w:hanging="72"/>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 7</w:t>
            </w:r>
          </w:p>
        </w:tc>
      </w:tr>
      <w:tr w:rsidR="00933250" w:rsidRPr="00AC1746" w:rsidTr="003E43BF">
        <w:trPr>
          <w:trHeight w:val="146"/>
        </w:trPr>
        <w:tc>
          <w:tcPr>
            <w:tcW w:w="1668" w:type="dxa"/>
          </w:tcPr>
          <w:p w:rsidR="00933250" w:rsidRPr="00AC1746" w:rsidRDefault="00933250" w:rsidP="00AC1746">
            <w:pPr>
              <w:spacing w:after="0" w:line="240" w:lineRule="auto"/>
              <w:contextualSpacing/>
              <w:rPr>
                <w:rFonts w:ascii="Times New Roman" w:eastAsia="Times New Roman" w:hAnsi="Times New Roman" w:cs="Times New Roman"/>
                <w:sz w:val="24"/>
                <w:szCs w:val="24"/>
              </w:rPr>
            </w:pPr>
            <w:r w:rsidRPr="00AC1746">
              <w:rPr>
                <w:rFonts w:ascii="Times New Roman" w:eastAsia="Times New Roman" w:hAnsi="Times New Roman" w:cs="Times New Roman"/>
                <w:b/>
                <w:sz w:val="24"/>
                <w:szCs w:val="24"/>
              </w:rPr>
              <w:t>Тема 4.1.</w:t>
            </w:r>
            <w:r w:rsidRPr="00AC1746">
              <w:rPr>
                <w:rFonts w:ascii="Times New Roman" w:eastAsia="Calibri" w:hAnsi="Times New Roman" w:cs="Times New Roman"/>
                <w:sz w:val="24"/>
                <w:szCs w:val="24"/>
              </w:rPr>
              <w:t xml:space="preserve"> </w:t>
            </w:r>
            <w:r w:rsidRPr="00AC1746">
              <w:rPr>
                <w:rFonts w:ascii="Times New Roman" w:hAnsi="Times New Roman" w:cs="Times New Roman"/>
                <w:sz w:val="24"/>
                <w:szCs w:val="24"/>
              </w:rPr>
              <w:t xml:space="preserve"> </w:t>
            </w:r>
            <w:r w:rsidRPr="00AC1746">
              <w:rPr>
                <w:rFonts w:ascii="Times New Roman" w:eastAsia="Calibri" w:hAnsi="Times New Roman" w:cs="Times New Roman"/>
                <w:sz w:val="24"/>
                <w:szCs w:val="24"/>
              </w:rPr>
              <w:t>Слово в лексической системе языка.</w:t>
            </w:r>
            <w:proofErr w:type="gramStart"/>
            <w:r w:rsidRPr="00AC1746">
              <w:rPr>
                <w:rFonts w:ascii="Times New Roman" w:eastAsia="Calibri" w:hAnsi="Times New Roman" w:cs="Times New Roman"/>
                <w:sz w:val="24"/>
                <w:szCs w:val="24"/>
              </w:rPr>
              <w:t xml:space="preserve">  .</w:t>
            </w:r>
            <w:proofErr w:type="gramEnd"/>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108"/>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У2, У3, У4</w:t>
            </w:r>
          </w:p>
          <w:p w:rsidR="00933250" w:rsidRPr="00AC1746" w:rsidRDefault="00933250" w:rsidP="00AC1746">
            <w:pPr>
              <w:spacing w:after="0" w:line="240" w:lineRule="auto"/>
              <w:ind w:left="-108"/>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З</w:t>
            </w:r>
            <w:proofErr w:type="gramEnd"/>
            <w:r w:rsidRPr="00AC1746">
              <w:rPr>
                <w:rFonts w:ascii="Times New Roman" w:eastAsia="Calibri" w:hAnsi="Times New Roman" w:cs="Times New Roman"/>
                <w:i/>
                <w:iCs/>
                <w:sz w:val="24"/>
                <w:szCs w:val="24"/>
              </w:rPr>
              <w:t xml:space="preserve"> 1, З2, З3, З4, З5</w:t>
            </w:r>
          </w:p>
          <w:p w:rsidR="00933250" w:rsidRPr="00AC1746" w:rsidRDefault="00933250" w:rsidP="00AC1746">
            <w:pPr>
              <w:spacing w:after="0" w:line="240" w:lineRule="auto"/>
              <w:ind w:left="-108"/>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 7+</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spacing w:after="0" w:line="240" w:lineRule="auto"/>
              <w:contextualSpacing/>
              <w:rPr>
                <w:rFonts w:ascii="Times New Roman" w:eastAsia="Times New Roman" w:hAnsi="Times New Roman" w:cs="Times New Roman"/>
                <w:i/>
                <w:sz w:val="24"/>
                <w:szCs w:val="24"/>
              </w:rPr>
            </w:pPr>
            <w:r w:rsidRPr="00AC1746">
              <w:rPr>
                <w:rFonts w:ascii="Times New Roman" w:eastAsia="Times New Roman" w:hAnsi="Times New Roman" w:cs="Times New Roman"/>
                <w:b/>
                <w:sz w:val="24"/>
                <w:szCs w:val="24"/>
              </w:rPr>
              <w:t>Тема 4.2.</w:t>
            </w:r>
            <w:r w:rsidRPr="00AC1746">
              <w:rPr>
                <w:rFonts w:ascii="Times New Roman" w:hAnsi="Times New Roman" w:cs="Times New Roman"/>
                <w:sz w:val="24"/>
                <w:szCs w:val="24"/>
              </w:rPr>
              <w:t xml:space="preserve"> </w:t>
            </w:r>
            <w:r w:rsidRPr="00AC1746">
              <w:rPr>
                <w:rFonts w:ascii="Times New Roman" w:eastAsia="Times New Roman" w:hAnsi="Times New Roman" w:cs="Times New Roman"/>
                <w:sz w:val="24"/>
                <w:szCs w:val="24"/>
              </w:rPr>
              <w:t xml:space="preserve">Слово в лексической системе языка.  </w:t>
            </w:r>
          </w:p>
          <w:p w:rsidR="00933250" w:rsidRPr="00AC1746" w:rsidRDefault="00933250" w:rsidP="00AC1746">
            <w:pPr>
              <w:spacing w:after="0" w:line="240" w:lineRule="auto"/>
              <w:contextualSpacing/>
              <w:rPr>
                <w:rFonts w:ascii="Times New Roman" w:eastAsia="Times New Roman" w:hAnsi="Times New Roman" w:cs="Times New Roman"/>
                <w:sz w:val="24"/>
                <w:szCs w:val="24"/>
              </w:rPr>
            </w:pP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У3, У</w:t>
            </w:r>
            <w:proofErr w:type="gramStart"/>
            <w:r w:rsidRPr="00AC1746">
              <w:rPr>
                <w:rFonts w:ascii="Times New Roman" w:eastAsia="Calibri" w:hAnsi="Times New Roman" w:cs="Times New Roman"/>
                <w:i/>
                <w:iCs/>
                <w:sz w:val="24"/>
                <w:szCs w:val="24"/>
              </w:rPr>
              <w:t>4</w:t>
            </w:r>
            <w:proofErr w:type="gramEnd"/>
          </w:p>
          <w:p w:rsidR="00933250" w:rsidRPr="00AC1746" w:rsidRDefault="00933250" w:rsidP="00AC1746">
            <w:pPr>
              <w:spacing w:after="0" w:line="240" w:lineRule="auto"/>
              <w:ind w:left="-108"/>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 xml:space="preserve">З3, </w:t>
            </w:r>
          </w:p>
          <w:p w:rsidR="00933250" w:rsidRPr="00AC1746" w:rsidRDefault="00933250" w:rsidP="00AC1746">
            <w:pPr>
              <w:spacing w:after="0" w:line="240" w:lineRule="auto"/>
              <w:ind w:left="-108"/>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 7</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spacing w:after="0" w:line="240" w:lineRule="auto"/>
              <w:contextualSpacing/>
              <w:rPr>
                <w:rFonts w:ascii="Times New Roman" w:eastAsia="Times New Roman" w:hAnsi="Times New Roman" w:cs="Times New Roman"/>
                <w:sz w:val="24"/>
                <w:szCs w:val="24"/>
              </w:rPr>
            </w:pPr>
            <w:r w:rsidRPr="00AC1746">
              <w:rPr>
                <w:rFonts w:ascii="Times New Roman" w:eastAsia="Times New Roman" w:hAnsi="Times New Roman" w:cs="Times New Roman"/>
                <w:b/>
                <w:sz w:val="24"/>
                <w:szCs w:val="24"/>
              </w:rPr>
              <w:t>Тема 4.3.</w:t>
            </w:r>
            <w:r w:rsidRPr="00AC1746">
              <w:rPr>
                <w:rFonts w:ascii="Times New Roman" w:eastAsia="Calibri" w:hAnsi="Times New Roman" w:cs="Times New Roman"/>
                <w:sz w:val="24"/>
                <w:szCs w:val="24"/>
              </w:rPr>
              <w:t xml:space="preserve"> </w:t>
            </w:r>
            <w:r w:rsidRPr="00AC1746">
              <w:rPr>
                <w:rFonts w:ascii="Times New Roman" w:hAnsi="Times New Roman" w:cs="Times New Roman"/>
                <w:sz w:val="24"/>
                <w:szCs w:val="24"/>
              </w:rPr>
              <w:t xml:space="preserve"> </w:t>
            </w:r>
            <w:r w:rsidRPr="00AC1746">
              <w:rPr>
                <w:rFonts w:ascii="Times New Roman" w:eastAsia="Calibri" w:hAnsi="Times New Roman" w:cs="Times New Roman"/>
                <w:sz w:val="24"/>
                <w:szCs w:val="24"/>
              </w:rPr>
              <w:t>Русская лексика</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108"/>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У2, У3, У4</w:t>
            </w:r>
          </w:p>
          <w:p w:rsidR="00933250" w:rsidRPr="00AC1746" w:rsidRDefault="00933250" w:rsidP="00AC1746">
            <w:pPr>
              <w:spacing w:after="0" w:line="240" w:lineRule="auto"/>
              <w:ind w:left="-108"/>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З</w:t>
            </w:r>
            <w:proofErr w:type="gramStart"/>
            <w:r w:rsidRPr="00AC1746">
              <w:rPr>
                <w:rFonts w:ascii="Times New Roman" w:eastAsia="Calibri" w:hAnsi="Times New Roman" w:cs="Times New Roman"/>
                <w:i/>
                <w:iCs/>
                <w:sz w:val="24"/>
                <w:szCs w:val="24"/>
              </w:rPr>
              <w:t>2</w:t>
            </w:r>
            <w:proofErr w:type="gramEnd"/>
            <w:r w:rsidRPr="00AC1746">
              <w:rPr>
                <w:rFonts w:ascii="Times New Roman" w:eastAsia="Calibri" w:hAnsi="Times New Roman" w:cs="Times New Roman"/>
                <w:i/>
                <w:iCs/>
                <w:sz w:val="24"/>
                <w:szCs w:val="24"/>
              </w:rPr>
              <w:t>, З3, З4, З5</w:t>
            </w:r>
          </w:p>
          <w:p w:rsidR="00933250" w:rsidRPr="00AC1746" w:rsidRDefault="00933250" w:rsidP="00AC1746">
            <w:pPr>
              <w:spacing w:after="0" w:line="240" w:lineRule="auto"/>
              <w:ind w:left="-108"/>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 7</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spacing w:after="0" w:line="240" w:lineRule="auto"/>
              <w:contextualSpacing/>
              <w:rPr>
                <w:rFonts w:ascii="Times New Roman" w:eastAsia="Times New Roman" w:hAnsi="Times New Roman" w:cs="Times New Roman"/>
                <w:sz w:val="24"/>
                <w:szCs w:val="24"/>
              </w:rPr>
            </w:pPr>
            <w:r w:rsidRPr="00AC1746">
              <w:rPr>
                <w:rFonts w:ascii="Times New Roman" w:eastAsia="Times New Roman" w:hAnsi="Times New Roman" w:cs="Times New Roman"/>
                <w:b/>
                <w:sz w:val="24"/>
                <w:szCs w:val="24"/>
              </w:rPr>
              <w:t>Тема 4.4.</w:t>
            </w:r>
            <w:r w:rsidRPr="00AC1746">
              <w:rPr>
                <w:rFonts w:ascii="Times New Roman" w:eastAsia="Calibri" w:hAnsi="Times New Roman" w:cs="Times New Roman"/>
                <w:sz w:val="24"/>
                <w:szCs w:val="24"/>
              </w:rPr>
              <w:t xml:space="preserve"> </w:t>
            </w:r>
            <w:r w:rsidRPr="00AC1746">
              <w:rPr>
                <w:rFonts w:ascii="Times New Roman" w:hAnsi="Times New Roman" w:cs="Times New Roman"/>
                <w:sz w:val="24"/>
                <w:szCs w:val="24"/>
              </w:rPr>
              <w:t xml:space="preserve"> </w:t>
            </w:r>
            <w:r w:rsidRPr="00AC1746">
              <w:rPr>
                <w:rFonts w:ascii="Times New Roman" w:eastAsia="Calibri" w:hAnsi="Times New Roman" w:cs="Times New Roman"/>
                <w:sz w:val="24"/>
                <w:szCs w:val="24"/>
              </w:rPr>
              <w:t>Русская лексика гласных.</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2</w:t>
            </w:r>
            <w:proofErr w:type="gramEnd"/>
            <w:r w:rsidRPr="00AC1746">
              <w:rPr>
                <w:rFonts w:ascii="Times New Roman" w:eastAsia="Calibri" w:hAnsi="Times New Roman" w:cs="Times New Roman"/>
                <w:i/>
                <w:iCs/>
                <w:sz w:val="24"/>
                <w:szCs w:val="24"/>
              </w:rPr>
              <w:t xml:space="preserve">, У3, </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 xml:space="preserve"> З3, </w:t>
            </w:r>
          </w:p>
          <w:p w:rsidR="00933250" w:rsidRPr="00AC1746" w:rsidRDefault="00933250" w:rsidP="00AC1746">
            <w:pPr>
              <w:spacing w:after="0" w:line="240" w:lineRule="auto"/>
              <w:ind w:left="-108"/>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 7</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spacing w:after="0" w:line="240" w:lineRule="auto"/>
              <w:contextualSpacing/>
              <w:rPr>
                <w:rFonts w:ascii="Times New Roman" w:eastAsia="Times New Roman" w:hAnsi="Times New Roman" w:cs="Times New Roman"/>
                <w:b/>
                <w:i/>
                <w:sz w:val="24"/>
                <w:szCs w:val="24"/>
              </w:rPr>
            </w:pPr>
            <w:r w:rsidRPr="00AC1746">
              <w:rPr>
                <w:rFonts w:ascii="Times New Roman" w:eastAsia="Times New Roman" w:hAnsi="Times New Roman" w:cs="Times New Roman"/>
                <w:b/>
                <w:i/>
                <w:sz w:val="24"/>
                <w:szCs w:val="24"/>
              </w:rPr>
              <w:t xml:space="preserve">Раздел  5. </w:t>
            </w:r>
            <w:proofErr w:type="spellStart"/>
            <w:r w:rsidRPr="00AC1746">
              <w:rPr>
                <w:rFonts w:ascii="Times New Roman" w:eastAsia="Times New Roman" w:hAnsi="Times New Roman" w:cs="Times New Roman"/>
                <w:i/>
                <w:sz w:val="24"/>
                <w:szCs w:val="24"/>
              </w:rPr>
              <w:t>Морфемика</w:t>
            </w:r>
            <w:proofErr w:type="spellEnd"/>
            <w:r w:rsidRPr="00AC1746">
              <w:rPr>
                <w:rFonts w:ascii="Times New Roman" w:eastAsia="Times New Roman" w:hAnsi="Times New Roman" w:cs="Times New Roman"/>
                <w:i/>
                <w:sz w:val="24"/>
                <w:szCs w:val="24"/>
              </w:rPr>
              <w:t>, словообразов</w:t>
            </w:r>
            <w:r w:rsidRPr="00AC1746">
              <w:rPr>
                <w:rFonts w:ascii="Times New Roman" w:eastAsia="Times New Roman" w:hAnsi="Times New Roman" w:cs="Times New Roman"/>
                <w:i/>
                <w:sz w:val="24"/>
                <w:szCs w:val="24"/>
              </w:rPr>
              <w:lastRenderedPageBreak/>
              <w:t>ание, орфография.</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p>
        </w:tc>
        <w:tc>
          <w:tcPr>
            <w:tcW w:w="1560"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p>
        </w:tc>
        <w:tc>
          <w:tcPr>
            <w:tcW w:w="820"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Экзамен</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У2, У3, У4</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З</w:t>
            </w:r>
            <w:proofErr w:type="gramEnd"/>
            <w:r w:rsidRPr="00AC1746">
              <w:rPr>
                <w:rFonts w:ascii="Times New Roman" w:eastAsia="Calibri" w:hAnsi="Times New Roman" w:cs="Times New Roman"/>
                <w:i/>
                <w:iCs/>
                <w:sz w:val="24"/>
                <w:szCs w:val="24"/>
              </w:rPr>
              <w:t xml:space="preserve"> 1, З2, З3, З4, З5</w:t>
            </w:r>
          </w:p>
          <w:p w:rsidR="00933250" w:rsidRPr="00AC1746" w:rsidRDefault="00933250" w:rsidP="00AC1746">
            <w:pPr>
              <w:spacing w:after="0" w:line="240" w:lineRule="auto"/>
              <w:ind w:left="72" w:hanging="72"/>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 7</w:t>
            </w:r>
          </w:p>
        </w:tc>
      </w:tr>
      <w:tr w:rsidR="00933250" w:rsidRPr="00AC1746" w:rsidTr="003E43BF">
        <w:trPr>
          <w:trHeight w:val="146"/>
        </w:trPr>
        <w:tc>
          <w:tcPr>
            <w:tcW w:w="1668" w:type="dxa"/>
          </w:tcPr>
          <w:p w:rsidR="00933250" w:rsidRPr="00AC1746" w:rsidRDefault="00933250" w:rsidP="00AC1746">
            <w:pPr>
              <w:spacing w:after="0" w:line="240" w:lineRule="auto"/>
              <w:contextualSpacing/>
              <w:rPr>
                <w:rFonts w:ascii="Times New Roman" w:eastAsia="Times New Roman" w:hAnsi="Times New Roman" w:cs="Times New Roman"/>
                <w:spacing w:val="-4"/>
                <w:sz w:val="24"/>
                <w:szCs w:val="24"/>
              </w:rPr>
            </w:pPr>
            <w:r w:rsidRPr="00AC1746">
              <w:rPr>
                <w:rFonts w:ascii="Times New Roman" w:eastAsia="Times New Roman" w:hAnsi="Times New Roman" w:cs="Times New Roman"/>
                <w:b/>
                <w:sz w:val="24"/>
                <w:szCs w:val="24"/>
              </w:rPr>
              <w:lastRenderedPageBreak/>
              <w:t>Тема 5.1.</w:t>
            </w:r>
            <w:r w:rsidRPr="00AC1746">
              <w:rPr>
                <w:rFonts w:ascii="Times New Roman" w:eastAsia="Times New Roman" w:hAnsi="Times New Roman" w:cs="Times New Roman"/>
                <w:sz w:val="24"/>
                <w:szCs w:val="24"/>
              </w:rPr>
              <w:t xml:space="preserve"> Понятие морфемы.</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xml:space="preserve">, У3, </w:t>
            </w:r>
          </w:p>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З3, З</w:t>
            </w:r>
            <w:proofErr w:type="gramStart"/>
            <w:r w:rsidRPr="00AC1746">
              <w:rPr>
                <w:rFonts w:ascii="Times New Roman" w:eastAsia="Calibri" w:hAnsi="Times New Roman" w:cs="Times New Roman"/>
                <w:i/>
                <w:iCs/>
                <w:sz w:val="24"/>
                <w:szCs w:val="24"/>
              </w:rPr>
              <w:t>4</w:t>
            </w:r>
            <w:proofErr w:type="gramEnd"/>
            <w:r w:rsidRPr="00AC1746">
              <w:rPr>
                <w:rFonts w:ascii="Times New Roman" w:eastAsia="Calibri" w:hAnsi="Times New Roman" w:cs="Times New Roman"/>
                <w:i/>
                <w:iCs/>
                <w:sz w:val="24"/>
                <w:szCs w:val="24"/>
              </w:rPr>
              <w:t xml:space="preserve">, </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 7</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spacing w:after="0" w:line="240" w:lineRule="auto"/>
              <w:contextualSpacing/>
              <w:rPr>
                <w:rFonts w:ascii="Times New Roman" w:eastAsia="Times New Roman" w:hAnsi="Times New Roman" w:cs="Times New Roman"/>
                <w:spacing w:val="-4"/>
                <w:sz w:val="24"/>
                <w:szCs w:val="24"/>
              </w:rPr>
            </w:pPr>
            <w:r w:rsidRPr="00AC1746">
              <w:rPr>
                <w:rFonts w:ascii="Times New Roman" w:eastAsia="Times New Roman" w:hAnsi="Times New Roman" w:cs="Times New Roman"/>
                <w:b/>
                <w:sz w:val="24"/>
                <w:szCs w:val="24"/>
              </w:rPr>
              <w:t>Тема 5.2.</w:t>
            </w:r>
            <w:r w:rsidRPr="00AC1746">
              <w:rPr>
                <w:rFonts w:ascii="Times New Roman" w:eastAsia="Times New Roman" w:hAnsi="Times New Roman" w:cs="Times New Roman"/>
                <w:sz w:val="24"/>
                <w:szCs w:val="24"/>
              </w:rPr>
              <w:t xml:space="preserve"> </w:t>
            </w:r>
            <w:r w:rsidRPr="00AC1746">
              <w:rPr>
                <w:rFonts w:ascii="Times New Roman" w:hAnsi="Times New Roman" w:cs="Times New Roman"/>
                <w:sz w:val="24"/>
                <w:szCs w:val="24"/>
              </w:rPr>
              <w:t xml:space="preserve"> </w:t>
            </w:r>
            <w:r w:rsidRPr="00AC1746">
              <w:rPr>
                <w:rFonts w:ascii="Times New Roman" w:eastAsia="Times New Roman" w:hAnsi="Times New Roman" w:cs="Times New Roman"/>
                <w:sz w:val="24"/>
                <w:szCs w:val="24"/>
              </w:rPr>
              <w:t>Понятие морфемы.</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2</w:t>
            </w:r>
            <w:proofErr w:type="gramEnd"/>
            <w:r w:rsidRPr="00AC1746">
              <w:rPr>
                <w:rFonts w:ascii="Times New Roman" w:eastAsia="Calibri" w:hAnsi="Times New Roman" w:cs="Times New Roman"/>
                <w:i/>
                <w:iCs/>
                <w:sz w:val="24"/>
                <w:szCs w:val="24"/>
              </w:rPr>
              <w:t xml:space="preserve">, У3, </w:t>
            </w:r>
          </w:p>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 xml:space="preserve"> З3, </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 7</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spacing w:after="0" w:line="240" w:lineRule="auto"/>
              <w:contextualSpacing/>
              <w:rPr>
                <w:rFonts w:ascii="Times New Roman" w:eastAsia="Times New Roman" w:hAnsi="Times New Roman" w:cs="Times New Roman"/>
                <w:spacing w:val="-4"/>
                <w:sz w:val="24"/>
                <w:szCs w:val="24"/>
              </w:rPr>
            </w:pPr>
            <w:r w:rsidRPr="00AC1746">
              <w:rPr>
                <w:rFonts w:ascii="Times New Roman" w:eastAsia="Times New Roman" w:hAnsi="Times New Roman" w:cs="Times New Roman"/>
                <w:b/>
                <w:sz w:val="24"/>
                <w:szCs w:val="24"/>
              </w:rPr>
              <w:t>Тема 5.3.</w:t>
            </w:r>
            <w:r w:rsidRPr="00AC1746">
              <w:rPr>
                <w:rFonts w:ascii="Times New Roman" w:eastAsia="Times New Roman" w:hAnsi="Times New Roman" w:cs="Times New Roman"/>
                <w:sz w:val="24"/>
                <w:szCs w:val="24"/>
              </w:rPr>
              <w:t xml:space="preserve"> </w:t>
            </w:r>
            <w:r w:rsidRPr="00AC1746">
              <w:rPr>
                <w:rFonts w:ascii="Times New Roman" w:hAnsi="Times New Roman" w:cs="Times New Roman"/>
                <w:sz w:val="24"/>
                <w:szCs w:val="24"/>
              </w:rPr>
              <w:t xml:space="preserve"> </w:t>
            </w:r>
            <w:r w:rsidRPr="00AC1746">
              <w:rPr>
                <w:rFonts w:ascii="Times New Roman" w:eastAsia="Times New Roman" w:hAnsi="Times New Roman" w:cs="Times New Roman"/>
                <w:sz w:val="24"/>
                <w:szCs w:val="24"/>
              </w:rPr>
              <w:t>Способы словообразования</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2</w:t>
            </w:r>
            <w:proofErr w:type="gramEnd"/>
            <w:r w:rsidRPr="00AC1746">
              <w:rPr>
                <w:rFonts w:ascii="Times New Roman" w:eastAsia="Calibri" w:hAnsi="Times New Roman" w:cs="Times New Roman"/>
                <w:i/>
                <w:iCs/>
                <w:sz w:val="24"/>
                <w:szCs w:val="24"/>
              </w:rPr>
              <w:t xml:space="preserve">, У3, </w:t>
            </w:r>
          </w:p>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 xml:space="preserve"> З3, </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 7</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spacing w:after="0" w:line="240" w:lineRule="auto"/>
              <w:contextualSpacing/>
              <w:rPr>
                <w:rFonts w:ascii="Times New Roman" w:eastAsia="Times New Roman" w:hAnsi="Times New Roman" w:cs="Times New Roman"/>
                <w:spacing w:val="-4"/>
                <w:sz w:val="24"/>
                <w:szCs w:val="24"/>
              </w:rPr>
            </w:pPr>
            <w:r w:rsidRPr="00AC1746">
              <w:rPr>
                <w:rFonts w:ascii="Times New Roman" w:eastAsia="Times New Roman" w:hAnsi="Times New Roman" w:cs="Times New Roman"/>
                <w:b/>
                <w:sz w:val="24"/>
                <w:szCs w:val="24"/>
              </w:rPr>
              <w:t>Тема 5.4.</w:t>
            </w:r>
            <w:r w:rsidRPr="00AC1746">
              <w:rPr>
                <w:rFonts w:ascii="Times New Roman" w:eastAsia="Times New Roman" w:hAnsi="Times New Roman" w:cs="Times New Roman"/>
                <w:sz w:val="24"/>
                <w:szCs w:val="24"/>
              </w:rPr>
              <w:t xml:space="preserve"> </w:t>
            </w:r>
            <w:r w:rsidRPr="00AC1746">
              <w:rPr>
                <w:rFonts w:ascii="Times New Roman" w:hAnsi="Times New Roman" w:cs="Times New Roman"/>
                <w:sz w:val="24"/>
                <w:szCs w:val="24"/>
              </w:rPr>
              <w:t xml:space="preserve"> </w:t>
            </w:r>
            <w:r w:rsidRPr="00AC1746">
              <w:rPr>
                <w:rFonts w:ascii="Times New Roman" w:eastAsia="Times New Roman" w:hAnsi="Times New Roman" w:cs="Times New Roman"/>
                <w:sz w:val="24"/>
                <w:szCs w:val="24"/>
              </w:rPr>
              <w:t>Способы словообразования</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2</w:t>
            </w:r>
            <w:proofErr w:type="gramEnd"/>
            <w:r w:rsidRPr="00AC1746">
              <w:rPr>
                <w:rFonts w:ascii="Times New Roman" w:eastAsia="Calibri" w:hAnsi="Times New Roman" w:cs="Times New Roman"/>
                <w:i/>
                <w:iCs/>
                <w:sz w:val="24"/>
                <w:szCs w:val="24"/>
              </w:rPr>
              <w:t xml:space="preserve">, У3, </w:t>
            </w:r>
          </w:p>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 xml:space="preserve"> З3, </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 7</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spacing w:after="0" w:line="240" w:lineRule="auto"/>
              <w:contextualSpacing/>
              <w:rPr>
                <w:rFonts w:ascii="Times New Roman" w:eastAsia="Times New Roman" w:hAnsi="Times New Roman" w:cs="Times New Roman"/>
                <w:sz w:val="24"/>
                <w:szCs w:val="24"/>
              </w:rPr>
            </w:pPr>
            <w:r w:rsidRPr="00AC1746">
              <w:rPr>
                <w:rFonts w:ascii="Times New Roman" w:eastAsia="Times New Roman" w:hAnsi="Times New Roman" w:cs="Times New Roman"/>
                <w:b/>
                <w:sz w:val="24"/>
                <w:szCs w:val="24"/>
              </w:rPr>
              <w:t xml:space="preserve">Тема 5.5. </w:t>
            </w:r>
            <w:r w:rsidRPr="00AC1746">
              <w:rPr>
                <w:rFonts w:ascii="Times New Roman" w:eastAsia="Times New Roman" w:hAnsi="Times New Roman" w:cs="Times New Roman"/>
                <w:sz w:val="24"/>
                <w:szCs w:val="24"/>
              </w:rPr>
              <w:t>Правописание чередующихся гласных в корнях слов</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2</w:t>
            </w:r>
            <w:proofErr w:type="gramEnd"/>
            <w:r w:rsidRPr="00AC1746">
              <w:rPr>
                <w:rFonts w:ascii="Times New Roman" w:eastAsia="Calibri" w:hAnsi="Times New Roman" w:cs="Times New Roman"/>
                <w:i/>
                <w:iCs/>
                <w:sz w:val="24"/>
                <w:szCs w:val="24"/>
              </w:rPr>
              <w:t xml:space="preserve">, У3, </w:t>
            </w:r>
          </w:p>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 xml:space="preserve"> З3, </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 7</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spacing w:after="0" w:line="240" w:lineRule="auto"/>
              <w:contextualSpacing/>
              <w:rPr>
                <w:rFonts w:ascii="Times New Roman" w:eastAsia="Times New Roman" w:hAnsi="Times New Roman" w:cs="Times New Roman"/>
                <w:sz w:val="24"/>
                <w:szCs w:val="24"/>
              </w:rPr>
            </w:pPr>
            <w:r w:rsidRPr="00AC1746">
              <w:rPr>
                <w:rFonts w:ascii="Times New Roman" w:eastAsia="Times New Roman" w:hAnsi="Times New Roman" w:cs="Times New Roman"/>
                <w:b/>
                <w:sz w:val="24"/>
                <w:szCs w:val="24"/>
              </w:rPr>
              <w:t xml:space="preserve">Тема 5.6. </w:t>
            </w:r>
            <w:r w:rsidRPr="00AC1746">
              <w:rPr>
                <w:rFonts w:ascii="Times New Roman" w:eastAsia="Times New Roman" w:hAnsi="Times New Roman" w:cs="Times New Roman"/>
                <w:sz w:val="24"/>
                <w:szCs w:val="24"/>
              </w:rPr>
              <w:t>Правописание чередующихся гласных в корнях слов</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2</w:t>
            </w:r>
            <w:proofErr w:type="gramEnd"/>
            <w:r w:rsidRPr="00AC1746">
              <w:rPr>
                <w:rFonts w:ascii="Times New Roman" w:eastAsia="Calibri" w:hAnsi="Times New Roman" w:cs="Times New Roman"/>
                <w:i/>
                <w:iCs/>
                <w:sz w:val="24"/>
                <w:szCs w:val="24"/>
              </w:rPr>
              <w:t xml:space="preserve">, У3, </w:t>
            </w:r>
          </w:p>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 xml:space="preserve"> З3, </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 7</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spacing w:after="0" w:line="240" w:lineRule="auto"/>
              <w:contextualSpacing/>
              <w:rPr>
                <w:rFonts w:ascii="Times New Roman" w:eastAsia="Times New Roman" w:hAnsi="Times New Roman" w:cs="Times New Roman"/>
                <w:sz w:val="24"/>
                <w:szCs w:val="24"/>
              </w:rPr>
            </w:pPr>
            <w:r w:rsidRPr="00AC1746">
              <w:rPr>
                <w:rFonts w:ascii="Times New Roman" w:eastAsia="Times New Roman" w:hAnsi="Times New Roman" w:cs="Times New Roman"/>
                <w:b/>
                <w:sz w:val="24"/>
                <w:szCs w:val="24"/>
              </w:rPr>
              <w:t xml:space="preserve">Тема 5.7. </w:t>
            </w:r>
            <w:r w:rsidRPr="00AC1746">
              <w:rPr>
                <w:rFonts w:ascii="Times New Roman" w:eastAsia="Times New Roman" w:hAnsi="Times New Roman" w:cs="Times New Roman"/>
                <w:sz w:val="24"/>
                <w:szCs w:val="24"/>
              </w:rPr>
              <w:t>Правописание чередующихся гласных в корнях слов</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2</w:t>
            </w:r>
            <w:proofErr w:type="gramEnd"/>
            <w:r w:rsidRPr="00AC1746">
              <w:rPr>
                <w:rFonts w:ascii="Times New Roman" w:eastAsia="Calibri" w:hAnsi="Times New Roman" w:cs="Times New Roman"/>
                <w:i/>
                <w:iCs/>
                <w:sz w:val="24"/>
                <w:szCs w:val="24"/>
              </w:rPr>
              <w:t xml:space="preserve">, У3, </w:t>
            </w:r>
          </w:p>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 xml:space="preserve"> З3, </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 7</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spacing w:after="0" w:line="240" w:lineRule="auto"/>
              <w:contextualSpacing/>
              <w:rPr>
                <w:rFonts w:ascii="Times New Roman" w:eastAsia="Times New Roman" w:hAnsi="Times New Roman" w:cs="Times New Roman"/>
                <w:sz w:val="24"/>
                <w:szCs w:val="24"/>
              </w:rPr>
            </w:pPr>
            <w:r w:rsidRPr="00AC1746">
              <w:rPr>
                <w:rFonts w:ascii="Times New Roman" w:eastAsia="Times New Roman" w:hAnsi="Times New Roman" w:cs="Times New Roman"/>
                <w:b/>
                <w:sz w:val="24"/>
                <w:szCs w:val="24"/>
              </w:rPr>
              <w:t xml:space="preserve">Тема 5.8. </w:t>
            </w:r>
            <w:r w:rsidRPr="00AC1746">
              <w:rPr>
                <w:rFonts w:ascii="Times New Roman" w:eastAsia="Times New Roman" w:hAnsi="Times New Roman" w:cs="Times New Roman"/>
                <w:sz w:val="24"/>
                <w:szCs w:val="24"/>
              </w:rPr>
              <w:t>Правописание приставок ПРИ</w:t>
            </w:r>
            <w:proofErr w:type="gramStart"/>
            <w:r w:rsidRPr="00AC1746">
              <w:rPr>
                <w:rFonts w:ascii="Times New Roman" w:eastAsia="Times New Roman" w:hAnsi="Times New Roman" w:cs="Times New Roman"/>
                <w:sz w:val="24"/>
                <w:szCs w:val="24"/>
              </w:rPr>
              <w:t xml:space="preserve"> - / - </w:t>
            </w:r>
            <w:proofErr w:type="gramEnd"/>
            <w:r w:rsidRPr="00AC1746">
              <w:rPr>
                <w:rFonts w:ascii="Times New Roman" w:eastAsia="Times New Roman" w:hAnsi="Times New Roman" w:cs="Times New Roman"/>
                <w:sz w:val="24"/>
                <w:szCs w:val="24"/>
              </w:rPr>
              <w:t>ПРЕ -</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2</w:t>
            </w:r>
            <w:proofErr w:type="gramEnd"/>
            <w:r w:rsidRPr="00AC1746">
              <w:rPr>
                <w:rFonts w:ascii="Times New Roman" w:eastAsia="Calibri" w:hAnsi="Times New Roman" w:cs="Times New Roman"/>
                <w:i/>
                <w:iCs/>
                <w:sz w:val="24"/>
                <w:szCs w:val="24"/>
              </w:rPr>
              <w:t xml:space="preserve">, У3, </w:t>
            </w:r>
          </w:p>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 xml:space="preserve"> З3, </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 7</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spacing w:after="0" w:line="240" w:lineRule="auto"/>
              <w:contextualSpacing/>
              <w:rPr>
                <w:rFonts w:ascii="Times New Roman" w:eastAsia="Times New Roman" w:hAnsi="Times New Roman" w:cs="Times New Roman"/>
                <w:sz w:val="24"/>
                <w:szCs w:val="24"/>
              </w:rPr>
            </w:pPr>
            <w:r w:rsidRPr="00AC1746">
              <w:rPr>
                <w:rFonts w:ascii="Times New Roman" w:eastAsia="Times New Roman" w:hAnsi="Times New Roman" w:cs="Times New Roman"/>
                <w:b/>
                <w:sz w:val="24"/>
                <w:szCs w:val="24"/>
              </w:rPr>
              <w:t xml:space="preserve">Тема 5.9. </w:t>
            </w:r>
            <w:r w:rsidRPr="00AC1746">
              <w:rPr>
                <w:rFonts w:ascii="Times New Roman" w:eastAsia="Times New Roman" w:hAnsi="Times New Roman" w:cs="Times New Roman"/>
                <w:sz w:val="24"/>
                <w:szCs w:val="24"/>
              </w:rPr>
              <w:t>Правописание приставок ПРИ</w:t>
            </w:r>
            <w:proofErr w:type="gramStart"/>
            <w:r w:rsidRPr="00AC1746">
              <w:rPr>
                <w:rFonts w:ascii="Times New Roman" w:eastAsia="Times New Roman" w:hAnsi="Times New Roman" w:cs="Times New Roman"/>
                <w:sz w:val="24"/>
                <w:szCs w:val="24"/>
              </w:rPr>
              <w:t xml:space="preserve"> - / - </w:t>
            </w:r>
            <w:proofErr w:type="gramEnd"/>
            <w:r w:rsidRPr="00AC1746">
              <w:rPr>
                <w:rFonts w:ascii="Times New Roman" w:eastAsia="Times New Roman" w:hAnsi="Times New Roman" w:cs="Times New Roman"/>
                <w:sz w:val="24"/>
                <w:szCs w:val="24"/>
              </w:rPr>
              <w:t>ПРЕ -</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2</w:t>
            </w:r>
            <w:proofErr w:type="gramEnd"/>
            <w:r w:rsidRPr="00AC1746">
              <w:rPr>
                <w:rFonts w:ascii="Times New Roman" w:eastAsia="Calibri" w:hAnsi="Times New Roman" w:cs="Times New Roman"/>
                <w:i/>
                <w:iCs/>
                <w:sz w:val="24"/>
                <w:szCs w:val="24"/>
              </w:rPr>
              <w:t xml:space="preserve">, У3, </w:t>
            </w:r>
          </w:p>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 xml:space="preserve"> З3, </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 7</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spacing w:after="0" w:line="240" w:lineRule="auto"/>
              <w:contextualSpacing/>
              <w:rPr>
                <w:rFonts w:ascii="Times New Roman" w:eastAsia="Times New Roman" w:hAnsi="Times New Roman" w:cs="Times New Roman"/>
                <w:b/>
                <w:i/>
                <w:sz w:val="24"/>
                <w:szCs w:val="24"/>
              </w:rPr>
            </w:pPr>
            <w:r w:rsidRPr="00AC1746">
              <w:rPr>
                <w:rFonts w:ascii="Times New Roman" w:eastAsia="Times New Roman" w:hAnsi="Times New Roman" w:cs="Times New Roman"/>
                <w:b/>
                <w:i/>
                <w:sz w:val="24"/>
                <w:szCs w:val="24"/>
              </w:rPr>
              <w:t xml:space="preserve">Раздел 6. </w:t>
            </w:r>
            <w:r w:rsidRPr="00AC1746">
              <w:rPr>
                <w:rFonts w:ascii="Times New Roman" w:eastAsia="Times New Roman" w:hAnsi="Times New Roman" w:cs="Times New Roman"/>
                <w:i/>
                <w:sz w:val="24"/>
                <w:szCs w:val="24"/>
              </w:rPr>
              <w:t>Морфология и орфография.</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p>
        </w:tc>
        <w:tc>
          <w:tcPr>
            <w:tcW w:w="820"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Экзамен</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У2, У3, У4</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З</w:t>
            </w:r>
            <w:proofErr w:type="gramEnd"/>
            <w:r w:rsidRPr="00AC1746">
              <w:rPr>
                <w:rFonts w:ascii="Times New Roman" w:eastAsia="Calibri" w:hAnsi="Times New Roman" w:cs="Times New Roman"/>
                <w:i/>
                <w:iCs/>
                <w:sz w:val="24"/>
                <w:szCs w:val="24"/>
              </w:rPr>
              <w:t xml:space="preserve"> 1, З2, З3, З4, З5</w:t>
            </w:r>
          </w:p>
          <w:p w:rsidR="00933250" w:rsidRPr="00AC1746" w:rsidRDefault="00933250" w:rsidP="00AC1746">
            <w:pPr>
              <w:spacing w:after="0" w:line="240" w:lineRule="auto"/>
              <w:ind w:left="72" w:hanging="72"/>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 7</w:t>
            </w:r>
          </w:p>
        </w:tc>
      </w:tr>
      <w:tr w:rsidR="00933250" w:rsidRPr="00AC1746" w:rsidTr="003E43BF">
        <w:trPr>
          <w:trHeight w:val="146"/>
        </w:trPr>
        <w:tc>
          <w:tcPr>
            <w:tcW w:w="1668" w:type="dxa"/>
          </w:tcPr>
          <w:p w:rsidR="00933250" w:rsidRPr="00AC1746" w:rsidRDefault="00933250" w:rsidP="00AC1746">
            <w:pPr>
              <w:spacing w:after="0" w:line="240" w:lineRule="auto"/>
              <w:contextualSpacing/>
              <w:rPr>
                <w:rFonts w:ascii="Times New Roman" w:eastAsia="Times New Roman" w:hAnsi="Times New Roman" w:cs="Times New Roman"/>
                <w:sz w:val="24"/>
                <w:szCs w:val="24"/>
              </w:rPr>
            </w:pPr>
            <w:r w:rsidRPr="00AC1746">
              <w:rPr>
                <w:rFonts w:ascii="Times New Roman" w:eastAsia="Times New Roman" w:hAnsi="Times New Roman" w:cs="Times New Roman"/>
                <w:b/>
                <w:sz w:val="24"/>
                <w:szCs w:val="24"/>
              </w:rPr>
              <w:t>Тема 6.1.</w:t>
            </w:r>
            <w:r w:rsidRPr="00AC1746">
              <w:rPr>
                <w:rFonts w:ascii="Times New Roman" w:eastAsia="Times New Roman" w:hAnsi="Times New Roman" w:cs="Times New Roman"/>
                <w:sz w:val="24"/>
                <w:szCs w:val="24"/>
              </w:rPr>
              <w:t xml:space="preserve"> </w:t>
            </w:r>
            <w:r w:rsidRPr="00AC1746">
              <w:rPr>
                <w:rFonts w:ascii="Times New Roman" w:eastAsia="Times New Roman" w:hAnsi="Times New Roman" w:cs="Times New Roman"/>
                <w:sz w:val="24"/>
                <w:szCs w:val="24"/>
              </w:rPr>
              <w:lastRenderedPageBreak/>
              <w:t>Грамматические признаки слова</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lastRenderedPageBreak/>
              <w:t xml:space="preserve">Устный опрос </w:t>
            </w:r>
            <w:r w:rsidRPr="00AC1746">
              <w:rPr>
                <w:rFonts w:ascii="Times New Roman" w:eastAsia="Calibri" w:hAnsi="Times New Roman" w:cs="Times New Roman"/>
                <w:i/>
                <w:iCs/>
                <w:sz w:val="24"/>
                <w:szCs w:val="24"/>
              </w:rPr>
              <w:lastRenderedPageBreak/>
              <w:t>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lastRenderedPageBreak/>
              <w:t>У</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xml:space="preserve">, </w:t>
            </w:r>
            <w:r w:rsidRPr="00AC1746">
              <w:rPr>
                <w:rFonts w:ascii="Times New Roman" w:eastAsia="Calibri" w:hAnsi="Times New Roman" w:cs="Times New Roman"/>
                <w:i/>
                <w:iCs/>
                <w:sz w:val="24"/>
                <w:szCs w:val="24"/>
              </w:rPr>
              <w:lastRenderedPageBreak/>
              <w:t xml:space="preserve">У3, </w:t>
            </w:r>
          </w:p>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З3, З</w:t>
            </w:r>
            <w:proofErr w:type="gramStart"/>
            <w:r w:rsidRPr="00AC1746">
              <w:rPr>
                <w:rFonts w:ascii="Times New Roman" w:eastAsia="Calibri" w:hAnsi="Times New Roman" w:cs="Times New Roman"/>
                <w:i/>
                <w:iCs/>
                <w:sz w:val="24"/>
                <w:szCs w:val="24"/>
              </w:rPr>
              <w:t>4</w:t>
            </w:r>
            <w:proofErr w:type="gramEnd"/>
            <w:r w:rsidRPr="00AC1746">
              <w:rPr>
                <w:rFonts w:ascii="Times New Roman" w:eastAsia="Calibri" w:hAnsi="Times New Roman" w:cs="Times New Roman"/>
                <w:i/>
                <w:iCs/>
                <w:sz w:val="24"/>
                <w:szCs w:val="24"/>
              </w:rPr>
              <w:t xml:space="preserve">, </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spacing w:after="0" w:line="240" w:lineRule="auto"/>
              <w:contextualSpacing/>
              <w:rPr>
                <w:rFonts w:ascii="Times New Roman" w:eastAsia="Times New Roman" w:hAnsi="Times New Roman" w:cs="Times New Roman"/>
                <w:sz w:val="24"/>
                <w:szCs w:val="24"/>
              </w:rPr>
            </w:pPr>
            <w:r w:rsidRPr="00AC1746">
              <w:rPr>
                <w:rFonts w:ascii="Times New Roman" w:eastAsia="Times New Roman" w:hAnsi="Times New Roman" w:cs="Times New Roman"/>
                <w:b/>
                <w:sz w:val="24"/>
                <w:szCs w:val="24"/>
              </w:rPr>
              <w:lastRenderedPageBreak/>
              <w:t>Тема 6.2.</w:t>
            </w:r>
            <w:r w:rsidRPr="00AC1746">
              <w:rPr>
                <w:rFonts w:ascii="Times New Roman" w:eastAsia="Times New Roman" w:hAnsi="Times New Roman" w:cs="Times New Roman"/>
                <w:sz w:val="24"/>
                <w:szCs w:val="24"/>
              </w:rPr>
              <w:t xml:space="preserve"> </w:t>
            </w:r>
            <w:r w:rsidRPr="00AC1746">
              <w:rPr>
                <w:rFonts w:ascii="Times New Roman" w:hAnsi="Times New Roman" w:cs="Times New Roman"/>
                <w:sz w:val="24"/>
                <w:szCs w:val="24"/>
              </w:rPr>
              <w:t xml:space="preserve"> </w:t>
            </w:r>
            <w:r w:rsidRPr="00AC1746">
              <w:rPr>
                <w:rFonts w:ascii="Times New Roman" w:eastAsia="Times New Roman" w:hAnsi="Times New Roman" w:cs="Times New Roman"/>
                <w:sz w:val="24"/>
                <w:szCs w:val="24"/>
              </w:rPr>
              <w:t>Имя существительное</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xml:space="preserve">, У3, </w:t>
            </w:r>
          </w:p>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З3, З</w:t>
            </w:r>
            <w:proofErr w:type="gramStart"/>
            <w:r w:rsidRPr="00AC1746">
              <w:rPr>
                <w:rFonts w:ascii="Times New Roman" w:eastAsia="Calibri" w:hAnsi="Times New Roman" w:cs="Times New Roman"/>
                <w:i/>
                <w:iCs/>
                <w:sz w:val="24"/>
                <w:szCs w:val="24"/>
              </w:rPr>
              <w:t>4</w:t>
            </w:r>
            <w:proofErr w:type="gramEnd"/>
            <w:r w:rsidRPr="00AC1746">
              <w:rPr>
                <w:rFonts w:ascii="Times New Roman" w:eastAsia="Calibri" w:hAnsi="Times New Roman" w:cs="Times New Roman"/>
                <w:i/>
                <w:iCs/>
                <w:sz w:val="24"/>
                <w:szCs w:val="24"/>
              </w:rPr>
              <w:t xml:space="preserve">, </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spacing w:after="0" w:line="240" w:lineRule="auto"/>
              <w:contextualSpacing/>
              <w:rPr>
                <w:rFonts w:ascii="Times New Roman" w:eastAsia="Times New Roman" w:hAnsi="Times New Roman" w:cs="Times New Roman"/>
                <w:b/>
                <w:sz w:val="24"/>
                <w:szCs w:val="24"/>
              </w:rPr>
            </w:pPr>
            <w:r w:rsidRPr="00AC1746">
              <w:rPr>
                <w:rFonts w:ascii="Times New Roman" w:eastAsia="Times New Roman" w:hAnsi="Times New Roman" w:cs="Times New Roman"/>
                <w:b/>
                <w:sz w:val="24"/>
                <w:szCs w:val="24"/>
              </w:rPr>
              <w:t>Тема 6.3.</w:t>
            </w:r>
            <w:r w:rsidRPr="00AC1746">
              <w:rPr>
                <w:rFonts w:ascii="Times New Roman" w:eastAsia="Times New Roman" w:hAnsi="Times New Roman" w:cs="Times New Roman"/>
                <w:sz w:val="24"/>
                <w:szCs w:val="24"/>
              </w:rPr>
              <w:t xml:space="preserve"> </w:t>
            </w:r>
            <w:r w:rsidRPr="00AC1746">
              <w:rPr>
                <w:rFonts w:ascii="Times New Roman" w:hAnsi="Times New Roman" w:cs="Times New Roman"/>
                <w:sz w:val="24"/>
                <w:szCs w:val="24"/>
              </w:rPr>
              <w:t xml:space="preserve"> </w:t>
            </w:r>
            <w:r w:rsidRPr="00AC1746">
              <w:rPr>
                <w:rFonts w:ascii="Times New Roman" w:eastAsia="Times New Roman" w:hAnsi="Times New Roman" w:cs="Times New Roman"/>
                <w:sz w:val="24"/>
                <w:szCs w:val="24"/>
              </w:rPr>
              <w:t>Имя существительное</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xml:space="preserve">, У3, </w:t>
            </w:r>
          </w:p>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З3, З</w:t>
            </w:r>
            <w:proofErr w:type="gramStart"/>
            <w:r w:rsidRPr="00AC1746">
              <w:rPr>
                <w:rFonts w:ascii="Times New Roman" w:eastAsia="Calibri" w:hAnsi="Times New Roman" w:cs="Times New Roman"/>
                <w:i/>
                <w:iCs/>
                <w:sz w:val="24"/>
                <w:szCs w:val="24"/>
              </w:rPr>
              <w:t>4</w:t>
            </w:r>
            <w:proofErr w:type="gramEnd"/>
            <w:r w:rsidRPr="00AC1746">
              <w:rPr>
                <w:rFonts w:ascii="Times New Roman" w:eastAsia="Calibri" w:hAnsi="Times New Roman" w:cs="Times New Roman"/>
                <w:i/>
                <w:iCs/>
                <w:sz w:val="24"/>
                <w:szCs w:val="24"/>
              </w:rPr>
              <w:t xml:space="preserve">, </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spacing w:after="0" w:line="240" w:lineRule="auto"/>
              <w:contextualSpacing/>
              <w:rPr>
                <w:rFonts w:ascii="Times New Roman" w:eastAsia="Times New Roman" w:hAnsi="Times New Roman" w:cs="Times New Roman"/>
                <w:sz w:val="24"/>
                <w:szCs w:val="24"/>
              </w:rPr>
            </w:pPr>
            <w:r w:rsidRPr="00AC1746">
              <w:rPr>
                <w:rFonts w:ascii="Times New Roman" w:eastAsia="Times New Roman" w:hAnsi="Times New Roman" w:cs="Times New Roman"/>
                <w:b/>
                <w:sz w:val="24"/>
                <w:szCs w:val="24"/>
              </w:rPr>
              <w:t>Тема 6.4.</w:t>
            </w:r>
            <w:r w:rsidRPr="00AC1746">
              <w:rPr>
                <w:rFonts w:ascii="Times New Roman" w:eastAsia="Times New Roman" w:hAnsi="Times New Roman" w:cs="Times New Roman"/>
                <w:sz w:val="24"/>
                <w:szCs w:val="24"/>
              </w:rPr>
              <w:t xml:space="preserve"> </w:t>
            </w:r>
            <w:r w:rsidRPr="00AC1746">
              <w:rPr>
                <w:rFonts w:ascii="Times New Roman" w:hAnsi="Times New Roman" w:cs="Times New Roman"/>
                <w:sz w:val="24"/>
                <w:szCs w:val="24"/>
              </w:rPr>
              <w:t xml:space="preserve"> </w:t>
            </w:r>
            <w:r w:rsidRPr="00AC1746">
              <w:rPr>
                <w:rFonts w:ascii="Times New Roman" w:eastAsia="Times New Roman" w:hAnsi="Times New Roman" w:cs="Times New Roman"/>
                <w:sz w:val="24"/>
                <w:szCs w:val="24"/>
              </w:rPr>
              <w:t>Практикум: Морфологический разбор имени существительного</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xml:space="preserve">, У3, </w:t>
            </w:r>
          </w:p>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З3, З</w:t>
            </w:r>
            <w:proofErr w:type="gramStart"/>
            <w:r w:rsidRPr="00AC1746">
              <w:rPr>
                <w:rFonts w:ascii="Times New Roman" w:eastAsia="Calibri" w:hAnsi="Times New Roman" w:cs="Times New Roman"/>
                <w:i/>
                <w:iCs/>
                <w:sz w:val="24"/>
                <w:szCs w:val="24"/>
              </w:rPr>
              <w:t>4</w:t>
            </w:r>
            <w:proofErr w:type="gramEnd"/>
            <w:r w:rsidRPr="00AC1746">
              <w:rPr>
                <w:rFonts w:ascii="Times New Roman" w:eastAsia="Calibri" w:hAnsi="Times New Roman" w:cs="Times New Roman"/>
                <w:i/>
                <w:iCs/>
                <w:sz w:val="24"/>
                <w:szCs w:val="24"/>
              </w:rPr>
              <w:t xml:space="preserve">, </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spacing w:after="0" w:line="240" w:lineRule="auto"/>
              <w:contextualSpacing/>
              <w:rPr>
                <w:rFonts w:ascii="Times New Roman" w:eastAsia="Times New Roman" w:hAnsi="Times New Roman" w:cs="Times New Roman"/>
                <w:b/>
                <w:sz w:val="24"/>
                <w:szCs w:val="24"/>
              </w:rPr>
            </w:pPr>
            <w:r w:rsidRPr="00AC1746">
              <w:rPr>
                <w:rFonts w:ascii="Times New Roman" w:eastAsia="Times New Roman" w:hAnsi="Times New Roman" w:cs="Times New Roman"/>
                <w:b/>
                <w:sz w:val="24"/>
                <w:szCs w:val="24"/>
              </w:rPr>
              <w:t>Тема 6.5.</w:t>
            </w:r>
            <w:r w:rsidRPr="00AC1746">
              <w:rPr>
                <w:rFonts w:ascii="Times New Roman" w:hAnsi="Times New Roman" w:cs="Times New Roman"/>
                <w:sz w:val="24"/>
                <w:szCs w:val="24"/>
              </w:rPr>
              <w:t xml:space="preserve"> </w:t>
            </w:r>
            <w:r w:rsidRPr="00AC1746">
              <w:rPr>
                <w:rFonts w:ascii="Times New Roman" w:eastAsia="Times New Roman" w:hAnsi="Times New Roman" w:cs="Times New Roman"/>
                <w:sz w:val="24"/>
                <w:szCs w:val="24"/>
              </w:rPr>
              <w:t>Имя прилагательное</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xml:space="preserve">, У3, </w:t>
            </w:r>
          </w:p>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З3, З</w:t>
            </w:r>
            <w:proofErr w:type="gramStart"/>
            <w:r w:rsidRPr="00AC1746">
              <w:rPr>
                <w:rFonts w:ascii="Times New Roman" w:eastAsia="Calibri" w:hAnsi="Times New Roman" w:cs="Times New Roman"/>
                <w:i/>
                <w:iCs/>
                <w:sz w:val="24"/>
                <w:szCs w:val="24"/>
              </w:rPr>
              <w:t>4</w:t>
            </w:r>
            <w:proofErr w:type="gramEnd"/>
            <w:r w:rsidRPr="00AC1746">
              <w:rPr>
                <w:rFonts w:ascii="Times New Roman" w:eastAsia="Calibri" w:hAnsi="Times New Roman" w:cs="Times New Roman"/>
                <w:i/>
                <w:iCs/>
                <w:sz w:val="24"/>
                <w:szCs w:val="24"/>
              </w:rPr>
              <w:t xml:space="preserve">, </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spacing w:after="0" w:line="240" w:lineRule="auto"/>
              <w:contextualSpacing/>
              <w:rPr>
                <w:rFonts w:ascii="Times New Roman" w:eastAsia="Times New Roman" w:hAnsi="Times New Roman" w:cs="Times New Roman"/>
                <w:sz w:val="24"/>
                <w:szCs w:val="24"/>
              </w:rPr>
            </w:pPr>
            <w:r w:rsidRPr="00AC1746">
              <w:rPr>
                <w:rFonts w:ascii="Times New Roman" w:eastAsia="Times New Roman" w:hAnsi="Times New Roman" w:cs="Times New Roman"/>
                <w:b/>
                <w:sz w:val="24"/>
                <w:szCs w:val="24"/>
              </w:rPr>
              <w:t>Тема 6.6.</w:t>
            </w:r>
            <w:r w:rsidRPr="00AC1746">
              <w:rPr>
                <w:rFonts w:ascii="Times New Roman" w:eastAsia="Times New Roman" w:hAnsi="Times New Roman" w:cs="Times New Roman"/>
                <w:sz w:val="24"/>
                <w:szCs w:val="24"/>
              </w:rPr>
              <w:t xml:space="preserve"> </w:t>
            </w:r>
            <w:r w:rsidRPr="00AC1746">
              <w:rPr>
                <w:rFonts w:ascii="Times New Roman" w:hAnsi="Times New Roman" w:cs="Times New Roman"/>
                <w:sz w:val="24"/>
                <w:szCs w:val="24"/>
              </w:rPr>
              <w:t xml:space="preserve"> </w:t>
            </w:r>
            <w:r w:rsidRPr="00AC1746">
              <w:rPr>
                <w:rFonts w:ascii="Times New Roman" w:eastAsia="Times New Roman" w:hAnsi="Times New Roman" w:cs="Times New Roman"/>
                <w:sz w:val="24"/>
                <w:szCs w:val="24"/>
              </w:rPr>
              <w:t>Имя прилагательное</w:t>
            </w:r>
          </w:p>
          <w:p w:rsidR="00933250" w:rsidRPr="00AC1746" w:rsidRDefault="00933250" w:rsidP="00AC1746">
            <w:pPr>
              <w:spacing w:after="0" w:line="240" w:lineRule="auto"/>
              <w:contextualSpacing/>
              <w:rPr>
                <w:rFonts w:ascii="Times New Roman" w:eastAsia="Times New Roman" w:hAnsi="Times New Roman" w:cs="Times New Roman"/>
                <w:sz w:val="24"/>
                <w:szCs w:val="24"/>
              </w:rPr>
            </w:pP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xml:space="preserve">, У3, </w:t>
            </w:r>
          </w:p>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З3, З</w:t>
            </w:r>
            <w:proofErr w:type="gramStart"/>
            <w:r w:rsidRPr="00AC1746">
              <w:rPr>
                <w:rFonts w:ascii="Times New Roman" w:eastAsia="Calibri" w:hAnsi="Times New Roman" w:cs="Times New Roman"/>
                <w:i/>
                <w:iCs/>
                <w:sz w:val="24"/>
                <w:szCs w:val="24"/>
              </w:rPr>
              <w:t>4</w:t>
            </w:r>
            <w:proofErr w:type="gramEnd"/>
            <w:r w:rsidRPr="00AC1746">
              <w:rPr>
                <w:rFonts w:ascii="Times New Roman" w:eastAsia="Calibri" w:hAnsi="Times New Roman" w:cs="Times New Roman"/>
                <w:i/>
                <w:iCs/>
                <w:sz w:val="24"/>
                <w:szCs w:val="24"/>
              </w:rPr>
              <w:t xml:space="preserve">, </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spacing w:after="0" w:line="240" w:lineRule="auto"/>
              <w:contextualSpacing/>
              <w:rPr>
                <w:rFonts w:ascii="Times New Roman" w:eastAsia="Times New Roman" w:hAnsi="Times New Roman" w:cs="Times New Roman"/>
                <w:b/>
                <w:sz w:val="24"/>
                <w:szCs w:val="24"/>
              </w:rPr>
            </w:pPr>
            <w:r w:rsidRPr="00AC1746">
              <w:rPr>
                <w:rFonts w:ascii="Times New Roman" w:eastAsia="Times New Roman" w:hAnsi="Times New Roman" w:cs="Times New Roman"/>
                <w:b/>
                <w:sz w:val="24"/>
                <w:szCs w:val="24"/>
              </w:rPr>
              <w:t>Тема 6.7.</w:t>
            </w:r>
            <w:r w:rsidRPr="00AC1746">
              <w:rPr>
                <w:rFonts w:ascii="Times New Roman" w:eastAsia="Times New Roman" w:hAnsi="Times New Roman" w:cs="Times New Roman"/>
                <w:sz w:val="24"/>
                <w:szCs w:val="24"/>
              </w:rPr>
              <w:t xml:space="preserve"> </w:t>
            </w:r>
            <w:r w:rsidRPr="00AC1746">
              <w:rPr>
                <w:rFonts w:ascii="Times New Roman" w:hAnsi="Times New Roman" w:cs="Times New Roman"/>
                <w:sz w:val="24"/>
                <w:szCs w:val="24"/>
              </w:rPr>
              <w:t xml:space="preserve"> </w:t>
            </w:r>
            <w:r w:rsidRPr="00AC1746">
              <w:rPr>
                <w:rFonts w:ascii="Times New Roman" w:eastAsia="Times New Roman" w:hAnsi="Times New Roman" w:cs="Times New Roman"/>
                <w:sz w:val="24"/>
                <w:szCs w:val="24"/>
              </w:rPr>
              <w:t>Практикум: Морфологический разбор имени прилагательного</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xml:space="preserve">, У3, </w:t>
            </w:r>
          </w:p>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З3, З</w:t>
            </w:r>
            <w:proofErr w:type="gramStart"/>
            <w:r w:rsidRPr="00AC1746">
              <w:rPr>
                <w:rFonts w:ascii="Times New Roman" w:eastAsia="Calibri" w:hAnsi="Times New Roman" w:cs="Times New Roman"/>
                <w:i/>
                <w:iCs/>
                <w:sz w:val="24"/>
                <w:szCs w:val="24"/>
              </w:rPr>
              <w:t>4</w:t>
            </w:r>
            <w:proofErr w:type="gramEnd"/>
            <w:r w:rsidRPr="00AC1746">
              <w:rPr>
                <w:rFonts w:ascii="Times New Roman" w:eastAsia="Calibri" w:hAnsi="Times New Roman" w:cs="Times New Roman"/>
                <w:i/>
                <w:iCs/>
                <w:sz w:val="24"/>
                <w:szCs w:val="24"/>
              </w:rPr>
              <w:t xml:space="preserve">, </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spacing w:after="0" w:line="240" w:lineRule="auto"/>
              <w:contextualSpacing/>
              <w:rPr>
                <w:rFonts w:ascii="Times New Roman" w:eastAsia="Times New Roman" w:hAnsi="Times New Roman" w:cs="Times New Roman"/>
                <w:sz w:val="24"/>
                <w:szCs w:val="24"/>
              </w:rPr>
            </w:pPr>
            <w:r w:rsidRPr="00AC1746">
              <w:rPr>
                <w:rFonts w:ascii="Times New Roman" w:eastAsia="Times New Roman" w:hAnsi="Times New Roman" w:cs="Times New Roman"/>
                <w:b/>
                <w:sz w:val="24"/>
                <w:szCs w:val="24"/>
              </w:rPr>
              <w:t>Тема 6.8.</w:t>
            </w:r>
            <w:r w:rsidRPr="00AC1746">
              <w:rPr>
                <w:rFonts w:ascii="Times New Roman" w:eastAsia="Times New Roman" w:hAnsi="Times New Roman" w:cs="Times New Roman"/>
                <w:sz w:val="24"/>
                <w:szCs w:val="24"/>
              </w:rPr>
              <w:t xml:space="preserve"> </w:t>
            </w:r>
            <w:r w:rsidRPr="00AC1746">
              <w:rPr>
                <w:rFonts w:ascii="Times New Roman" w:hAnsi="Times New Roman" w:cs="Times New Roman"/>
                <w:sz w:val="24"/>
                <w:szCs w:val="24"/>
              </w:rPr>
              <w:t xml:space="preserve"> </w:t>
            </w:r>
            <w:r w:rsidRPr="00AC1746">
              <w:rPr>
                <w:rFonts w:ascii="Times New Roman" w:eastAsia="Times New Roman" w:hAnsi="Times New Roman" w:cs="Times New Roman"/>
                <w:sz w:val="24"/>
                <w:szCs w:val="24"/>
              </w:rPr>
              <w:t>Имя числительное</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xml:space="preserve">, У3, </w:t>
            </w:r>
          </w:p>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З3, З</w:t>
            </w:r>
            <w:proofErr w:type="gramStart"/>
            <w:r w:rsidRPr="00AC1746">
              <w:rPr>
                <w:rFonts w:ascii="Times New Roman" w:eastAsia="Calibri" w:hAnsi="Times New Roman" w:cs="Times New Roman"/>
                <w:i/>
                <w:iCs/>
                <w:sz w:val="24"/>
                <w:szCs w:val="24"/>
              </w:rPr>
              <w:t>4</w:t>
            </w:r>
            <w:proofErr w:type="gramEnd"/>
            <w:r w:rsidRPr="00AC1746">
              <w:rPr>
                <w:rFonts w:ascii="Times New Roman" w:eastAsia="Calibri" w:hAnsi="Times New Roman" w:cs="Times New Roman"/>
                <w:i/>
                <w:iCs/>
                <w:sz w:val="24"/>
                <w:szCs w:val="24"/>
              </w:rPr>
              <w:t xml:space="preserve">, </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spacing w:after="0" w:line="240" w:lineRule="auto"/>
              <w:contextualSpacing/>
              <w:rPr>
                <w:rFonts w:ascii="Times New Roman" w:eastAsia="Times New Roman" w:hAnsi="Times New Roman" w:cs="Times New Roman"/>
                <w:b/>
                <w:sz w:val="24"/>
                <w:szCs w:val="24"/>
              </w:rPr>
            </w:pPr>
            <w:r w:rsidRPr="00AC1746">
              <w:rPr>
                <w:rFonts w:ascii="Times New Roman" w:eastAsia="Times New Roman" w:hAnsi="Times New Roman" w:cs="Times New Roman"/>
                <w:b/>
                <w:sz w:val="24"/>
                <w:szCs w:val="24"/>
              </w:rPr>
              <w:t>Тема 6.9.</w:t>
            </w:r>
            <w:r w:rsidRPr="00AC1746">
              <w:rPr>
                <w:rFonts w:ascii="Times New Roman" w:eastAsia="Times New Roman" w:hAnsi="Times New Roman" w:cs="Times New Roman"/>
                <w:sz w:val="24"/>
                <w:szCs w:val="24"/>
              </w:rPr>
              <w:t xml:space="preserve"> </w:t>
            </w:r>
            <w:r w:rsidRPr="00AC1746">
              <w:rPr>
                <w:rFonts w:ascii="Times New Roman" w:hAnsi="Times New Roman" w:cs="Times New Roman"/>
                <w:sz w:val="24"/>
                <w:szCs w:val="24"/>
              </w:rPr>
              <w:t xml:space="preserve"> </w:t>
            </w:r>
            <w:r w:rsidRPr="00AC1746">
              <w:rPr>
                <w:rFonts w:ascii="Times New Roman" w:eastAsia="Times New Roman" w:hAnsi="Times New Roman" w:cs="Times New Roman"/>
                <w:sz w:val="24"/>
                <w:szCs w:val="24"/>
              </w:rPr>
              <w:t xml:space="preserve">Практикум: Морфологический разбор имени числительного </w:t>
            </w:r>
            <w:r w:rsidRPr="00AC1746">
              <w:rPr>
                <w:rFonts w:ascii="Times New Roman" w:hAnsi="Times New Roman" w:cs="Times New Roman"/>
                <w:sz w:val="24"/>
                <w:szCs w:val="24"/>
              </w:rPr>
              <w:t xml:space="preserve"> </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xml:space="preserve">, У3, </w:t>
            </w:r>
          </w:p>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З3, З</w:t>
            </w:r>
            <w:proofErr w:type="gramStart"/>
            <w:r w:rsidRPr="00AC1746">
              <w:rPr>
                <w:rFonts w:ascii="Times New Roman" w:eastAsia="Calibri" w:hAnsi="Times New Roman" w:cs="Times New Roman"/>
                <w:i/>
                <w:iCs/>
                <w:sz w:val="24"/>
                <w:szCs w:val="24"/>
              </w:rPr>
              <w:t>4</w:t>
            </w:r>
            <w:proofErr w:type="gramEnd"/>
            <w:r w:rsidRPr="00AC1746">
              <w:rPr>
                <w:rFonts w:ascii="Times New Roman" w:eastAsia="Calibri" w:hAnsi="Times New Roman" w:cs="Times New Roman"/>
                <w:i/>
                <w:iCs/>
                <w:sz w:val="24"/>
                <w:szCs w:val="24"/>
              </w:rPr>
              <w:t xml:space="preserve">, </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spacing w:after="0" w:line="240" w:lineRule="auto"/>
              <w:contextualSpacing/>
              <w:rPr>
                <w:rFonts w:ascii="Times New Roman" w:eastAsia="Times New Roman" w:hAnsi="Times New Roman" w:cs="Times New Roman"/>
                <w:sz w:val="24"/>
                <w:szCs w:val="24"/>
              </w:rPr>
            </w:pPr>
            <w:r w:rsidRPr="00AC1746">
              <w:rPr>
                <w:rFonts w:ascii="Times New Roman" w:eastAsia="Times New Roman" w:hAnsi="Times New Roman" w:cs="Times New Roman"/>
                <w:b/>
                <w:sz w:val="24"/>
                <w:szCs w:val="24"/>
              </w:rPr>
              <w:t xml:space="preserve">Тема 6.10. </w:t>
            </w:r>
            <w:r w:rsidRPr="00AC1746">
              <w:rPr>
                <w:rFonts w:ascii="Times New Roman" w:hAnsi="Times New Roman" w:cs="Times New Roman"/>
                <w:sz w:val="24"/>
                <w:szCs w:val="24"/>
              </w:rPr>
              <w:t xml:space="preserve"> </w:t>
            </w:r>
            <w:r w:rsidRPr="00AC1746">
              <w:rPr>
                <w:rFonts w:ascii="Times New Roman" w:eastAsia="Times New Roman" w:hAnsi="Times New Roman" w:cs="Times New Roman"/>
                <w:sz w:val="24"/>
                <w:szCs w:val="24"/>
              </w:rPr>
              <w:t xml:space="preserve">Местоимение </w:t>
            </w:r>
            <w:r w:rsidRPr="00AC1746">
              <w:rPr>
                <w:rFonts w:ascii="Times New Roman" w:hAnsi="Times New Roman" w:cs="Times New Roman"/>
                <w:sz w:val="24"/>
                <w:szCs w:val="24"/>
              </w:rPr>
              <w:t xml:space="preserve">  </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w:t>
            </w:r>
            <w:r w:rsidRPr="00AC1746">
              <w:rPr>
                <w:rFonts w:ascii="Times New Roman" w:eastAsia="Calibri" w:hAnsi="Times New Roman" w:cs="Times New Roman"/>
                <w:i/>
                <w:iCs/>
                <w:sz w:val="24"/>
                <w:szCs w:val="24"/>
              </w:rPr>
              <w:lastRenderedPageBreak/>
              <w:t>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lastRenderedPageBreak/>
              <w:t>У</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xml:space="preserve">, У3, </w:t>
            </w:r>
          </w:p>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lastRenderedPageBreak/>
              <w:t>З3, З</w:t>
            </w:r>
            <w:proofErr w:type="gramStart"/>
            <w:r w:rsidRPr="00AC1746">
              <w:rPr>
                <w:rFonts w:ascii="Times New Roman" w:eastAsia="Calibri" w:hAnsi="Times New Roman" w:cs="Times New Roman"/>
                <w:i/>
                <w:iCs/>
                <w:sz w:val="24"/>
                <w:szCs w:val="24"/>
              </w:rPr>
              <w:t>4</w:t>
            </w:r>
            <w:proofErr w:type="gramEnd"/>
            <w:r w:rsidRPr="00AC1746">
              <w:rPr>
                <w:rFonts w:ascii="Times New Roman" w:eastAsia="Calibri" w:hAnsi="Times New Roman" w:cs="Times New Roman"/>
                <w:i/>
                <w:iCs/>
                <w:sz w:val="24"/>
                <w:szCs w:val="24"/>
              </w:rPr>
              <w:t xml:space="preserve">, </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spacing w:after="0" w:line="240" w:lineRule="auto"/>
              <w:contextualSpacing/>
              <w:rPr>
                <w:rFonts w:ascii="Times New Roman" w:eastAsia="Times New Roman" w:hAnsi="Times New Roman" w:cs="Times New Roman"/>
                <w:sz w:val="24"/>
                <w:szCs w:val="24"/>
              </w:rPr>
            </w:pPr>
            <w:r w:rsidRPr="00AC1746">
              <w:rPr>
                <w:rFonts w:ascii="Times New Roman" w:eastAsia="Times New Roman" w:hAnsi="Times New Roman" w:cs="Times New Roman"/>
                <w:b/>
                <w:sz w:val="24"/>
                <w:szCs w:val="24"/>
              </w:rPr>
              <w:lastRenderedPageBreak/>
              <w:t xml:space="preserve">Тема 6.11. </w:t>
            </w:r>
            <w:r w:rsidRPr="00AC1746">
              <w:rPr>
                <w:rFonts w:ascii="Times New Roman" w:hAnsi="Times New Roman" w:cs="Times New Roman"/>
                <w:sz w:val="24"/>
                <w:szCs w:val="24"/>
              </w:rPr>
              <w:t xml:space="preserve"> </w:t>
            </w:r>
            <w:r w:rsidRPr="00AC1746">
              <w:rPr>
                <w:rFonts w:ascii="Times New Roman" w:eastAsia="Times New Roman" w:hAnsi="Times New Roman" w:cs="Times New Roman"/>
                <w:sz w:val="24"/>
                <w:szCs w:val="24"/>
              </w:rPr>
              <w:t>Практикум: Морфологический разбор местоимения</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xml:space="preserve">, У3, </w:t>
            </w:r>
          </w:p>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З3, З</w:t>
            </w:r>
            <w:proofErr w:type="gramStart"/>
            <w:r w:rsidRPr="00AC1746">
              <w:rPr>
                <w:rFonts w:ascii="Times New Roman" w:eastAsia="Calibri" w:hAnsi="Times New Roman" w:cs="Times New Roman"/>
                <w:i/>
                <w:iCs/>
                <w:sz w:val="24"/>
                <w:szCs w:val="24"/>
              </w:rPr>
              <w:t>4</w:t>
            </w:r>
            <w:proofErr w:type="gramEnd"/>
            <w:r w:rsidRPr="00AC1746">
              <w:rPr>
                <w:rFonts w:ascii="Times New Roman" w:eastAsia="Calibri" w:hAnsi="Times New Roman" w:cs="Times New Roman"/>
                <w:i/>
                <w:iCs/>
                <w:sz w:val="24"/>
                <w:szCs w:val="24"/>
              </w:rPr>
              <w:t xml:space="preserve">, </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spacing w:after="0" w:line="240" w:lineRule="auto"/>
              <w:contextualSpacing/>
              <w:rPr>
                <w:rFonts w:ascii="Times New Roman" w:eastAsia="Times New Roman" w:hAnsi="Times New Roman" w:cs="Times New Roman"/>
                <w:sz w:val="24"/>
                <w:szCs w:val="24"/>
              </w:rPr>
            </w:pPr>
            <w:r w:rsidRPr="00AC1746">
              <w:rPr>
                <w:rFonts w:ascii="Times New Roman" w:eastAsia="Times New Roman" w:hAnsi="Times New Roman" w:cs="Times New Roman"/>
                <w:b/>
                <w:sz w:val="24"/>
                <w:szCs w:val="24"/>
              </w:rPr>
              <w:t xml:space="preserve">Тема 6.12. </w:t>
            </w:r>
            <w:r w:rsidRPr="00AC1746">
              <w:rPr>
                <w:rFonts w:ascii="Times New Roman" w:hAnsi="Times New Roman" w:cs="Times New Roman"/>
                <w:sz w:val="24"/>
                <w:szCs w:val="24"/>
              </w:rPr>
              <w:t xml:space="preserve"> </w:t>
            </w:r>
            <w:r w:rsidRPr="00AC1746">
              <w:rPr>
                <w:rFonts w:ascii="Times New Roman" w:eastAsia="Times New Roman" w:hAnsi="Times New Roman" w:cs="Times New Roman"/>
                <w:sz w:val="24"/>
                <w:szCs w:val="24"/>
              </w:rPr>
              <w:t>Наречие</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xml:space="preserve">, У3, </w:t>
            </w:r>
          </w:p>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З3, З</w:t>
            </w:r>
            <w:proofErr w:type="gramStart"/>
            <w:r w:rsidRPr="00AC1746">
              <w:rPr>
                <w:rFonts w:ascii="Times New Roman" w:eastAsia="Calibri" w:hAnsi="Times New Roman" w:cs="Times New Roman"/>
                <w:i/>
                <w:iCs/>
                <w:sz w:val="24"/>
                <w:szCs w:val="24"/>
              </w:rPr>
              <w:t>4</w:t>
            </w:r>
            <w:proofErr w:type="gramEnd"/>
            <w:r w:rsidRPr="00AC1746">
              <w:rPr>
                <w:rFonts w:ascii="Times New Roman" w:eastAsia="Calibri" w:hAnsi="Times New Roman" w:cs="Times New Roman"/>
                <w:i/>
                <w:iCs/>
                <w:sz w:val="24"/>
                <w:szCs w:val="24"/>
              </w:rPr>
              <w:t xml:space="preserve">, </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spacing w:after="0" w:line="240" w:lineRule="auto"/>
              <w:contextualSpacing/>
              <w:rPr>
                <w:rFonts w:ascii="Times New Roman" w:eastAsia="Times New Roman" w:hAnsi="Times New Roman" w:cs="Times New Roman"/>
                <w:sz w:val="24"/>
                <w:szCs w:val="24"/>
              </w:rPr>
            </w:pPr>
            <w:r w:rsidRPr="00AC1746">
              <w:rPr>
                <w:rFonts w:ascii="Times New Roman" w:eastAsia="Times New Roman" w:hAnsi="Times New Roman" w:cs="Times New Roman"/>
                <w:b/>
                <w:sz w:val="24"/>
                <w:szCs w:val="24"/>
              </w:rPr>
              <w:t xml:space="preserve">Тема 6.13. </w:t>
            </w:r>
            <w:r w:rsidRPr="00AC1746">
              <w:rPr>
                <w:rFonts w:ascii="Times New Roman" w:hAnsi="Times New Roman" w:cs="Times New Roman"/>
                <w:sz w:val="24"/>
                <w:szCs w:val="24"/>
              </w:rPr>
              <w:t xml:space="preserve"> </w:t>
            </w:r>
            <w:r w:rsidRPr="00AC1746">
              <w:rPr>
                <w:rFonts w:ascii="Times New Roman" w:eastAsia="Times New Roman" w:hAnsi="Times New Roman" w:cs="Times New Roman"/>
                <w:sz w:val="24"/>
                <w:szCs w:val="24"/>
              </w:rPr>
              <w:t>Практикум: Морфологический разбор наречия</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xml:space="preserve">, У3, </w:t>
            </w:r>
          </w:p>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З3, З</w:t>
            </w:r>
            <w:proofErr w:type="gramStart"/>
            <w:r w:rsidRPr="00AC1746">
              <w:rPr>
                <w:rFonts w:ascii="Times New Roman" w:eastAsia="Calibri" w:hAnsi="Times New Roman" w:cs="Times New Roman"/>
                <w:i/>
                <w:iCs/>
                <w:sz w:val="24"/>
                <w:szCs w:val="24"/>
              </w:rPr>
              <w:t>4</w:t>
            </w:r>
            <w:proofErr w:type="gramEnd"/>
            <w:r w:rsidRPr="00AC1746">
              <w:rPr>
                <w:rFonts w:ascii="Times New Roman" w:eastAsia="Calibri" w:hAnsi="Times New Roman" w:cs="Times New Roman"/>
                <w:i/>
                <w:iCs/>
                <w:sz w:val="24"/>
                <w:szCs w:val="24"/>
              </w:rPr>
              <w:t xml:space="preserve">, </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spacing w:after="0" w:line="240" w:lineRule="auto"/>
              <w:contextualSpacing/>
              <w:rPr>
                <w:rFonts w:ascii="Times New Roman" w:eastAsia="Times New Roman" w:hAnsi="Times New Roman" w:cs="Times New Roman"/>
                <w:sz w:val="24"/>
                <w:szCs w:val="24"/>
              </w:rPr>
            </w:pPr>
            <w:r w:rsidRPr="00AC1746">
              <w:rPr>
                <w:rFonts w:ascii="Times New Roman" w:eastAsia="Times New Roman" w:hAnsi="Times New Roman" w:cs="Times New Roman"/>
                <w:b/>
                <w:sz w:val="24"/>
                <w:szCs w:val="24"/>
              </w:rPr>
              <w:t xml:space="preserve">Тема 6.14. </w:t>
            </w:r>
            <w:r w:rsidRPr="00AC1746">
              <w:rPr>
                <w:rFonts w:ascii="Times New Roman" w:hAnsi="Times New Roman" w:cs="Times New Roman"/>
                <w:sz w:val="24"/>
                <w:szCs w:val="24"/>
              </w:rPr>
              <w:t xml:space="preserve"> </w:t>
            </w:r>
            <w:r w:rsidRPr="00AC1746">
              <w:rPr>
                <w:rFonts w:ascii="Times New Roman" w:eastAsia="Times New Roman" w:hAnsi="Times New Roman" w:cs="Times New Roman"/>
                <w:sz w:val="24"/>
                <w:szCs w:val="24"/>
              </w:rPr>
              <w:t>Глагол</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xml:space="preserve">, У3, </w:t>
            </w:r>
          </w:p>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З3, З</w:t>
            </w:r>
            <w:proofErr w:type="gramStart"/>
            <w:r w:rsidRPr="00AC1746">
              <w:rPr>
                <w:rFonts w:ascii="Times New Roman" w:eastAsia="Calibri" w:hAnsi="Times New Roman" w:cs="Times New Roman"/>
                <w:i/>
                <w:iCs/>
                <w:sz w:val="24"/>
                <w:szCs w:val="24"/>
              </w:rPr>
              <w:t>4</w:t>
            </w:r>
            <w:proofErr w:type="gramEnd"/>
            <w:r w:rsidRPr="00AC1746">
              <w:rPr>
                <w:rFonts w:ascii="Times New Roman" w:eastAsia="Calibri" w:hAnsi="Times New Roman" w:cs="Times New Roman"/>
                <w:i/>
                <w:iCs/>
                <w:sz w:val="24"/>
                <w:szCs w:val="24"/>
              </w:rPr>
              <w:t xml:space="preserve">, </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spacing w:after="0" w:line="240" w:lineRule="auto"/>
              <w:contextualSpacing/>
              <w:rPr>
                <w:rFonts w:ascii="Times New Roman" w:eastAsia="Times New Roman" w:hAnsi="Times New Roman" w:cs="Times New Roman"/>
                <w:sz w:val="24"/>
                <w:szCs w:val="24"/>
              </w:rPr>
            </w:pPr>
            <w:r w:rsidRPr="00AC1746">
              <w:rPr>
                <w:rFonts w:ascii="Times New Roman" w:eastAsia="Times New Roman" w:hAnsi="Times New Roman" w:cs="Times New Roman"/>
                <w:b/>
                <w:sz w:val="24"/>
                <w:szCs w:val="24"/>
              </w:rPr>
              <w:t xml:space="preserve">Тема 6.15. </w:t>
            </w:r>
            <w:r w:rsidRPr="00AC1746">
              <w:rPr>
                <w:rFonts w:ascii="Times New Roman" w:hAnsi="Times New Roman" w:cs="Times New Roman"/>
                <w:sz w:val="24"/>
                <w:szCs w:val="24"/>
              </w:rPr>
              <w:t xml:space="preserve"> </w:t>
            </w:r>
            <w:r w:rsidRPr="00AC1746">
              <w:rPr>
                <w:rFonts w:ascii="Times New Roman" w:eastAsia="Times New Roman" w:hAnsi="Times New Roman" w:cs="Times New Roman"/>
                <w:sz w:val="24"/>
                <w:szCs w:val="24"/>
              </w:rPr>
              <w:t>Практикум: Морфологический разбор глагола</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xml:space="preserve">, У3, </w:t>
            </w:r>
          </w:p>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З3, З</w:t>
            </w:r>
            <w:proofErr w:type="gramStart"/>
            <w:r w:rsidRPr="00AC1746">
              <w:rPr>
                <w:rFonts w:ascii="Times New Roman" w:eastAsia="Calibri" w:hAnsi="Times New Roman" w:cs="Times New Roman"/>
                <w:i/>
                <w:iCs/>
                <w:sz w:val="24"/>
                <w:szCs w:val="24"/>
              </w:rPr>
              <w:t>4</w:t>
            </w:r>
            <w:proofErr w:type="gramEnd"/>
            <w:r w:rsidRPr="00AC1746">
              <w:rPr>
                <w:rFonts w:ascii="Times New Roman" w:eastAsia="Calibri" w:hAnsi="Times New Roman" w:cs="Times New Roman"/>
                <w:i/>
                <w:iCs/>
                <w:sz w:val="24"/>
                <w:szCs w:val="24"/>
              </w:rPr>
              <w:t xml:space="preserve">, </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spacing w:after="0" w:line="240" w:lineRule="auto"/>
              <w:contextualSpacing/>
              <w:rPr>
                <w:rFonts w:ascii="Times New Roman" w:eastAsia="Times New Roman" w:hAnsi="Times New Roman" w:cs="Times New Roman"/>
                <w:sz w:val="24"/>
                <w:szCs w:val="24"/>
              </w:rPr>
            </w:pPr>
            <w:r w:rsidRPr="00AC1746">
              <w:rPr>
                <w:rFonts w:ascii="Times New Roman" w:eastAsia="Times New Roman" w:hAnsi="Times New Roman" w:cs="Times New Roman"/>
                <w:b/>
                <w:sz w:val="24"/>
                <w:szCs w:val="24"/>
              </w:rPr>
              <w:t xml:space="preserve">Тема 6.16. </w:t>
            </w:r>
            <w:r w:rsidRPr="00AC1746">
              <w:rPr>
                <w:rFonts w:ascii="Times New Roman" w:eastAsia="Times New Roman" w:hAnsi="Times New Roman" w:cs="Times New Roman"/>
                <w:sz w:val="24"/>
                <w:szCs w:val="24"/>
              </w:rPr>
              <w:t>Причастие</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xml:space="preserve">, У3, </w:t>
            </w:r>
          </w:p>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З3, З</w:t>
            </w:r>
            <w:proofErr w:type="gramStart"/>
            <w:r w:rsidRPr="00AC1746">
              <w:rPr>
                <w:rFonts w:ascii="Times New Roman" w:eastAsia="Calibri" w:hAnsi="Times New Roman" w:cs="Times New Roman"/>
                <w:i/>
                <w:iCs/>
                <w:sz w:val="24"/>
                <w:szCs w:val="24"/>
              </w:rPr>
              <w:t>4</w:t>
            </w:r>
            <w:proofErr w:type="gramEnd"/>
            <w:r w:rsidRPr="00AC1746">
              <w:rPr>
                <w:rFonts w:ascii="Times New Roman" w:eastAsia="Calibri" w:hAnsi="Times New Roman" w:cs="Times New Roman"/>
                <w:i/>
                <w:iCs/>
                <w:sz w:val="24"/>
                <w:szCs w:val="24"/>
              </w:rPr>
              <w:t xml:space="preserve">, </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spacing w:after="0" w:line="240" w:lineRule="auto"/>
              <w:contextualSpacing/>
              <w:rPr>
                <w:rFonts w:ascii="Times New Roman" w:eastAsia="Times New Roman" w:hAnsi="Times New Roman" w:cs="Times New Roman"/>
                <w:sz w:val="24"/>
                <w:szCs w:val="24"/>
              </w:rPr>
            </w:pPr>
            <w:r w:rsidRPr="00AC1746">
              <w:rPr>
                <w:rFonts w:ascii="Times New Roman" w:eastAsia="Times New Roman" w:hAnsi="Times New Roman" w:cs="Times New Roman"/>
                <w:b/>
                <w:sz w:val="24"/>
                <w:szCs w:val="24"/>
              </w:rPr>
              <w:t xml:space="preserve">Тема 6.17. </w:t>
            </w:r>
            <w:r w:rsidRPr="00AC1746">
              <w:rPr>
                <w:rFonts w:ascii="Times New Roman" w:eastAsia="Times New Roman" w:hAnsi="Times New Roman" w:cs="Times New Roman"/>
                <w:sz w:val="24"/>
                <w:szCs w:val="24"/>
              </w:rPr>
              <w:t>Практикум: Морфологический разбор имени причастия</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xml:space="preserve">, У3, </w:t>
            </w:r>
          </w:p>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З3, З</w:t>
            </w:r>
            <w:proofErr w:type="gramStart"/>
            <w:r w:rsidRPr="00AC1746">
              <w:rPr>
                <w:rFonts w:ascii="Times New Roman" w:eastAsia="Calibri" w:hAnsi="Times New Roman" w:cs="Times New Roman"/>
                <w:i/>
                <w:iCs/>
                <w:sz w:val="24"/>
                <w:szCs w:val="24"/>
              </w:rPr>
              <w:t>4</w:t>
            </w:r>
            <w:proofErr w:type="gramEnd"/>
            <w:r w:rsidRPr="00AC1746">
              <w:rPr>
                <w:rFonts w:ascii="Times New Roman" w:eastAsia="Calibri" w:hAnsi="Times New Roman" w:cs="Times New Roman"/>
                <w:i/>
                <w:iCs/>
                <w:sz w:val="24"/>
                <w:szCs w:val="24"/>
              </w:rPr>
              <w:t xml:space="preserve">, </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spacing w:after="0" w:line="240" w:lineRule="auto"/>
              <w:contextualSpacing/>
              <w:rPr>
                <w:rFonts w:ascii="Times New Roman" w:eastAsia="Times New Roman" w:hAnsi="Times New Roman" w:cs="Times New Roman"/>
                <w:sz w:val="24"/>
                <w:szCs w:val="24"/>
              </w:rPr>
            </w:pPr>
            <w:r w:rsidRPr="00AC1746">
              <w:rPr>
                <w:rFonts w:ascii="Times New Roman" w:eastAsia="Times New Roman" w:hAnsi="Times New Roman" w:cs="Times New Roman"/>
                <w:b/>
                <w:sz w:val="24"/>
                <w:szCs w:val="24"/>
              </w:rPr>
              <w:t xml:space="preserve">Тема 6.18. </w:t>
            </w:r>
            <w:r w:rsidRPr="00AC1746">
              <w:rPr>
                <w:rFonts w:ascii="Times New Roman" w:eastAsia="Times New Roman" w:hAnsi="Times New Roman" w:cs="Times New Roman"/>
                <w:sz w:val="24"/>
                <w:szCs w:val="24"/>
              </w:rPr>
              <w:t>Деепричастие</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xml:space="preserve">, У3, </w:t>
            </w:r>
          </w:p>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З3, З</w:t>
            </w:r>
            <w:proofErr w:type="gramStart"/>
            <w:r w:rsidRPr="00AC1746">
              <w:rPr>
                <w:rFonts w:ascii="Times New Roman" w:eastAsia="Calibri" w:hAnsi="Times New Roman" w:cs="Times New Roman"/>
                <w:i/>
                <w:iCs/>
                <w:sz w:val="24"/>
                <w:szCs w:val="24"/>
              </w:rPr>
              <w:t>4</w:t>
            </w:r>
            <w:proofErr w:type="gramEnd"/>
            <w:r w:rsidRPr="00AC1746">
              <w:rPr>
                <w:rFonts w:ascii="Times New Roman" w:eastAsia="Calibri" w:hAnsi="Times New Roman" w:cs="Times New Roman"/>
                <w:i/>
                <w:iCs/>
                <w:sz w:val="24"/>
                <w:szCs w:val="24"/>
              </w:rPr>
              <w:t xml:space="preserve">, </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spacing w:after="0" w:line="240" w:lineRule="auto"/>
              <w:contextualSpacing/>
              <w:rPr>
                <w:rFonts w:ascii="Times New Roman" w:eastAsia="Times New Roman" w:hAnsi="Times New Roman" w:cs="Times New Roman"/>
                <w:sz w:val="24"/>
                <w:szCs w:val="24"/>
              </w:rPr>
            </w:pPr>
            <w:r w:rsidRPr="00AC1746">
              <w:rPr>
                <w:rFonts w:ascii="Times New Roman" w:eastAsia="Times New Roman" w:hAnsi="Times New Roman" w:cs="Times New Roman"/>
                <w:b/>
                <w:sz w:val="24"/>
                <w:szCs w:val="24"/>
              </w:rPr>
              <w:t xml:space="preserve">Тема 6.19. </w:t>
            </w:r>
            <w:r w:rsidRPr="00AC1746">
              <w:rPr>
                <w:rFonts w:ascii="Times New Roman" w:eastAsia="Times New Roman" w:hAnsi="Times New Roman" w:cs="Times New Roman"/>
                <w:sz w:val="24"/>
                <w:szCs w:val="24"/>
              </w:rPr>
              <w:t>Практикум: Морфологический разбор имени деепричастия</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xml:space="preserve">, У3, </w:t>
            </w:r>
          </w:p>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З3, З</w:t>
            </w:r>
            <w:proofErr w:type="gramStart"/>
            <w:r w:rsidRPr="00AC1746">
              <w:rPr>
                <w:rFonts w:ascii="Times New Roman" w:eastAsia="Calibri" w:hAnsi="Times New Roman" w:cs="Times New Roman"/>
                <w:i/>
                <w:iCs/>
                <w:sz w:val="24"/>
                <w:szCs w:val="24"/>
              </w:rPr>
              <w:t>4</w:t>
            </w:r>
            <w:proofErr w:type="gramEnd"/>
            <w:r w:rsidRPr="00AC1746">
              <w:rPr>
                <w:rFonts w:ascii="Times New Roman" w:eastAsia="Calibri" w:hAnsi="Times New Roman" w:cs="Times New Roman"/>
                <w:i/>
                <w:iCs/>
                <w:sz w:val="24"/>
                <w:szCs w:val="24"/>
              </w:rPr>
              <w:t xml:space="preserve">, </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spacing w:after="0" w:line="240" w:lineRule="auto"/>
              <w:contextualSpacing/>
              <w:rPr>
                <w:rFonts w:ascii="Times New Roman" w:eastAsia="Times New Roman" w:hAnsi="Times New Roman" w:cs="Times New Roman"/>
                <w:sz w:val="24"/>
                <w:szCs w:val="24"/>
              </w:rPr>
            </w:pPr>
            <w:r w:rsidRPr="00AC1746">
              <w:rPr>
                <w:rFonts w:ascii="Times New Roman" w:eastAsia="Times New Roman" w:hAnsi="Times New Roman" w:cs="Times New Roman"/>
                <w:b/>
                <w:sz w:val="24"/>
                <w:szCs w:val="24"/>
              </w:rPr>
              <w:t xml:space="preserve">Тема 6.20. </w:t>
            </w:r>
            <w:r w:rsidRPr="00AC1746">
              <w:rPr>
                <w:rFonts w:ascii="Times New Roman" w:eastAsia="Times New Roman" w:hAnsi="Times New Roman" w:cs="Times New Roman"/>
                <w:sz w:val="24"/>
                <w:szCs w:val="24"/>
              </w:rPr>
              <w:t xml:space="preserve">Служебные </w:t>
            </w:r>
            <w:r w:rsidRPr="00AC1746">
              <w:rPr>
                <w:rFonts w:ascii="Times New Roman" w:eastAsia="Times New Roman" w:hAnsi="Times New Roman" w:cs="Times New Roman"/>
                <w:sz w:val="24"/>
                <w:szCs w:val="24"/>
              </w:rPr>
              <w:lastRenderedPageBreak/>
              <w:t>части речи</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lastRenderedPageBreak/>
              <w:t>Устный опрос Самостоятель</w:t>
            </w:r>
            <w:r w:rsidRPr="00AC1746">
              <w:rPr>
                <w:rFonts w:ascii="Times New Roman" w:eastAsia="Calibri" w:hAnsi="Times New Roman" w:cs="Times New Roman"/>
                <w:i/>
                <w:iCs/>
                <w:sz w:val="24"/>
                <w:szCs w:val="24"/>
              </w:rPr>
              <w:lastRenderedPageBreak/>
              <w:t>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lastRenderedPageBreak/>
              <w:t>У</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xml:space="preserve">, У3, </w:t>
            </w:r>
          </w:p>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lastRenderedPageBreak/>
              <w:t>З3, З</w:t>
            </w:r>
            <w:proofErr w:type="gramStart"/>
            <w:r w:rsidRPr="00AC1746">
              <w:rPr>
                <w:rFonts w:ascii="Times New Roman" w:eastAsia="Calibri" w:hAnsi="Times New Roman" w:cs="Times New Roman"/>
                <w:i/>
                <w:iCs/>
                <w:sz w:val="24"/>
                <w:szCs w:val="24"/>
              </w:rPr>
              <w:t>4</w:t>
            </w:r>
            <w:proofErr w:type="gramEnd"/>
            <w:r w:rsidRPr="00AC1746">
              <w:rPr>
                <w:rFonts w:ascii="Times New Roman" w:eastAsia="Calibri" w:hAnsi="Times New Roman" w:cs="Times New Roman"/>
                <w:i/>
                <w:iCs/>
                <w:sz w:val="24"/>
                <w:szCs w:val="24"/>
              </w:rPr>
              <w:t xml:space="preserve">, </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spacing w:after="0" w:line="240" w:lineRule="auto"/>
              <w:contextualSpacing/>
              <w:rPr>
                <w:rFonts w:ascii="Times New Roman" w:eastAsia="Times New Roman" w:hAnsi="Times New Roman" w:cs="Times New Roman"/>
                <w:sz w:val="24"/>
                <w:szCs w:val="24"/>
              </w:rPr>
            </w:pPr>
            <w:r w:rsidRPr="00AC1746">
              <w:rPr>
                <w:rFonts w:ascii="Times New Roman" w:eastAsia="Times New Roman" w:hAnsi="Times New Roman" w:cs="Times New Roman"/>
                <w:b/>
                <w:sz w:val="24"/>
                <w:szCs w:val="24"/>
              </w:rPr>
              <w:lastRenderedPageBreak/>
              <w:t xml:space="preserve">Тема 6.21. </w:t>
            </w:r>
            <w:r w:rsidRPr="00AC1746">
              <w:rPr>
                <w:rFonts w:ascii="Times New Roman" w:eastAsia="Times New Roman" w:hAnsi="Times New Roman" w:cs="Times New Roman"/>
                <w:sz w:val="24"/>
                <w:szCs w:val="24"/>
              </w:rPr>
              <w:t>Практикум: Морфологический разбор предлога</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xml:space="preserve">, У3, </w:t>
            </w:r>
          </w:p>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З3, З</w:t>
            </w:r>
            <w:proofErr w:type="gramStart"/>
            <w:r w:rsidRPr="00AC1746">
              <w:rPr>
                <w:rFonts w:ascii="Times New Roman" w:eastAsia="Calibri" w:hAnsi="Times New Roman" w:cs="Times New Roman"/>
                <w:i/>
                <w:iCs/>
                <w:sz w:val="24"/>
                <w:szCs w:val="24"/>
              </w:rPr>
              <w:t>4</w:t>
            </w:r>
            <w:proofErr w:type="gramEnd"/>
            <w:r w:rsidRPr="00AC1746">
              <w:rPr>
                <w:rFonts w:ascii="Times New Roman" w:eastAsia="Calibri" w:hAnsi="Times New Roman" w:cs="Times New Roman"/>
                <w:i/>
                <w:iCs/>
                <w:sz w:val="24"/>
                <w:szCs w:val="24"/>
              </w:rPr>
              <w:t xml:space="preserve">, </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spacing w:after="0" w:line="240" w:lineRule="auto"/>
              <w:contextualSpacing/>
              <w:rPr>
                <w:rFonts w:ascii="Times New Roman" w:eastAsia="Times New Roman" w:hAnsi="Times New Roman" w:cs="Times New Roman"/>
                <w:sz w:val="24"/>
                <w:szCs w:val="24"/>
              </w:rPr>
            </w:pPr>
            <w:r w:rsidRPr="00AC1746">
              <w:rPr>
                <w:rFonts w:ascii="Times New Roman" w:eastAsia="Times New Roman" w:hAnsi="Times New Roman" w:cs="Times New Roman"/>
                <w:b/>
                <w:sz w:val="24"/>
                <w:szCs w:val="24"/>
              </w:rPr>
              <w:t xml:space="preserve">Тема 6.22. </w:t>
            </w:r>
            <w:r w:rsidRPr="00AC1746">
              <w:rPr>
                <w:rFonts w:ascii="Times New Roman" w:eastAsia="Times New Roman" w:hAnsi="Times New Roman" w:cs="Times New Roman"/>
                <w:sz w:val="24"/>
                <w:szCs w:val="24"/>
              </w:rPr>
              <w:t>Служебные части речи</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xml:space="preserve">, У3, </w:t>
            </w:r>
          </w:p>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З3, З</w:t>
            </w:r>
            <w:proofErr w:type="gramStart"/>
            <w:r w:rsidRPr="00AC1746">
              <w:rPr>
                <w:rFonts w:ascii="Times New Roman" w:eastAsia="Calibri" w:hAnsi="Times New Roman" w:cs="Times New Roman"/>
                <w:i/>
                <w:iCs/>
                <w:sz w:val="24"/>
                <w:szCs w:val="24"/>
              </w:rPr>
              <w:t>4</w:t>
            </w:r>
            <w:proofErr w:type="gramEnd"/>
            <w:r w:rsidRPr="00AC1746">
              <w:rPr>
                <w:rFonts w:ascii="Times New Roman" w:eastAsia="Calibri" w:hAnsi="Times New Roman" w:cs="Times New Roman"/>
                <w:i/>
                <w:iCs/>
                <w:sz w:val="24"/>
                <w:szCs w:val="24"/>
              </w:rPr>
              <w:t xml:space="preserve">, </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spacing w:after="0" w:line="240" w:lineRule="auto"/>
              <w:contextualSpacing/>
              <w:rPr>
                <w:rFonts w:ascii="Times New Roman" w:eastAsia="Times New Roman" w:hAnsi="Times New Roman" w:cs="Times New Roman"/>
                <w:sz w:val="24"/>
                <w:szCs w:val="24"/>
              </w:rPr>
            </w:pPr>
            <w:r w:rsidRPr="00AC1746">
              <w:rPr>
                <w:rFonts w:ascii="Times New Roman" w:eastAsia="Times New Roman" w:hAnsi="Times New Roman" w:cs="Times New Roman"/>
                <w:b/>
                <w:sz w:val="24"/>
                <w:szCs w:val="24"/>
              </w:rPr>
              <w:t xml:space="preserve">Тема 6.23. </w:t>
            </w:r>
            <w:r w:rsidRPr="00AC1746">
              <w:rPr>
                <w:rFonts w:ascii="Times New Roman" w:eastAsia="Times New Roman" w:hAnsi="Times New Roman" w:cs="Times New Roman"/>
                <w:sz w:val="24"/>
                <w:szCs w:val="24"/>
              </w:rPr>
              <w:t>Практикум: Морфологический разбор союза</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xml:space="preserve">, У3, </w:t>
            </w:r>
          </w:p>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З3, З</w:t>
            </w:r>
            <w:proofErr w:type="gramStart"/>
            <w:r w:rsidRPr="00AC1746">
              <w:rPr>
                <w:rFonts w:ascii="Times New Roman" w:eastAsia="Calibri" w:hAnsi="Times New Roman" w:cs="Times New Roman"/>
                <w:i/>
                <w:iCs/>
                <w:sz w:val="24"/>
                <w:szCs w:val="24"/>
              </w:rPr>
              <w:t>4</w:t>
            </w:r>
            <w:proofErr w:type="gramEnd"/>
            <w:r w:rsidRPr="00AC1746">
              <w:rPr>
                <w:rFonts w:ascii="Times New Roman" w:eastAsia="Calibri" w:hAnsi="Times New Roman" w:cs="Times New Roman"/>
                <w:i/>
                <w:iCs/>
                <w:sz w:val="24"/>
                <w:szCs w:val="24"/>
              </w:rPr>
              <w:t xml:space="preserve">, </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spacing w:after="0" w:line="240" w:lineRule="auto"/>
              <w:contextualSpacing/>
              <w:rPr>
                <w:rFonts w:ascii="Times New Roman" w:eastAsia="Times New Roman" w:hAnsi="Times New Roman" w:cs="Times New Roman"/>
                <w:b/>
                <w:i/>
                <w:sz w:val="24"/>
                <w:szCs w:val="24"/>
              </w:rPr>
            </w:pPr>
            <w:r w:rsidRPr="00AC1746">
              <w:rPr>
                <w:rFonts w:ascii="Times New Roman" w:eastAsia="Times New Roman" w:hAnsi="Times New Roman" w:cs="Times New Roman"/>
                <w:b/>
                <w:i/>
                <w:sz w:val="24"/>
                <w:szCs w:val="24"/>
              </w:rPr>
              <w:t>Раздел 7.</w:t>
            </w:r>
            <w:r w:rsidRPr="00AC1746">
              <w:rPr>
                <w:rFonts w:ascii="Times New Roman" w:hAnsi="Times New Roman" w:cs="Times New Roman"/>
                <w:sz w:val="24"/>
                <w:szCs w:val="24"/>
              </w:rPr>
              <w:t xml:space="preserve"> </w:t>
            </w:r>
            <w:r w:rsidRPr="00AC1746">
              <w:rPr>
                <w:rFonts w:ascii="Times New Roman" w:eastAsia="Times New Roman" w:hAnsi="Times New Roman" w:cs="Times New Roman"/>
                <w:i/>
                <w:sz w:val="24"/>
                <w:szCs w:val="24"/>
              </w:rPr>
              <w:t>Синтаксис и пунктуация</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p>
        </w:tc>
        <w:tc>
          <w:tcPr>
            <w:tcW w:w="1560"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p>
        </w:tc>
        <w:tc>
          <w:tcPr>
            <w:tcW w:w="820"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Экзамен</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У2, У3, У4</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З</w:t>
            </w:r>
            <w:proofErr w:type="gramEnd"/>
            <w:r w:rsidRPr="00AC1746">
              <w:rPr>
                <w:rFonts w:ascii="Times New Roman" w:eastAsia="Calibri" w:hAnsi="Times New Roman" w:cs="Times New Roman"/>
                <w:i/>
                <w:iCs/>
                <w:sz w:val="24"/>
                <w:szCs w:val="24"/>
              </w:rPr>
              <w:t xml:space="preserve"> 1, З2, З3, З4, З5</w:t>
            </w:r>
          </w:p>
          <w:p w:rsidR="00933250" w:rsidRPr="00AC1746" w:rsidRDefault="00933250" w:rsidP="00AC1746">
            <w:pPr>
              <w:spacing w:after="0" w:line="240" w:lineRule="auto"/>
              <w:ind w:left="72" w:hanging="72"/>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 7</w:t>
            </w:r>
          </w:p>
        </w:tc>
      </w:tr>
      <w:tr w:rsidR="00933250" w:rsidRPr="00AC1746" w:rsidTr="003E43BF">
        <w:trPr>
          <w:trHeight w:val="146"/>
        </w:trPr>
        <w:tc>
          <w:tcPr>
            <w:tcW w:w="1668" w:type="dxa"/>
          </w:tcPr>
          <w:p w:rsidR="00933250" w:rsidRPr="00AC1746" w:rsidRDefault="00933250" w:rsidP="00AC1746">
            <w:pPr>
              <w:spacing w:after="0" w:line="240" w:lineRule="auto"/>
              <w:contextualSpacing/>
              <w:rPr>
                <w:rFonts w:ascii="Times New Roman" w:eastAsia="Times New Roman" w:hAnsi="Times New Roman" w:cs="Times New Roman"/>
                <w:sz w:val="24"/>
                <w:szCs w:val="24"/>
              </w:rPr>
            </w:pPr>
            <w:r w:rsidRPr="00AC1746">
              <w:rPr>
                <w:rFonts w:ascii="Times New Roman" w:eastAsia="Times New Roman" w:hAnsi="Times New Roman" w:cs="Times New Roman"/>
                <w:b/>
                <w:sz w:val="24"/>
                <w:szCs w:val="24"/>
              </w:rPr>
              <w:t>Тема 7.1.</w:t>
            </w:r>
            <w:r w:rsidRPr="00AC1746">
              <w:rPr>
                <w:rFonts w:ascii="Times New Roman" w:hAnsi="Times New Roman" w:cs="Times New Roman"/>
                <w:sz w:val="24"/>
                <w:szCs w:val="24"/>
              </w:rPr>
              <w:t xml:space="preserve"> </w:t>
            </w:r>
            <w:r w:rsidRPr="00AC1746">
              <w:rPr>
                <w:rFonts w:ascii="Times New Roman" w:eastAsia="Times New Roman" w:hAnsi="Times New Roman" w:cs="Times New Roman"/>
                <w:sz w:val="24"/>
                <w:szCs w:val="24"/>
              </w:rPr>
              <w:t>Основные единицы синтаксиса.</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xml:space="preserve">, У3, </w:t>
            </w:r>
          </w:p>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З3, З</w:t>
            </w:r>
            <w:proofErr w:type="gramStart"/>
            <w:r w:rsidRPr="00AC1746">
              <w:rPr>
                <w:rFonts w:ascii="Times New Roman" w:eastAsia="Calibri" w:hAnsi="Times New Roman" w:cs="Times New Roman"/>
                <w:i/>
                <w:iCs/>
                <w:sz w:val="24"/>
                <w:szCs w:val="24"/>
              </w:rPr>
              <w:t>4</w:t>
            </w:r>
            <w:proofErr w:type="gramEnd"/>
            <w:r w:rsidRPr="00AC1746">
              <w:rPr>
                <w:rFonts w:ascii="Times New Roman" w:eastAsia="Calibri" w:hAnsi="Times New Roman" w:cs="Times New Roman"/>
                <w:i/>
                <w:iCs/>
                <w:sz w:val="24"/>
                <w:szCs w:val="24"/>
              </w:rPr>
              <w:t xml:space="preserve">, </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spacing w:after="0" w:line="240" w:lineRule="auto"/>
              <w:contextualSpacing/>
              <w:rPr>
                <w:rFonts w:ascii="Times New Roman" w:eastAsia="Times New Roman" w:hAnsi="Times New Roman" w:cs="Times New Roman"/>
                <w:sz w:val="24"/>
                <w:szCs w:val="24"/>
              </w:rPr>
            </w:pPr>
            <w:r w:rsidRPr="00AC1746">
              <w:rPr>
                <w:rFonts w:ascii="Times New Roman" w:eastAsia="Times New Roman" w:hAnsi="Times New Roman" w:cs="Times New Roman"/>
                <w:b/>
                <w:sz w:val="24"/>
                <w:szCs w:val="24"/>
              </w:rPr>
              <w:t>Тема 7.2.</w:t>
            </w:r>
            <w:r w:rsidRPr="00AC1746">
              <w:rPr>
                <w:rFonts w:ascii="Times New Roman" w:eastAsia="Times New Roman" w:hAnsi="Times New Roman" w:cs="Times New Roman"/>
                <w:sz w:val="24"/>
                <w:szCs w:val="24"/>
              </w:rPr>
              <w:t xml:space="preserve"> </w:t>
            </w:r>
            <w:r w:rsidRPr="00AC1746">
              <w:rPr>
                <w:rFonts w:ascii="Times New Roman" w:hAnsi="Times New Roman" w:cs="Times New Roman"/>
                <w:sz w:val="24"/>
                <w:szCs w:val="24"/>
              </w:rPr>
              <w:t xml:space="preserve"> </w:t>
            </w:r>
            <w:r w:rsidRPr="00AC1746">
              <w:rPr>
                <w:rFonts w:ascii="Times New Roman" w:eastAsia="Times New Roman" w:hAnsi="Times New Roman" w:cs="Times New Roman"/>
                <w:sz w:val="24"/>
                <w:szCs w:val="24"/>
              </w:rPr>
              <w:t>Основные единицы синтаксиса.</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xml:space="preserve">, У3, </w:t>
            </w:r>
          </w:p>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З3, З</w:t>
            </w:r>
            <w:proofErr w:type="gramStart"/>
            <w:r w:rsidRPr="00AC1746">
              <w:rPr>
                <w:rFonts w:ascii="Times New Roman" w:eastAsia="Calibri" w:hAnsi="Times New Roman" w:cs="Times New Roman"/>
                <w:i/>
                <w:iCs/>
                <w:sz w:val="24"/>
                <w:szCs w:val="24"/>
              </w:rPr>
              <w:t>4</w:t>
            </w:r>
            <w:proofErr w:type="gramEnd"/>
            <w:r w:rsidRPr="00AC1746">
              <w:rPr>
                <w:rFonts w:ascii="Times New Roman" w:eastAsia="Calibri" w:hAnsi="Times New Roman" w:cs="Times New Roman"/>
                <w:i/>
                <w:iCs/>
                <w:sz w:val="24"/>
                <w:szCs w:val="24"/>
              </w:rPr>
              <w:t xml:space="preserve">, </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spacing w:after="0" w:line="240" w:lineRule="auto"/>
              <w:contextualSpacing/>
              <w:rPr>
                <w:rFonts w:ascii="Times New Roman" w:eastAsia="Times New Roman" w:hAnsi="Times New Roman" w:cs="Times New Roman"/>
                <w:sz w:val="24"/>
                <w:szCs w:val="24"/>
              </w:rPr>
            </w:pPr>
            <w:r w:rsidRPr="00AC1746">
              <w:rPr>
                <w:rFonts w:ascii="Times New Roman" w:eastAsia="Times New Roman" w:hAnsi="Times New Roman" w:cs="Times New Roman"/>
                <w:b/>
                <w:sz w:val="24"/>
                <w:szCs w:val="24"/>
              </w:rPr>
              <w:t>Тема 7.3.</w:t>
            </w:r>
            <w:r w:rsidRPr="00AC1746">
              <w:rPr>
                <w:rFonts w:ascii="Times New Roman" w:eastAsia="Times New Roman" w:hAnsi="Times New Roman" w:cs="Times New Roman"/>
                <w:sz w:val="24"/>
                <w:szCs w:val="24"/>
              </w:rPr>
              <w:t xml:space="preserve"> Частица как часть речи.</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xml:space="preserve">, У3, </w:t>
            </w:r>
          </w:p>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З3, З</w:t>
            </w:r>
            <w:proofErr w:type="gramStart"/>
            <w:r w:rsidRPr="00AC1746">
              <w:rPr>
                <w:rFonts w:ascii="Times New Roman" w:eastAsia="Calibri" w:hAnsi="Times New Roman" w:cs="Times New Roman"/>
                <w:i/>
                <w:iCs/>
                <w:sz w:val="24"/>
                <w:szCs w:val="24"/>
              </w:rPr>
              <w:t>4</w:t>
            </w:r>
            <w:proofErr w:type="gramEnd"/>
            <w:r w:rsidRPr="00AC1746">
              <w:rPr>
                <w:rFonts w:ascii="Times New Roman" w:eastAsia="Calibri" w:hAnsi="Times New Roman" w:cs="Times New Roman"/>
                <w:i/>
                <w:iCs/>
                <w:sz w:val="24"/>
                <w:szCs w:val="24"/>
              </w:rPr>
              <w:t xml:space="preserve">, </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spacing w:after="0" w:line="240" w:lineRule="auto"/>
              <w:contextualSpacing/>
              <w:rPr>
                <w:rFonts w:ascii="Times New Roman" w:eastAsia="Times New Roman" w:hAnsi="Times New Roman" w:cs="Times New Roman"/>
                <w:sz w:val="24"/>
                <w:szCs w:val="24"/>
              </w:rPr>
            </w:pPr>
            <w:r w:rsidRPr="00AC1746">
              <w:rPr>
                <w:rFonts w:ascii="Times New Roman" w:eastAsia="Times New Roman" w:hAnsi="Times New Roman" w:cs="Times New Roman"/>
                <w:b/>
                <w:sz w:val="24"/>
                <w:szCs w:val="24"/>
              </w:rPr>
              <w:t>Тема</w:t>
            </w:r>
            <w:proofErr w:type="gramStart"/>
            <w:r w:rsidRPr="00AC1746">
              <w:rPr>
                <w:rFonts w:ascii="Times New Roman" w:eastAsia="Times New Roman" w:hAnsi="Times New Roman" w:cs="Times New Roman"/>
                <w:b/>
                <w:sz w:val="24"/>
                <w:szCs w:val="24"/>
              </w:rPr>
              <w:t>7</w:t>
            </w:r>
            <w:proofErr w:type="gramEnd"/>
            <w:r w:rsidRPr="00AC1746">
              <w:rPr>
                <w:rFonts w:ascii="Times New Roman" w:eastAsia="Times New Roman" w:hAnsi="Times New Roman" w:cs="Times New Roman"/>
                <w:b/>
                <w:sz w:val="24"/>
                <w:szCs w:val="24"/>
              </w:rPr>
              <w:t>.4.</w:t>
            </w:r>
            <w:r w:rsidRPr="00AC1746">
              <w:rPr>
                <w:rFonts w:ascii="Times New Roman" w:eastAsia="Times New Roman" w:hAnsi="Times New Roman" w:cs="Times New Roman"/>
                <w:sz w:val="24"/>
                <w:szCs w:val="24"/>
              </w:rPr>
              <w:t xml:space="preserve"> </w:t>
            </w:r>
            <w:r w:rsidRPr="00AC1746">
              <w:rPr>
                <w:rFonts w:ascii="Times New Roman" w:hAnsi="Times New Roman" w:cs="Times New Roman"/>
                <w:sz w:val="24"/>
                <w:szCs w:val="24"/>
              </w:rPr>
              <w:t xml:space="preserve"> </w:t>
            </w:r>
            <w:r w:rsidRPr="00AC1746">
              <w:rPr>
                <w:rFonts w:ascii="Times New Roman" w:eastAsia="Times New Roman" w:hAnsi="Times New Roman" w:cs="Times New Roman"/>
                <w:sz w:val="24"/>
                <w:szCs w:val="24"/>
              </w:rPr>
              <w:t>Словосочетание.</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xml:space="preserve">, У3, </w:t>
            </w:r>
          </w:p>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З3, З</w:t>
            </w:r>
            <w:proofErr w:type="gramStart"/>
            <w:r w:rsidRPr="00AC1746">
              <w:rPr>
                <w:rFonts w:ascii="Times New Roman" w:eastAsia="Calibri" w:hAnsi="Times New Roman" w:cs="Times New Roman"/>
                <w:i/>
                <w:iCs/>
                <w:sz w:val="24"/>
                <w:szCs w:val="24"/>
              </w:rPr>
              <w:t>4</w:t>
            </w:r>
            <w:proofErr w:type="gramEnd"/>
            <w:r w:rsidRPr="00AC1746">
              <w:rPr>
                <w:rFonts w:ascii="Times New Roman" w:eastAsia="Calibri" w:hAnsi="Times New Roman" w:cs="Times New Roman"/>
                <w:i/>
                <w:iCs/>
                <w:sz w:val="24"/>
                <w:szCs w:val="24"/>
              </w:rPr>
              <w:t xml:space="preserve">, </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spacing w:after="0" w:line="240" w:lineRule="auto"/>
              <w:contextualSpacing/>
              <w:rPr>
                <w:rFonts w:ascii="Times New Roman" w:eastAsia="Times New Roman" w:hAnsi="Times New Roman" w:cs="Times New Roman"/>
                <w:sz w:val="24"/>
                <w:szCs w:val="24"/>
              </w:rPr>
            </w:pPr>
            <w:r w:rsidRPr="00AC1746">
              <w:rPr>
                <w:rFonts w:ascii="Times New Roman" w:eastAsia="Times New Roman" w:hAnsi="Times New Roman" w:cs="Times New Roman"/>
                <w:b/>
                <w:sz w:val="24"/>
                <w:szCs w:val="24"/>
              </w:rPr>
              <w:t>Тема</w:t>
            </w:r>
            <w:proofErr w:type="gramStart"/>
            <w:r w:rsidRPr="00AC1746">
              <w:rPr>
                <w:rFonts w:ascii="Times New Roman" w:eastAsia="Times New Roman" w:hAnsi="Times New Roman" w:cs="Times New Roman"/>
                <w:b/>
                <w:sz w:val="24"/>
                <w:szCs w:val="24"/>
              </w:rPr>
              <w:t>7</w:t>
            </w:r>
            <w:proofErr w:type="gramEnd"/>
            <w:r w:rsidRPr="00AC1746">
              <w:rPr>
                <w:rFonts w:ascii="Times New Roman" w:eastAsia="Times New Roman" w:hAnsi="Times New Roman" w:cs="Times New Roman"/>
                <w:b/>
                <w:sz w:val="24"/>
                <w:szCs w:val="24"/>
              </w:rPr>
              <w:t xml:space="preserve">.5. </w:t>
            </w:r>
            <w:r w:rsidRPr="00AC1746">
              <w:rPr>
                <w:rFonts w:ascii="Times New Roman" w:eastAsia="Times New Roman" w:hAnsi="Times New Roman" w:cs="Times New Roman"/>
                <w:sz w:val="24"/>
                <w:szCs w:val="24"/>
              </w:rPr>
              <w:t>Словосочетание.</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xml:space="preserve">, У3, </w:t>
            </w:r>
          </w:p>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З3, З</w:t>
            </w:r>
            <w:proofErr w:type="gramStart"/>
            <w:r w:rsidRPr="00AC1746">
              <w:rPr>
                <w:rFonts w:ascii="Times New Roman" w:eastAsia="Calibri" w:hAnsi="Times New Roman" w:cs="Times New Roman"/>
                <w:i/>
                <w:iCs/>
                <w:sz w:val="24"/>
                <w:szCs w:val="24"/>
              </w:rPr>
              <w:t>4</w:t>
            </w:r>
            <w:proofErr w:type="gramEnd"/>
            <w:r w:rsidRPr="00AC1746">
              <w:rPr>
                <w:rFonts w:ascii="Times New Roman" w:eastAsia="Calibri" w:hAnsi="Times New Roman" w:cs="Times New Roman"/>
                <w:i/>
                <w:iCs/>
                <w:sz w:val="24"/>
                <w:szCs w:val="24"/>
              </w:rPr>
              <w:t xml:space="preserve">, </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spacing w:after="0" w:line="240" w:lineRule="auto"/>
              <w:contextualSpacing/>
              <w:rPr>
                <w:rFonts w:ascii="Times New Roman" w:eastAsia="Times New Roman" w:hAnsi="Times New Roman" w:cs="Times New Roman"/>
                <w:sz w:val="24"/>
                <w:szCs w:val="24"/>
              </w:rPr>
            </w:pPr>
            <w:r w:rsidRPr="00AC1746">
              <w:rPr>
                <w:rFonts w:ascii="Times New Roman" w:eastAsia="Times New Roman" w:hAnsi="Times New Roman" w:cs="Times New Roman"/>
                <w:b/>
                <w:sz w:val="24"/>
                <w:szCs w:val="24"/>
              </w:rPr>
              <w:t>Тема</w:t>
            </w:r>
            <w:proofErr w:type="gramStart"/>
            <w:r w:rsidRPr="00AC1746">
              <w:rPr>
                <w:rFonts w:ascii="Times New Roman" w:eastAsia="Times New Roman" w:hAnsi="Times New Roman" w:cs="Times New Roman"/>
                <w:b/>
                <w:sz w:val="24"/>
                <w:szCs w:val="24"/>
              </w:rPr>
              <w:t>7</w:t>
            </w:r>
            <w:proofErr w:type="gramEnd"/>
            <w:r w:rsidRPr="00AC1746">
              <w:rPr>
                <w:rFonts w:ascii="Times New Roman" w:eastAsia="Times New Roman" w:hAnsi="Times New Roman" w:cs="Times New Roman"/>
                <w:b/>
                <w:sz w:val="24"/>
                <w:szCs w:val="24"/>
              </w:rPr>
              <w:t xml:space="preserve">.6. </w:t>
            </w:r>
            <w:r w:rsidRPr="00AC1746">
              <w:rPr>
                <w:rFonts w:ascii="Times New Roman" w:eastAsia="Times New Roman" w:hAnsi="Times New Roman" w:cs="Times New Roman"/>
                <w:sz w:val="24"/>
                <w:szCs w:val="24"/>
              </w:rPr>
              <w:t>Простое предложение</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xml:space="preserve">, У3, </w:t>
            </w:r>
          </w:p>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З3, З</w:t>
            </w:r>
            <w:proofErr w:type="gramStart"/>
            <w:r w:rsidRPr="00AC1746">
              <w:rPr>
                <w:rFonts w:ascii="Times New Roman" w:eastAsia="Calibri" w:hAnsi="Times New Roman" w:cs="Times New Roman"/>
                <w:i/>
                <w:iCs/>
                <w:sz w:val="24"/>
                <w:szCs w:val="24"/>
              </w:rPr>
              <w:t>4</w:t>
            </w:r>
            <w:proofErr w:type="gramEnd"/>
            <w:r w:rsidRPr="00AC1746">
              <w:rPr>
                <w:rFonts w:ascii="Times New Roman" w:eastAsia="Calibri" w:hAnsi="Times New Roman" w:cs="Times New Roman"/>
                <w:i/>
                <w:iCs/>
                <w:sz w:val="24"/>
                <w:szCs w:val="24"/>
              </w:rPr>
              <w:t xml:space="preserve">, </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spacing w:after="0" w:line="240" w:lineRule="auto"/>
              <w:contextualSpacing/>
              <w:rPr>
                <w:rFonts w:ascii="Times New Roman" w:eastAsia="Times New Roman" w:hAnsi="Times New Roman" w:cs="Times New Roman"/>
                <w:sz w:val="24"/>
                <w:szCs w:val="24"/>
              </w:rPr>
            </w:pPr>
            <w:r w:rsidRPr="00AC1746">
              <w:rPr>
                <w:rFonts w:ascii="Times New Roman" w:eastAsia="Times New Roman" w:hAnsi="Times New Roman" w:cs="Times New Roman"/>
                <w:b/>
                <w:sz w:val="24"/>
                <w:szCs w:val="24"/>
              </w:rPr>
              <w:t>Тема</w:t>
            </w:r>
            <w:proofErr w:type="gramStart"/>
            <w:r w:rsidRPr="00AC1746">
              <w:rPr>
                <w:rFonts w:ascii="Times New Roman" w:eastAsia="Times New Roman" w:hAnsi="Times New Roman" w:cs="Times New Roman"/>
                <w:b/>
                <w:sz w:val="24"/>
                <w:szCs w:val="24"/>
              </w:rPr>
              <w:t>7</w:t>
            </w:r>
            <w:proofErr w:type="gramEnd"/>
            <w:r w:rsidRPr="00AC1746">
              <w:rPr>
                <w:rFonts w:ascii="Times New Roman" w:eastAsia="Times New Roman" w:hAnsi="Times New Roman" w:cs="Times New Roman"/>
                <w:b/>
                <w:sz w:val="24"/>
                <w:szCs w:val="24"/>
              </w:rPr>
              <w:t xml:space="preserve">.7. </w:t>
            </w:r>
            <w:r w:rsidRPr="00AC1746">
              <w:rPr>
                <w:rFonts w:ascii="Times New Roman" w:eastAsia="Times New Roman" w:hAnsi="Times New Roman" w:cs="Times New Roman"/>
                <w:sz w:val="24"/>
                <w:szCs w:val="24"/>
              </w:rPr>
              <w:lastRenderedPageBreak/>
              <w:t>Простое предложение</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lastRenderedPageBreak/>
              <w:t xml:space="preserve">Устный опрос </w:t>
            </w:r>
            <w:r w:rsidRPr="00AC1746">
              <w:rPr>
                <w:rFonts w:ascii="Times New Roman" w:eastAsia="Calibri" w:hAnsi="Times New Roman" w:cs="Times New Roman"/>
                <w:i/>
                <w:iCs/>
                <w:sz w:val="24"/>
                <w:szCs w:val="24"/>
              </w:rPr>
              <w:lastRenderedPageBreak/>
              <w:t>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lastRenderedPageBreak/>
              <w:t>У</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xml:space="preserve">, </w:t>
            </w:r>
            <w:r w:rsidRPr="00AC1746">
              <w:rPr>
                <w:rFonts w:ascii="Times New Roman" w:eastAsia="Calibri" w:hAnsi="Times New Roman" w:cs="Times New Roman"/>
                <w:i/>
                <w:iCs/>
                <w:sz w:val="24"/>
                <w:szCs w:val="24"/>
              </w:rPr>
              <w:lastRenderedPageBreak/>
              <w:t xml:space="preserve">У3, </w:t>
            </w:r>
          </w:p>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З3, З</w:t>
            </w:r>
            <w:proofErr w:type="gramStart"/>
            <w:r w:rsidRPr="00AC1746">
              <w:rPr>
                <w:rFonts w:ascii="Times New Roman" w:eastAsia="Calibri" w:hAnsi="Times New Roman" w:cs="Times New Roman"/>
                <w:i/>
                <w:iCs/>
                <w:sz w:val="24"/>
                <w:szCs w:val="24"/>
              </w:rPr>
              <w:t>4</w:t>
            </w:r>
            <w:proofErr w:type="gramEnd"/>
            <w:r w:rsidRPr="00AC1746">
              <w:rPr>
                <w:rFonts w:ascii="Times New Roman" w:eastAsia="Calibri" w:hAnsi="Times New Roman" w:cs="Times New Roman"/>
                <w:i/>
                <w:iCs/>
                <w:sz w:val="24"/>
                <w:szCs w:val="24"/>
              </w:rPr>
              <w:t xml:space="preserve">, </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spacing w:after="0" w:line="240" w:lineRule="auto"/>
              <w:contextualSpacing/>
              <w:rPr>
                <w:rFonts w:ascii="Times New Roman" w:eastAsia="Times New Roman" w:hAnsi="Times New Roman" w:cs="Times New Roman"/>
                <w:sz w:val="24"/>
                <w:szCs w:val="24"/>
              </w:rPr>
            </w:pPr>
            <w:r w:rsidRPr="00AC1746">
              <w:rPr>
                <w:rFonts w:ascii="Times New Roman" w:eastAsia="Times New Roman" w:hAnsi="Times New Roman" w:cs="Times New Roman"/>
                <w:b/>
                <w:sz w:val="24"/>
                <w:szCs w:val="24"/>
              </w:rPr>
              <w:lastRenderedPageBreak/>
              <w:t>Тема</w:t>
            </w:r>
            <w:proofErr w:type="gramStart"/>
            <w:r w:rsidRPr="00AC1746">
              <w:rPr>
                <w:rFonts w:ascii="Times New Roman" w:eastAsia="Times New Roman" w:hAnsi="Times New Roman" w:cs="Times New Roman"/>
                <w:b/>
                <w:sz w:val="24"/>
                <w:szCs w:val="24"/>
              </w:rPr>
              <w:t>7</w:t>
            </w:r>
            <w:proofErr w:type="gramEnd"/>
            <w:r w:rsidRPr="00AC1746">
              <w:rPr>
                <w:rFonts w:ascii="Times New Roman" w:eastAsia="Times New Roman" w:hAnsi="Times New Roman" w:cs="Times New Roman"/>
                <w:b/>
                <w:sz w:val="24"/>
                <w:szCs w:val="24"/>
              </w:rPr>
              <w:t xml:space="preserve">.8. </w:t>
            </w:r>
            <w:r w:rsidRPr="00AC1746">
              <w:rPr>
                <w:rFonts w:ascii="Times New Roman" w:eastAsia="Times New Roman" w:hAnsi="Times New Roman" w:cs="Times New Roman"/>
                <w:sz w:val="24"/>
                <w:szCs w:val="24"/>
              </w:rPr>
              <w:t>Практикум: Знаки препинания в простом предложении</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xml:space="preserve">, У3, </w:t>
            </w:r>
          </w:p>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З3, З</w:t>
            </w:r>
            <w:proofErr w:type="gramStart"/>
            <w:r w:rsidRPr="00AC1746">
              <w:rPr>
                <w:rFonts w:ascii="Times New Roman" w:eastAsia="Calibri" w:hAnsi="Times New Roman" w:cs="Times New Roman"/>
                <w:i/>
                <w:iCs/>
                <w:sz w:val="24"/>
                <w:szCs w:val="24"/>
              </w:rPr>
              <w:t>4</w:t>
            </w:r>
            <w:proofErr w:type="gramEnd"/>
            <w:r w:rsidRPr="00AC1746">
              <w:rPr>
                <w:rFonts w:ascii="Times New Roman" w:eastAsia="Calibri" w:hAnsi="Times New Roman" w:cs="Times New Roman"/>
                <w:i/>
                <w:iCs/>
                <w:sz w:val="24"/>
                <w:szCs w:val="24"/>
              </w:rPr>
              <w:t xml:space="preserve">, </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spacing w:after="0" w:line="240" w:lineRule="auto"/>
              <w:contextualSpacing/>
              <w:rPr>
                <w:rFonts w:ascii="Times New Roman" w:eastAsia="Times New Roman" w:hAnsi="Times New Roman" w:cs="Times New Roman"/>
                <w:sz w:val="24"/>
                <w:szCs w:val="24"/>
              </w:rPr>
            </w:pPr>
            <w:r w:rsidRPr="00AC1746">
              <w:rPr>
                <w:rFonts w:ascii="Times New Roman" w:eastAsia="Times New Roman" w:hAnsi="Times New Roman" w:cs="Times New Roman"/>
                <w:b/>
                <w:sz w:val="24"/>
                <w:szCs w:val="24"/>
              </w:rPr>
              <w:t>Тема</w:t>
            </w:r>
            <w:proofErr w:type="gramStart"/>
            <w:r w:rsidRPr="00AC1746">
              <w:rPr>
                <w:rFonts w:ascii="Times New Roman" w:eastAsia="Times New Roman" w:hAnsi="Times New Roman" w:cs="Times New Roman"/>
                <w:b/>
                <w:sz w:val="24"/>
                <w:szCs w:val="24"/>
              </w:rPr>
              <w:t>7</w:t>
            </w:r>
            <w:proofErr w:type="gramEnd"/>
            <w:r w:rsidRPr="00AC1746">
              <w:rPr>
                <w:rFonts w:ascii="Times New Roman" w:eastAsia="Times New Roman" w:hAnsi="Times New Roman" w:cs="Times New Roman"/>
                <w:b/>
                <w:sz w:val="24"/>
                <w:szCs w:val="24"/>
              </w:rPr>
              <w:t xml:space="preserve">.9. </w:t>
            </w:r>
            <w:r w:rsidRPr="00AC1746">
              <w:rPr>
                <w:rFonts w:ascii="Times New Roman" w:eastAsia="Times New Roman" w:hAnsi="Times New Roman" w:cs="Times New Roman"/>
                <w:sz w:val="24"/>
                <w:szCs w:val="24"/>
              </w:rPr>
              <w:t>Практикум: Знаки препинания в простом предложении</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xml:space="preserve">, У3, </w:t>
            </w:r>
          </w:p>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З3, З</w:t>
            </w:r>
            <w:proofErr w:type="gramStart"/>
            <w:r w:rsidRPr="00AC1746">
              <w:rPr>
                <w:rFonts w:ascii="Times New Roman" w:eastAsia="Calibri" w:hAnsi="Times New Roman" w:cs="Times New Roman"/>
                <w:i/>
                <w:iCs/>
                <w:sz w:val="24"/>
                <w:szCs w:val="24"/>
              </w:rPr>
              <w:t>4</w:t>
            </w:r>
            <w:proofErr w:type="gramEnd"/>
            <w:r w:rsidRPr="00AC1746">
              <w:rPr>
                <w:rFonts w:ascii="Times New Roman" w:eastAsia="Calibri" w:hAnsi="Times New Roman" w:cs="Times New Roman"/>
                <w:i/>
                <w:iCs/>
                <w:sz w:val="24"/>
                <w:szCs w:val="24"/>
              </w:rPr>
              <w:t xml:space="preserve">, </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spacing w:after="0" w:line="240" w:lineRule="auto"/>
              <w:contextualSpacing/>
              <w:rPr>
                <w:rFonts w:ascii="Times New Roman" w:eastAsia="Times New Roman" w:hAnsi="Times New Roman" w:cs="Times New Roman"/>
                <w:sz w:val="24"/>
                <w:szCs w:val="24"/>
              </w:rPr>
            </w:pPr>
            <w:r w:rsidRPr="00AC1746">
              <w:rPr>
                <w:rFonts w:ascii="Times New Roman" w:eastAsia="Times New Roman" w:hAnsi="Times New Roman" w:cs="Times New Roman"/>
                <w:b/>
                <w:sz w:val="24"/>
                <w:szCs w:val="24"/>
              </w:rPr>
              <w:t>Тема</w:t>
            </w:r>
            <w:proofErr w:type="gramStart"/>
            <w:r w:rsidRPr="00AC1746">
              <w:rPr>
                <w:rFonts w:ascii="Times New Roman" w:eastAsia="Times New Roman" w:hAnsi="Times New Roman" w:cs="Times New Roman"/>
                <w:b/>
                <w:sz w:val="24"/>
                <w:szCs w:val="24"/>
              </w:rPr>
              <w:t>7</w:t>
            </w:r>
            <w:proofErr w:type="gramEnd"/>
            <w:r w:rsidRPr="00AC1746">
              <w:rPr>
                <w:rFonts w:ascii="Times New Roman" w:eastAsia="Times New Roman" w:hAnsi="Times New Roman" w:cs="Times New Roman"/>
                <w:b/>
                <w:sz w:val="24"/>
                <w:szCs w:val="24"/>
              </w:rPr>
              <w:t xml:space="preserve">.10. </w:t>
            </w:r>
            <w:r w:rsidRPr="00AC1746">
              <w:rPr>
                <w:rFonts w:ascii="Times New Roman" w:eastAsia="Times New Roman" w:hAnsi="Times New Roman" w:cs="Times New Roman"/>
                <w:sz w:val="24"/>
                <w:szCs w:val="24"/>
              </w:rPr>
              <w:t>Практикум: Знаки препинания в простом предложении</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xml:space="preserve">, У3, </w:t>
            </w:r>
          </w:p>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З3, З</w:t>
            </w:r>
            <w:proofErr w:type="gramStart"/>
            <w:r w:rsidRPr="00AC1746">
              <w:rPr>
                <w:rFonts w:ascii="Times New Roman" w:eastAsia="Calibri" w:hAnsi="Times New Roman" w:cs="Times New Roman"/>
                <w:i/>
                <w:iCs/>
                <w:sz w:val="24"/>
                <w:szCs w:val="24"/>
              </w:rPr>
              <w:t>4</w:t>
            </w:r>
            <w:proofErr w:type="gramEnd"/>
            <w:r w:rsidRPr="00AC1746">
              <w:rPr>
                <w:rFonts w:ascii="Times New Roman" w:eastAsia="Calibri" w:hAnsi="Times New Roman" w:cs="Times New Roman"/>
                <w:i/>
                <w:iCs/>
                <w:sz w:val="24"/>
                <w:szCs w:val="24"/>
              </w:rPr>
              <w:t xml:space="preserve">, </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spacing w:after="0" w:line="240" w:lineRule="auto"/>
              <w:contextualSpacing/>
              <w:rPr>
                <w:rFonts w:ascii="Times New Roman" w:eastAsia="Times New Roman" w:hAnsi="Times New Roman" w:cs="Times New Roman"/>
                <w:sz w:val="24"/>
                <w:szCs w:val="24"/>
              </w:rPr>
            </w:pPr>
            <w:r w:rsidRPr="00AC1746">
              <w:rPr>
                <w:rFonts w:ascii="Times New Roman" w:eastAsia="Times New Roman" w:hAnsi="Times New Roman" w:cs="Times New Roman"/>
                <w:b/>
                <w:sz w:val="24"/>
                <w:szCs w:val="24"/>
              </w:rPr>
              <w:t>Тема</w:t>
            </w:r>
            <w:proofErr w:type="gramStart"/>
            <w:r w:rsidRPr="00AC1746">
              <w:rPr>
                <w:rFonts w:ascii="Times New Roman" w:eastAsia="Times New Roman" w:hAnsi="Times New Roman" w:cs="Times New Roman"/>
                <w:b/>
                <w:sz w:val="24"/>
                <w:szCs w:val="24"/>
              </w:rPr>
              <w:t>7</w:t>
            </w:r>
            <w:proofErr w:type="gramEnd"/>
            <w:r w:rsidRPr="00AC1746">
              <w:rPr>
                <w:rFonts w:ascii="Times New Roman" w:eastAsia="Times New Roman" w:hAnsi="Times New Roman" w:cs="Times New Roman"/>
                <w:b/>
                <w:sz w:val="24"/>
                <w:szCs w:val="24"/>
              </w:rPr>
              <w:t xml:space="preserve">.11. </w:t>
            </w:r>
            <w:r w:rsidRPr="00AC1746">
              <w:rPr>
                <w:rFonts w:ascii="Times New Roman" w:eastAsia="Times New Roman" w:hAnsi="Times New Roman" w:cs="Times New Roman"/>
                <w:sz w:val="24"/>
                <w:szCs w:val="24"/>
              </w:rPr>
              <w:t>Практикум: Знаки препинания в простом предложении</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xml:space="preserve">, У3, </w:t>
            </w:r>
          </w:p>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З3, З</w:t>
            </w:r>
            <w:proofErr w:type="gramStart"/>
            <w:r w:rsidRPr="00AC1746">
              <w:rPr>
                <w:rFonts w:ascii="Times New Roman" w:eastAsia="Calibri" w:hAnsi="Times New Roman" w:cs="Times New Roman"/>
                <w:i/>
                <w:iCs/>
                <w:sz w:val="24"/>
                <w:szCs w:val="24"/>
              </w:rPr>
              <w:t>4</w:t>
            </w:r>
            <w:proofErr w:type="gramEnd"/>
            <w:r w:rsidRPr="00AC1746">
              <w:rPr>
                <w:rFonts w:ascii="Times New Roman" w:eastAsia="Calibri" w:hAnsi="Times New Roman" w:cs="Times New Roman"/>
                <w:i/>
                <w:iCs/>
                <w:sz w:val="24"/>
                <w:szCs w:val="24"/>
              </w:rPr>
              <w:t xml:space="preserve">, </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spacing w:after="0" w:line="240" w:lineRule="auto"/>
              <w:contextualSpacing/>
              <w:rPr>
                <w:rFonts w:ascii="Times New Roman" w:eastAsia="Times New Roman" w:hAnsi="Times New Roman" w:cs="Times New Roman"/>
                <w:sz w:val="24"/>
                <w:szCs w:val="24"/>
              </w:rPr>
            </w:pPr>
            <w:r w:rsidRPr="00AC1746">
              <w:rPr>
                <w:rFonts w:ascii="Times New Roman" w:eastAsia="Times New Roman" w:hAnsi="Times New Roman" w:cs="Times New Roman"/>
                <w:b/>
                <w:sz w:val="24"/>
                <w:szCs w:val="24"/>
              </w:rPr>
              <w:t>Тема</w:t>
            </w:r>
            <w:proofErr w:type="gramStart"/>
            <w:r w:rsidRPr="00AC1746">
              <w:rPr>
                <w:rFonts w:ascii="Times New Roman" w:eastAsia="Times New Roman" w:hAnsi="Times New Roman" w:cs="Times New Roman"/>
                <w:b/>
                <w:sz w:val="24"/>
                <w:szCs w:val="24"/>
              </w:rPr>
              <w:t>7</w:t>
            </w:r>
            <w:proofErr w:type="gramEnd"/>
            <w:r w:rsidRPr="00AC1746">
              <w:rPr>
                <w:rFonts w:ascii="Times New Roman" w:eastAsia="Times New Roman" w:hAnsi="Times New Roman" w:cs="Times New Roman"/>
                <w:b/>
                <w:sz w:val="24"/>
                <w:szCs w:val="24"/>
              </w:rPr>
              <w:t xml:space="preserve">.12. </w:t>
            </w:r>
            <w:r w:rsidRPr="00AC1746">
              <w:rPr>
                <w:rFonts w:ascii="Times New Roman" w:eastAsia="Times New Roman" w:hAnsi="Times New Roman" w:cs="Times New Roman"/>
                <w:sz w:val="24"/>
                <w:szCs w:val="24"/>
              </w:rPr>
              <w:t>Грамматическая основа простого двусоставного предложения. Подлежащее</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xml:space="preserve">, У3, </w:t>
            </w:r>
          </w:p>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З3, З</w:t>
            </w:r>
            <w:proofErr w:type="gramStart"/>
            <w:r w:rsidRPr="00AC1746">
              <w:rPr>
                <w:rFonts w:ascii="Times New Roman" w:eastAsia="Calibri" w:hAnsi="Times New Roman" w:cs="Times New Roman"/>
                <w:i/>
                <w:iCs/>
                <w:sz w:val="24"/>
                <w:szCs w:val="24"/>
              </w:rPr>
              <w:t>4</w:t>
            </w:r>
            <w:proofErr w:type="gramEnd"/>
            <w:r w:rsidRPr="00AC1746">
              <w:rPr>
                <w:rFonts w:ascii="Times New Roman" w:eastAsia="Calibri" w:hAnsi="Times New Roman" w:cs="Times New Roman"/>
                <w:i/>
                <w:iCs/>
                <w:sz w:val="24"/>
                <w:szCs w:val="24"/>
              </w:rPr>
              <w:t xml:space="preserve">, </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spacing w:after="0" w:line="240" w:lineRule="auto"/>
              <w:contextualSpacing/>
              <w:rPr>
                <w:rFonts w:ascii="Times New Roman" w:eastAsia="Times New Roman" w:hAnsi="Times New Roman" w:cs="Times New Roman"/>
                <w:sz w:val="24"/>
                <w:szCs w:val="24"/>
              </w:rPr>
            </w:pPr>
            <w:r w:rsidRPr="00AC1746">
              <w:rPr>
                <w:rFonts w:ascii="Times New Roman" w:eastAsia="Times New Roman" w:hAnsi="Times New Roman" w:cs="Times New Roman"/>
                <w:b/>
                <w:sz w:val="24"/>
                <w:szCs w:val="24"/>
              </w:rPr>
              <w:t>Тема</w:t>
            </w:r>
            <w:proofErr w:type="gramStart"/>
            <w:r w:rsidRPr="00AC1746">
              <w:rPr>
                <w:rFonts w:ascii="Times New Roman" w:eastAsia="Times New Roman" w:hAnsi="Times New Roman" w:cs="Times New Roman"/>
                <w:b/>
                <w:sz w:val="24"/>
                <w:szCs w:val="24"/>
              </w:rPr>
              <w:t>7</w:t>
            </w:r>
            <w:proofErr w:type="gramEnd"/>
            <w:r w:rsidRPr="00AC1746">
              <w:rPr>
                <w:rFonts w:ascii="Times New Roman" w:eastAsia="Times New Roman" w:hAnsi="Times New Roman" w:cs="Times New Roman"/>
                <w:b/>
                <w:sz w:val="24"/>
                <w:szCs w:val="24"/>
              </w:rPr>
              <w:t xml:space="preserve">.13. </w:t>
            </w:r>
            <w:r w:rsidRPr="00AC1746">
              <w:rPr>
                <w:rFonts w:ascii="Times New Roman" w:eastAsia="Times New Roman" w:hAnsi="Times New Roman" w:cs="Times New Roman"/>
                <w:sz w:val="24"/>
                <w:szCs w:val="24"/>
              </w:rPr>
              <w:t>Грамматическая основа простого двусоставного предложения. Сказуемое</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xml:space="preserve">, У3, </w:t>
            </w:r>
          </w:p>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З3, З</w:t>
            </w:r>
            <w:proofErr w:type="gramStart"/>
            <w:r w:rsidRPr="00AC1746">
              <w:rPr>
                <w:rFonts w:ascii="Times New Roman" w:eastAsia="Calibri" w:hAnsi="Times New Roman" w:cs="Times New Roman"/>
                <w:i/>
                <w:iCs/>
                <w:sz w:val="24"/>
                <w:szCs w:val="24"/>
              </w:rPr>
              <w:t>4</w:t>
            </w:r>
            <w:proofErr w:type="gramEnd"/>
            <w:r w:rsidRPr="00AC1746">
              <w:rPr>
                <w:rFonts w:ascii="Times New Roman" w:eastAsia="Calibri" w:hAnsi="Times New Roman" w:cs="Times New Roman"/>
                <w:i/>
                <w:iCs/>
                <w:sz w:val="24"/>
                <w:szCs w:val="24"/>
              </w:rPr>
              <w:t xml:space="preserve">, </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spacing w:after="0" w:line="240" w:lineRule="auto"/>
              <w:contextualSpacing/>
              <w:rPr>
                <w:rFonts w:ascii="Times New Roman" w:eastAsia="Times New Roman" w:hAnsi="Times New Roman" w:cs="Times New Roman"/>
                <w:sz w:val="24"/>
                <w:szCs w:val="24"/>
              </w:rPr>
            </w:pPr>
            <w:r w:rsidRPr="00AC1746">
              <w:rPr>
                <w:rFonts w:ascii="Times New Roman" w:eastAsia="Times New Roman" w:hAnsi="Times New Roman" w:cs="Times New Roman"/>
                <w:b/>
                <w:sz w:val="24"/>
                <w:szCs w:val="24"/>
              </w:rPr>
              <w:t>Тема</w:t>
            </w:r>
            <w:proofErr w:type="gramStart"/>
            <w:r w:rsidRPr="00AC1746">
              <w:rPr>
                <w:rFonts w:ascii="Times New Roman" w:eastAsia="Times New Roman" w:hAnsi="Times New Roman" w:cs="Times New Roman"/>
                <w:b/>
                <w:sz w:val="24"/>
                <w:szCs w:val="24"/>
              </w:rPr>
              <w:t>7</w:t>
            </w:r>
            <w:proofErr w:type="gramEnd"/>
            <w:r w:rsidRPr="00AC1746">
              <w:rPr>
                <w:rFonts w:ascii="Times New Roman" w:eastAsia="Times New Roman" w:hAnsi="Times New Roman" w:cs="Times New Roman"/>
                <w:b/>
                <w:sz w:val="24"/>
                <w:szCs w:val="24"/>
              </w:rPr>
              <w:t xml:space="preserve">.14. </w:t>
            </w:r>
            <w:r w:rsidRPr="00AC1746">
              <w:rPr>
                <w:rFonts w:ascii="Times New Roman" w:eastAsia="Times New Roman" w:hAnsi="Times New Roman" w:cs="Times New Roman"/>
                <w:sz w:val="24"/>
                <w:szCs w:val="24"/>
              </w:rPr>
              <w:t>Грамматическая основа простого двусоставного предложения. Сказуемое</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xml:space="preserve">, У3, </w:t>
            </w:r>
          </w:p>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З3, З</w:t>
            </w:r>
            <w:proofErr w:type="gramStart"/>
            <w:r w:rsidRPr="00AC1746">
              <w:rPr>
                <w:rFonts w:ascii="Times New Roman" w:eastAsia="Calibri" w:hAnsi="Times New Roman" w:cs="Times New Roman"/>
                <w:i/>
                <w:iCs/>
                <w:sz w:val="24"/>
                <w:szCs w:val="24"/>
              </w:rPr>
              <w:t>4</w:t>
            </w:r>
            <w:proofErr w:type="gramEnd"/>
            <w:r w:rsidRPr="00AC1746">
              <w:rPr>
                <w:rFonts w:ascii="Times New Roman" w:eastAsia="Calibri" w:hAnsi="Times New Roman" w:cs="Times New Roman"/>
                <w:i/>
                <w:iCs/>
                <w:sz w:val="24"/>
                <w:szCs w:val="24"/>
              </w:rPr>
              <w:t xml:space="preserve">, </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spacing w:after="0" w:line="240" w:lineRule="auto"/>
              <w:contextualSpacing/>
              <w:rPr>
                <w:rFonts w:ascii="Times New Roman" w:eastAsia="Times New Roman" w:hAnsi="Times New Roman" w:cs="Times New Roman"/>
                <w:sz w:val="24"/>
                <w:szCs w:val="24"/>
              </w:rPr>
            </w:pPr>
            <w:r w:rsidRPr="00AC1746">
              <w:rPr>
                <w:rFonts w:ascii="Times New Roman" w:eastAsia="Times New Roman" w:hAnsi="Times New Roman" w:cs="Times New Roman"/>
                <w:b/>
                <w:sz w:val="24"/>
                <w:szCs w:val="24"/>
              </w:rPr>
              <w:lastRenderedPageBreak/>
              <w:t>Тема</w:t>
            </w:r>
            <w:proofErr w:type="gramStart"/>
            <w:r w:rsidRPr="00AC1746">
              <w:rPr>
                <w:rFonts w:ascii="Times New Roman" w:eastAsia="Times New Roman" w:hAnsi="Times New Roman" w:cs="Times New Roman"/>
                <w:b/>
                <w:sz w:val="24"/>
                <w:szCs w:val="24"/>
              </w:rPr>
              <w:t>7</w:t>
            </w:r>
            <w:proofErr w:type="gramEnd"/>
            <w:r w:rsidRPr="00AC1746">
              <w:rPr>
                <w:rFonts w:ascii="Times New Roman" w:eastAsia="Times New Roman" w:hAnsi="Times New Roman" w:cs="Times New Roman"/>
                <w:b/>
                <w:sz w:val="24"/>
                <w:szCs w:val="24"/>
              </w:rPr>
              <w:t xml:space="preserve">.15. </w:t>
            </w:r>
            <w:r w:rsidRPr="00AC1746">
              <w:rPr>
                <w:rFonts w:ascii="Times New Roman" w:eastAsia="Times New Roman" w:hAnsi="Times New Roman" w:cs="Times New Roman"/>
                <w:sz w:val="24"/>
                <w:szCs w:val="24"/>
              </w:rPr>
              <w:t>Второстепенные члены предложения</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xml:space="preserve">, У3, </w:t>
            </w:r>
          </w:p>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З3, З</w:t>
            </w:r>
            <w:proofErr w:type="gramStart"/>
            <w:r w:rsidRPr="00AC1746">
              <w:rPr>
                <w:rFonts w:ascii="Times New Roman" w:eastAsia="Calibri" w:hAnsi="Times New Roman" w:cs="Times New Roman"/>
                <w:i/>
                <w:iCs/>
                <w:sz w:val="24"/>
                <w:szCs w:val="24"/>
              </w:rPr>
              <w:t>4</w:t>
            </w:r>
            <w:proofErr w:type="gramEnd"/>
            <w:r w:rsidRPr="00AC1746">
              <w:rPr>
                <w:rFonts w:ascii="Times New Roman" w:eastAsia="Calibri" w:hAnsi="Times New Roman" w:cs="Times New Roman"/>
                <w:i/>
                <w:iCs/>
                <w:sz w:val="24"/>
                <w:szCs w:val="24"/>
              </w:rPr>
              <w:t xml:space="preserve">, </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spacing w:after="0" w:line="240" w:lineRule="auto"/>
              <w:contextualSpacing/>
              <w:rPr>
                <w:rFonts w:ascii="Times New Roman" w:eastAsia="Times New Roman" w:hAnsi="Times New Roman" w:cs="Times New Roman"/>
                <w:sz w:val="24"/>
                <w:szCs w:val="24"/>
              </w:rPr>
            </w:pPr>
            <w:r w:rsidRPr="00AC1746">
              <w:rPr>
                <w:rFonts w:ascii="Times New Roman" w:eastAsia="Times New Roman" w:hAnsi="Times New Roman" w:cs="Times New Roman"/>
                <w:b/>
                <w:sz w:val="24"/>
                <w:szCs w:val="24"/>
              </w:rPr>
              <w:t>Тема</w:t>
            </w:r>
            <w:proofErr w:type="gramStart"/>
            <w:r w:rsidRPr="00AC1746">
              <w:rPr>
                <w:rFonts w:ascii="Times New Roman" w:eastAsia="Times New Roman" w:hAnsi="Times New Roman" w:cs="Times New Roman"/>
                <w:b/>
                <w:sz w:val="24"/>
                <w:szCs w:val="24"/>
              </w:rPr>
              <w:t>7</w:t>
            </w:r>
            <w:proofErr w:type="gramEnd"/>
            <w:r w:rsidRPr="00AC1746">
              <w:rPr>
                <w:rFonts w:ascii="Times New Roman" w:eastAsia="Times New Roman" w:hAnsi="Times New Roman" w:cs="Times New Roman"/>
                <w:b/>
                <w:sz w:val="24"/>
                <w:szCs w:val="24"/>
              </w:rPr>
              <w:t xml:space="preserve">.16. </w:t>
            </w:r>
            <w:r w:rsidRPr="00AC1746">
              <w:rPr>
                <w:rFonts w:ascii="Times New Roman" w:eastAsia="Times New Roman" w:hAnsi="Times New Roman" w:cs="Times New Roman"/>
                <w:sz w:val="24"/>
                <w:szCs w:val="24"/>
              </w:rPr>
              <w:t>Второстепенные члены предложения</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xml:space="preserve">, У3, </w:t>
            </w:r>
          </w:p>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З3, З</w:t>
            </w:r>
            <w:proofErr w:type="gramStart"/>
            <w:r w:rsidRPr="00AC1746">
              <w:rPr>
                <w:rFonts w:ascii="Times New Roman" w:eastAsia="Calibri" w:hAnsi="Times New Roman" w:cs="Times New Roman"/>
                <w:i/>
                <w:iCs/>
                <w:sz w:val="24"/>
                <w:szCs w:val="24"/>
              </w:rPr>
              <w:t>4</w:t>
            </w:r>
            <w:proofErr w:type="gramEnd"/>
            <w:r w:rsidRPr="00AC1746">
              <w:rPr>
                <w:rFonts w:ascii="Times New Roman" w:eastAsia="Calibri" w:hAnsi="Times New Roman" w:cs="Times New Roman"/>
                <w:i/>
                <w:iCs/>
                <w:sz w:val="24"/>
                <w:szCs w:val="24"/>
              </w:rPr>
              <w:t xml:space="preserve">, </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spacing w:after="0" w:line="240" w:lineRule="auto"/>
              <w:contextualSpacing/>
              <w:rPr>
                <w:rFonts w:ascii="Times New Roman" w:eastAsia="Times New Roman" w:hAnsi="Times New Roman" w:cs="Times New Roman"/>
                <w:sz w:val="24"/>
                <w:szCs w:val="24"/>
              </w:rPr>
            </w:pPr>
            <w:r w:rsidRPr="00AC1746">
              <w:rPr>
                <w:rFonts w:ascii="Times New Roman" w:eastAsia="Times New Roman" w:hAnsi="Times New Roman" w:cs="Times New Roman"/>
                <w:b/>
                <w:sz w:val="24"/>
                <w:szCs w:val="24"/>
              </w:rPr>
              <w:t>Тема</w:t>
            </w:r>
            <w:proofErr w:type="gramStart"/>
            <w:r w:rsidRPr="00AC1746">
              <w:rPr>
                <w:rFonts w:ascii="Times New Roman" w:eastAsia="Times New Roman" w:hAnsi="Times New Roman" w:cs="Times New Roman"/>
                <w:b/>
                <w:sz w:val="24"/>
                <w:szCs w:val="24"/>
              </w:rPr>
              <w:t>7</w:t>
            </w:r>
            <w:proofErr w:type="gramEnd"/>
            <w:r w:rsidRPr="00AC1746">
              <w:rPr>
                <w:rFonts w:ascii="Times New Roman" w:eastAsia="Times New Roman" w:hAnsi="Times New Roman" w:cs="Times New Roman"/>
                <w:b/>
                <w:sz w:val="24"/>
                <w:szCs w:val="24"/>
              </w:rPr>
              <w:t xml:space="preserve">.17. </w:t>
            </w:r>
            <w:r w:rsidRPr="00AC1746">
              <w:rPr>
                <w:rFonts w:ascii="Times New Roman" w:eastAsia="Times New Roman" w:hAnsi="Times New Roman" w:cs="Times New Roman"/>
                <w:sz w:val="24"/>
                <w:szCs w:val="24"/>
              </w:rPr>
              <w:t>Практикум: Второстепенные члены предложения</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xml:space="preserve">, У3, </w:t>
            </w:r>
          </w:p>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З3, З</w:t>
            </w:r>
            <w:proofErr w:type="gramStart"/>
            <w:r w:rsidRPr="00AC1746">
              <w:rPr>
                <w:rFonts w:ascii="Times New Roman" w:eastAsia="Calibri" w:hAnsi="Times New Roman" w:cs="Times New Roman"/>
                <w:i/>
                <w:iCs/>
                <w:sz w:val="24"/>
                <w:szCs w:val="24"/>
              </w:rPr>
              <w:t>4</w:t>
            </w:r>
            <w:proofErr w:type="gramEnd"/>
            <w:r w:rsidRPr="00AC1746">
              <w:rPr>
                <w:rFonts w:ascii="Times New Roman" w:eastAsia="Calibri" w:hAnsi="Times New Roman" w:cs="Times New Roman"/>
                <w:i/>
                <w:iCs/>
                <w:sz w:val="24"/>
                <w:szCs w:val="24"/>
              </w:rPr>
              <w:t xml:space="preserve">, </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spacing w:after="0" w:line="240" w:lineRule="auto"/>
              <w:contextualSpacing/>
              <w:rPr>
                <w:rFonts w:ascii="Times New Roman" w:eastAsia="Times New Roman" w:hAnsi="Times New Roman" w:cs="Times New Roman"/>
                <w:sz w:val="24"/>
                <w:szCs w:val="24"/>
              </w:rPr>
            </w:pPr>
            <w:r w:rsidRPr="00AC1746">
              <w:rPr>
                <w:rFonts w:ascii="Times New Roman" w:eastAsia="Times New Roman" w:hAnsi="Times New Roman" w:cs="Times New Roman"/>
                <w:b/>
                <w:sz w:val="24"/>
                <w:szCs w:val="24"/>
              </w:rPr>
              <w:t>Тема</w:t>
            </w:r>
            <w:proofErr w:type="gramStart"/>
            <w:r w:rsidRPr="00AC1746">
              <w:rPr>
                <w:rFonts w:ascii="Times New Roman" w:eastAsia="Times New Roman" w:hAnsi="Times New Roman" w:cs="Times New Roman"/>
                <w:b/>
                <w:sz w:val="24"/>
                <w:szCs w:val="24"/>
              </w:rPr>
              <w:t>7</w:t>
            </w:r>
            <w:proofErr w:type="gramEnd"/>
            <w:r w:rsidRPr="00AC1746">
              <w:rPr>
                <w:rFonts w:ascii="Times New Roman" w:eastAsia="Times New Roman" w:hAnsi="Times New Roman" w:cs="Times New Roman"/>
                <w:b/>
                <w:sz w:val="24"/>
                <w:szCs w:val="24"/>
              </w:rPr>
              <w:t xml:space="preserve">.18. </w:t>
            </w:r>
            <w:r w:rsidRPr="00AC1746">
              <w:rPr>
                <w:rFonts w:ascii="Times New Roman" w:eastAsia="Times New Roman" w:hAnsi="Times New Roman" w:cs="Times New Roman"/>
                <w:sz w:val="24"/>
                <w:szCs w:val="24"/>
              </w:rPr>
              <w:t>Односоставные предложения</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xml:space="preserve">, У3, </w:t>
            </w:r>
          </w:p>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З3, З</w:t>
            </w:r>
            <w:proofErr w:type="gramStart"/>
            <w:r w:rsidRPr="00AC1746">
              <w:rPr>
                <w:rFonts w:ascii="Times New Roman" w:eastAsia="Calibri" w:hAnsi="Times New Roman" w:cs="Times New Roman"/>
                <w:i/>
                <w:iCs/>
                <w:sz w:val="24"/>
                <w:szCs w:val="24"/>
              </w:rPr>
              <w:t>4</w:t>
            </w:r>
            <w:proofErr w:type="gramEnd"/>
            <w:r w:rsidRPr="00AC1746">
              <w:rPr>
                <w:rFonts w:ascii="Times New Roman" w:eastAsia="Calibri" w:hAnsi="Times New Roman" w:cs="Times New Roman"/>
                <w:i/>
                <w:iCs/>
                <w:sz w:val="24"/>
                <w:szCs w:val="24"/>
              </w:rPr>
              <w:t xml:space="preserve">, </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spacing w:after="0" w:line="240" w:lineRule="auto"/>
              <w:contextualSpacing/>
              <w:rPr>
                <w:rFonts w:ascii="Times New Roman" w:eastAsia="Times New Roman" w:hAnsi="Times New Roman" w:cs="Times New Roman"/>
                <w:sz w:val="24"/>
                <w:szCs w:val="24"/>
              </w:rPr>
            </w:pPr>
            <w:r w:rsidRPr="00AC1746">
              <w:rPr>
                <w:rFonts w:ascii="Times New Roman" w:eastAsia="Times New Roman" w:hAnsi="Times New Roman" w:cs="Times New Roman"/>
                <w:b/>
                <w:sz w:val="24"/>
                <w:szCs w:val="24"/>
              </w:rPr>
              <w:t>Тема</w:t>
            </w:r>
            <w:proofErr w:type="gramStart"/>
            <w:r w:rsidRPr="00AC1746">
              <w:rPr>
                <w:rFonts w:ascii="Times New Roman" w:eastAsia="Times New Roman" w:hAnsi="Times New Roman" w:cs="Times New Roman"/>
                <w:b/>
                <w:sz w:val="24"/>
                <w:szCs w:val="24"/>
              </w:rPr>
              <w:t>7</w:t>
            </w:r>
            <w:proofErr w:type="gramEnd"/>
            <w:r w:rsidRPr="00AC1746">
              <w:rPr>
                <w:rFonts w:ascii="Times New Roman" w:eastAsia="Times New Roman" w:hAnsi="Times New Roman" w:cs="Times New Roman"/>
                <w:b/>
                <w:sz w:val="24"/>
                <w:szCs w:val="24"/>
              </w:rPr>
              <w:t xml:space="preserve">.19. </w:t>
            </w:r>
            <w:r w:rsidRPr="00AC1746">
              <w:rPr>
                <w:rFonts w:ascii="Times New Roman" w:eastAsia="Times New Roman" w:hAnsi="Times New Roman" w:cs="Times New Roman"/>
                <w:sz w:val="24"/>
                <w:szCs w:val="24"/>
              </w:rPr>
              <w:t>Односоставные предложения</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xml:space="preserve">, У3, </w:t>
            </w:r>
          </w:p>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З3, З</w:t>
            </w:r>
            <w:proofErr w:type="gramStart"/>
            <w:r w:rsidRPr="00AC1746">
              <w:rPr>
                <w:rFonts w:ascii="Times New Roman" w:eastAsia="Calibri" w:hAnsi="Times New Roman" w:cs="Times New Roman"/>
                <w:i/>
                <w:iCs/>
                <w:sz w:val="24"/>
                <w:szCs w:val="24"/>
              </w:rPr>
              <w:t>4</w:t>
            </w:r>
            <w:proofErr w:type="gramEnd"/>
            <w:r w:rsidRPr="00AC1746">
              <w:rPr>
                <w:rFonts w:ascii="Times New Roman" w:eastAsia="Calibri" w:hAnsi="Times New Roman" w:cs="Times New Roman"/>
                <w:i/>
                <w:iCs/>
                <w:sz w:val="24"/>
                <w:szCs w:val="24"/>
              </w:rPr>
              <w:t xml:space="preserve">, </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spacing w:after="0" w:line="240" w:lineRule="auto"/>
              <w:rPr>
                <w:rFonts w:ascii="Times New Roman" w:hAnsi="Times New Roman" w:cs="Times New Roman"/>
                <w:sz w:val="24"/>
                <w:szCs w:val="24"/>
              </w:rPr>
            </w:pPr>
            <w:r w:rsidRPr="00AC1746">
              <w:rPr>
                <w:rFonts w:ascii="Times New Roman" w:hAnsi="Times New Roman" w:cs="Times New Roman"/>
                <w:b/>
                <w:sz w:val="24"/>
                <w:szCs w:val="24"/>
              </w:rPr>
              <w:t>Тема</w:t>
            </w:r>
            <w:proofErr w:type="gramStart"/>
            <w:r w:rsidRPr="00AC1746">
              <w:rPr>
                <w:rFonts w:ascii="Times New Roman" w:hAnsi="Times New Roman" w:cs="Times New Roman"/>
                <w:b/>
                <w:sz w:val="24"/>
                <w:szCs w:val="24"/>
              </w:rPr>
              <w:t>7</w:t>
            </w:r>
            <w:proofErr w:type="gramEnd"/>
            <w:r w:rsidRPr="00AC1746">
              <w:rPr>
                <w:rFonts w:ascii="Times New Roman" w:hAnsi="Times New Roman" w:cs="Times New Roman"/>
                <w:b/>
                <w:sz w:val="24"/>
                <w:szCs w:val="24"/>
              </w:rPr>
              <w:t xml:space="preserve">.20. </w:t>
            </w:r>
            <w:r w:rsidRPr="00AC1746">
              <w:rPr>
                <w:rFonts w:ascii="Times New Roman" w:hAnsi="Times New Roman" w:cs="Times New Roman"/>
                <w:sz w:val="24"/>
                <w:szCs w:val="24"/>
              </w:rPr>
              <w:t>Односоставные предложения</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xml:space="preserve">, У3, </w:t>
            </w:r>
          </w:p>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З3, З</w:t>
            </w:r>
            <w:proofErr w:type="gramStart"/>
            <w:r w:rsidRPr="00AC1746">
              <w:rPr>
                <w:rFonts w:ascii="Times New Roman" w:eastAsia="Calibri" w:hAnsi="Times New Roman" w:cs="Times New Roman"/>
                <w:i/>
                <w:iCs/>
                <w:sz w:val="24"/>
                <w:szCs w:val="24"/>
              </w:rPr>
              <w:t>4</w:t>
            </w:r>
            <w:proofErr w:type="gramEnd"/>
            <w:r w:rsidRPr="00AC1746">
              <w:rPr>
                <w:rFonts w:ascii="Times New Roman" w:eastAsia="Calibri" w:hAnsi="Times New Roman" w:cs="Times New Roman"/>
                <w:i/>
                <w:iCs/>
                <w:sz w:val="24"/>
                <w:szCs w:val="24"/>
              </w:rPr>
              <w:t xml:space="preserve">, </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spacing w:after="0" w:line="240" w:lineRule="auto"/>
              <w:rPr>
                <w:rFonts w:ascii="Times New Roman" w:hAnsi="Times New Roman" w:cs="Times New Roman"/>
                <w:sz w:val="24"/>
                <w:szCs w:val="24"/>
              </w:rPr>
            </w:pPr>
            <w:r w:rsidRPr="00AC1746">
              <w:rPr>
                <w:rFonts w:ascii="Times New Roman" w:hAnsi="Times New Roman" w:cs="Times New Roman"/>
                <w:b/>
                <w:sz w:val="24"/>
                <w:szCs w:val="24"/>
              </w:rPr>
              <w:t>Тема</w:t>
            </w:r>
            <w:proofErr w:type="gramStart"/>
            <w:r w:rsidRPr="00AC1746">
              <w:rPr>
                <w:rFonts w:ascii="Times New Roman" w:hAnsi="Times New Roman" w:cs="Times New Roman"/>
                <w:b/>
                <w:sz w:val="24"/>
                <w:szCs w:val="24"/>
              </w:rPr>
              <w:t>7</w:t>
            </w:r>
            <w:proofErr w:type="gramEnd"/>
            <w:r w:rsidRPr="00AC1746">
              <w:rPr>
                <w:rFonts w:ascii="Times New Roman" w:hAnsi="Times New Roman" w:cs="Times New Roman"/>
                <w:b/>
                <w:sz w:val="24"/>
                <w:szCs w:val="24"/>
              </w:rPr>
              <w:t xml:space="preserve">.21. </w:t>
            </w:r>
            <w:r w:rsidRPr="00AC1746">
              <w:rPr>
                <w:rFonts w:ascii="Times New Roman" w:hAnsi="Times New Roman" w:cs="Times New Roman"/>
                <w:sz w:val="24"/>
                <w:szCs w:val="24"/>
              </w:rPr>
              <w:t>Односоставные предложения</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xml:space="preserve">, У3, </w:t>
            </w:r>
          </w:p>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З3, З</w:t>
            </w:r>
            <w:proofErr w:type="gramStart"/>
            <w:r w:rsidRPr="00AC1746">
              <w:rPr>
                <w:rFonts w:ascii="Times New Roman" w:eastAsia="Calibri" w:hAnsi="Times New Roman" w:cs="Times New Roman"/>
                <w:i/>
                <w:iCs/>
                <w:sz w:val="24"/>
                <w:szCs w:val="24"/>
              </w:rPr>
              <w:t>4</w:t>
            </w:r>
            <w:proofErr w:type="gramEnd"/>
            <w:r w:rsidRPr="00AC1746">
              <w:rPr>
                <w:rFonts w:ascii="Times New Roman" w:eastAsia="Calibri" w:hAnsi="Times New Roman" w:cs="Times New Roman"/>
                <w:i/>
                <w:iCs/>
                <w:sz w:val="24"/>
                <w:szCs w:val="24"/>
              </w:rPr>
              <w:t xml:space="preserve">, </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autoSpaceDE w:val="0"/>
              <w:autoSpaceDN w:val="0"/>
              <w:adjustRightInd w:val="0"/>
              <w:spacing w:after="0" w:line="240" w:lineRule="auto"/>
              <w:contextualSpacing/>
              <w:rPr>
                <w:rFonts w:ascii="Times New Roman" w:hAnsi="Times New Roman" w:cs="Times New Roman"/>
                <w:color w:val="000000"/>
                <w:sz w:val="24"/>
                <w:szCs w:val="24"/>
              </w:rPr>
            </w:pPr>
            <w:r w:rsidRPr="00AC1746">
              <w:rPr>
                <w:rFonts w:ascii="Times New Roman" w:hAnsi="Times New Roman" w:cs="Times New Roman"/>
                <w:b/>
                <w:color w:val="000000"/>
                <w:sz w:val="24"/>
                <w:szCs w:val="24"/>
              </w:rPr>
              <w:t>Тема</w:t>
            </w:r>
            <w:proofErr w:type="gramStart"/>
            <w:r w:rsidRPr="00AC1746">
              <w:rPr>
                <w:rFonts w:ascii="Times New Roman" w:hAnsi="Times New Roman" w:cs="Times New Roman"/>
                <w:b/>
                <w:color w:val="000000"/>
                <w:sz w:val="24"/>
                <w:szCs w:val="24"/>
              </w:rPr>
              <w:t>7</w:t>
            </w:r>
            <w:proofErr w:type="gramEnd"/>
            <w:r w:rsidRPr="00AC1746">
              <w:rPr>
                <w:rFonts w:ascii="Times New Roman" w:hAnsi="Times New Roman" w:cs="Times New Roman"/>
                <w:b/>
                <w:color w:val="000000"/>
                <w:sz w:val="24"/>
                <w:szCs w:val="24"/>
              </w:rPr>
              <w:t xml:space="preserve">.22. </w:t>
            </w:r>
            <w:r w:rsidRPr="00AC1746">
              <w:rPr>
                <w:rFonts w:ascii="Times New Roman" w:hAnsi="Times New Roman" w:cs="Times New Roman"/>
                <w:color w:val="000000"/>
                <w:sz w:val="24"/>
                <w:szCs w:val="24"/>
              </w:rPr>
              <w:t>Предложения с обособленными и уточняющими членами</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xml:space="preserve">, У3, </w:t>
            </w:r>
          </w:p>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З3, З</w:t>
            </w:r>
            <w:proofErr w:type="gramStart"/>
            <w:r w:rsidRPr="00AC1746">
              <w:rPr>
                <w:rFonts w:ascii="Times New Roman" w:eastAsia="Calibri" w:hAnsi="Times New Roman" w:cs="Times New Roman"/>
                <w:i/>
                <w:iCs/>
                <w:sz w:val="24"/>
                <w:szCs w:val="24"/>
              </w:rPr>
              <w:t>4</w:t>
            </w:r>
            <w:proofErr w:type="gramEnd"/>
            <w:r w:rsidRPr="00AC1746">
              <w:rPr>
                <w:rFonts w:ascii="Times New Roman" w:eastAsia="Calibri" w:hAnsi="Times New Roman" w:cs="Times New Roman"/>
                <w:i/>
                <w:iCs/>
                <w:sz w:val="24"/>
                <w:szCs w:val="24"/>
              </w:rPr>
              <w:t xml:space="preserve">, </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autoSpaceDE w:val="0"/>
              <w:autoSpaceDN w:val="0"/>
              <w:adjustRightInd w:val="0"/>
              <w:spacing w:after="0" w:line="240" w:lineRule="auto"/>
              <w:contextualSpacing/>
              <w:rPr>
                <w:rFonts w:ascii="Times New Roman" w:hAnsi="Times New Roman" w:cs="Times New Roman"/>
                <w:color w:val="000000"/>
                <w:sz w:val="24"/>
                <w:szCs w:val="24"/>
              </w:rPr>
            </w:pPr>
            <w:r w:rsidRPr="00AC1746">
              <w:rPr>
                <w:rFonts w:ascii="Times New Roman" w:hAnsi="Times New Roman" w:cs="Times New Roman"/>
                <w:b/>
                <w:color w:val="000000"/>
                <w:sz w:val="24"/>
                <w:szCs w:val="24"/>
              </w:rPr>
              <w:t>Тема</w:t>
            </w:r>
            <w:proofErr w:type="gramStart"/>
            <w:r w:rsidRPr="00AC1746">
              <w:rPr>
                <w:rFonts w:ascii="Times New Roman" w:hAnsi="Times New Roman" w:cs="Times New Roman"/>
                <w:b/>
                <w:color w:val="000000"/>
                <w:sz w:val="24"/>
                <w:szCs w:val="24"/>
              </w:rPr>
              <w:t>7</w:t>
            </w:r>
            <w:proofErr w:type="gramEnd"/>
            <w:r w:rsidRPr="00AC1746">
              <w:rPr>
                <w:rFonts w:ascii="Times New Roman" w:hAnsi="Times New Roman" w:cs="Times New Roman"/>
                <w:b/>
                <w:color w:val="000000"/>
                <w:sz w:val="24"/>
                <w:szCs w:val="24"/>
              </w:rPr>
              <w:t xml:space="preserve">.23. </w:t>
            </w:r>
            <w:r w:rsidRPr="00AC1746">
              <w:rPr>
                <w:rFonts w:ascii="Times New Roman" w:hAnsi="Times New Roman" w:cs="Times New Roman"/>
                <w:color w:val="000000"/>
                <w:sz w:val="24"/>
                <w:szCs w:val="24"/>
              </w:rPr>
              <w:t>Предложения с обособленными и уточняющими членами</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xml:space="preserve">, У3, </w:t>
            </w:r>
          </w:p>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З3, З</w:t>
            </w:r>
            <w:proofErr w:type="gramStart"/>
            <w:r w:rsidRPr="00AC1746">
              <w:rPr>
                <w:rFonts w:ascii="Times New Roman" w:eastAsia="Calibri" w:hAnsi="Times New Roman" w:cs="Times New Roman"/>
                <w:i/>
                <w:iCs/>
                <w:sz w:val="24"/>
                <w:szCs w:val="24"/>
              </w:rPr>
              <w:t>4</w:t>
            </w:r>
            <w:proofErr w:type="gramEnd"/>
            <w:r w:rsidRPr="00AC1746">
              <w:rPr>
                <w:rFonts w:ascii="Times New Roman" w:eastAsia="Calibri" w:hAnsi="Times New Roman" w:cs="Times New Roman"/>
                <w:i/>
                <w:iCs/>
                <w:sz w:val="24"/>
                <w:szCs w:val="24"/>
              </w:rPr>
              <w:t xml:space="preserve">, </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autoSpaceDE w:val="0"/>
              <w:autoSpaceDN w:val="0"/>
              <w:adjustRightInd w:val="0"/>
              <w:spacing w:after="0" w:line="240" w:lineRule="auto"/>
              <w:contextualSpacing/>
              <w:jc w:val="both"/>
              <w:rPr>
                <w:rFonts w:ascii="Times New Roman" w:hAnsi="Times New Roman" w:cs="Times New Roman"/>
                <w:color w:val="000000"/>
                <w:sz w:val="24"/>
                <w:szCs w:val="24"/>
              </w:rPr>
            </w:pPr>
            <w:r w:rsidRPr="00AC1746">
              <w:rPr>
                <w:rFonts w:ascii="Times New Roman" w:hAnsi="Times New Roman" w:cs="Times New Roman"/>
                <w:b/>
                <w:color w:val="000000"/>
                <w:sz w:val="24"/>
                <w:szCs w:val="24"/>
              </w:rPr>
              <w:t>Тема</w:t>
            </w:r>
            <w:proofErr w:type="gramStart"/>
            <w:r w:rsidRPr="00AC1746">
              <w:rPr>
                <w:rFonts w:ascii="Times New Roman" w:hAnsi="Times New Roman" w:cs="Times New Roman"/>
                <w:b/>
                <w:color w:val="000000"/>
                <w:sz w:val="24"/>
                <w:szCs w:val="24"/>
              </w:rPr>
              <w:t>7</w:t>
            </w:r>
            <w:proofErr w:type="gramEnd"/>
            <w:r w:rsidRPr="00AC1746">
              <w:rPr>
                <w:rFonts w:ascii="Times New Roman" w:hAnsi="Times New Roman" w:cs="Times New Roman"/>
                <w:b/>
                <w:color w:val="000000"/>
                <w:sz w:val="24"/>
                <w:szCs w:val="24"/>
              </w:rPr>
              <w:t xml:space="preserve">.24. </w:t>
            </w:r>
            <w:r w:rsidRPr="00AC1746">
              <w:rPr>
                <w:rFonts w:ascii="Times New Roman" w:hAnsi="Times New Roman" w:cs="Times New Roman"/>
                <w:color w:val="000000"/>
                <w:sz w:val="24"/>
                <w:szCs w:val="24"/>
              </w:rPr>
              <w:t xml:space="preserve">Практикум: Знаки </w:t>
            </w:r>
            <w:r w:rsidRPr="00AC1746">
              <w:rPr>
                <w:rFonts w:ascii="Times New Roman" w:hAnsi="Times New Roman" w:cs="Times New Roman"/>
                <w:color w:val="000000"/>
                <w:sz w:val="24"/>
                <w:szCs w:val="24"/>
              </w:rPr>
              <w:lastRenderedPageBreak/>
              <w:t>препинания в предложениях с обособленными и уточняющими членами</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lastRenderedPageBreak/>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lastRenderedPageBreak/>
              <w:t>Тестирование</w:t>
            </w:r>
          </w:p>
        </w:tc>
        <w:tc>
          <w:tcPr>
            <w:tcW w:w="1560" w:type="dxa"/>
          </w:tcPr>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lastRenderedPageBreak/>
              <w:t>У</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xml:space="preserve">, У3, </w:t>
            </w:r>
          </w:p>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 xml:space="preserve">З3, </w:t>
            </w:r>
            <w:r w:rsidRPr="00AC1746">
              <w:rPr>
                <w:rFonts w:ascii="Times New Roman" w:eastAsia="Calibri" w:hAnsi="Times New Roman" w:cs="Times New Roman"/>
                <w:i/>
                <w:iCs/>
                <w:sz w:val="24"/>
                <w:szCs w:val="24"/>
              </w:rPr>
              <w:lastRenderedPageBreak/>
              <w:t>З</w:t>
            </w:r>
            <w:proofErr w:type="gramStart"/>
            <w:r w:rsidRPr="00AC1746">
              <w:rPr>
                <w:rFonts w:ascii="Times New Roman" w:eastAsia="Calibri" w:hAnsi="Times New Roman" w:cs="Times New Roman"/>
                <w:i/>
                <w:iCs/>
                <w:sz w:val="24"/>
                <w:szCs w:val="24"/>
              </w:rPr>
              <w:t>4</w:t>
            </w:r>
            <w:proofErr w:type="gramEnd"/>
            <w:r w:rsidRPr="00AC1746">
              <w:rPr>
                <w:rFonts w:ascii="Times New Roman" w:eastAsia="Calibri" w:hAnsi="Times New Roman" w:cs="Times New Roman"/>
                <w:i/>
                <w:iCs/>
                <w:sz w:val="24"/>
                <w:szCs w:val="24"/>
              </w:rPr>
              <w:t xml:space="preserve">, </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autoSpaceDE w:val="0"/>
              <w:autoSpaceDN w:val="0"/>
              <w:adjustRightInd w:val="0"/>
              <w:spacing w:after="0" w:line="240" w:lineRule="auto"/>
              <w:contextualSpacing/>
              <w:jc w:val="both"/>
              <w:rPr>
                <w:rFonts w:ascii="Times New Roman" w:hAnsi="Times New Roman" w:cs="Times New Roman"/>
                <w:color w:val="000000"/>
                <w:sz w:val="24"/>
                <w:szCs w:val="24"/>
              </w:rPr>
            </w:pPr>
            <w:r w:rsidRPr="00AC1746">
              <w:rPr>
                <w:rFonts w:ascii="Times New Roman" w:hAnsi="Times New Roman" w:cs="Times New Roman"/>
                <w:b/>
                <w:color w:val="000000"/>
                <w:sz w:val="24"/>
                <w:szCs w:val="24"/>
              </w:rPr>
              <w:lastRenderedPageBreak/>
              <w:t>Тема</w:t>
            </w:r>
            <w:proofErr w:type="gramStart"/>
            <w:r w:rsidRPr="00AC1746">
              <w:rPr>
                <w:rFonts w:ascii="Times New Roman" w:hAnsi="Times New Roman" w:cs="Times New Roman"/>
                <w:b/>
                <w:color w:val="000000"/>
                <w:sz w:val="24"/>
                <w:szCs w:val="24"/>
              </w:rPr>
              <w:t>7</w:t>
            </w:r>
            <w:proofErr w:type="gramEnd"/>
            <w:r w:rsidRPr="00AC1746">
              <w:rPr>
                <w:rFonts w:ascii="Times New Roman" w:hAnsi="Times New Roman" w:cs="Times New Roman"/>
                <w:b/>
                <w:color w:val="000000"/>
                <w:sz w:val="24"/>
                <w:szCs w:val="24"/>
              </w:rPr>
              <w:t xml:space="preserve">.25. </w:t>
            </w:r>
            <w:r w:rsidRPr="00AC1746">
              <w:rPr>
                <w:rFonts w:ascii="Times New Roman" w:hAnsi="Times New Roman" w:cs="Times New Roman"/>
                <w:color w:val="000000"/>
                <w:sz w:val="24"/>
                <w:szCs w:val="24"/>
              </w:rPr>
              <w:t>Практикум: Знаки препинания в предложениях с обособленными и уточняющими членами</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xml:space="preserve">, У3, </w:t>
            </w:r>
          </w:p>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З3, З</w:t>
            </w:r>
            <w:proofErr w:type="gramStart"/>
            <w:r w:rsidRPr="00AC1746">
              <w:rPr>
                <w:rFonts w:ascii="Times New Roman" w:eastAsia="Calibri" w:hAnsi="Times New Roman" w:cs="Times New Roman"/>
                <w:i/>
                <w:iCs/>
                <w:sz w:val="24"/>
                <w:szCs w:val="24"/>
              </w:rPr>
              <w:t>4</w:t>
            </w:r>
            <w:proofErr w:type="gramEnd"/>
            <w:r w:rsidRPr="00AC1746">
              <w:rPr>
                <w:rFonts w:ascii="Times New Roman" w:eastAsia="Calibri" w:hAnsi="Times New Roman" w:cs="Times New Roman"/>
                <w:i/>
                <w:iCs/>
                <w:sz w:val="24"/>
                <w:szCs w:val="24"/>
              </w:rPr>
              <w:t xml:space="preserve">, </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autoSpaceDE w:val="0"/>
              <w:autoSpaceDN w:val="0"/>
              <w:adjustRightInd w:val="0"/>
              <w:spacing w:after="0" w:line="240" w:lineRule="auto"/>
              <w:contextualSpacing/>
              <w:rPr>
                <w:rFonts w:ascii="Times New Roman" w:hAnsi="Times New Roman" w:cs="Times New Roman"/>
                <w:color w:val="000000"/>
                <w:sz w:val="24"/>
                <w:szCs w:val="24"/>
              </w:rPr>
            </w:pPr>
            <w:r w:rsidRPr="00AC1746">
              <w:rPr>
                <w:rFonts w:ascii="Times New Roman" w:hAnsi="Times New Roman" w:cs="Times New Roman"/>
                <w:b/>
                <w:color w:val="000000"/>
                <w:sz w:val="24"/>
                <w:szCs w:val="24"/>
              </w:rPr>
              <w:t>Тема</w:t>
            </w:r>
            <w:proofErr w:type="gramStart"/>
            <w:r w:rsidRPr="00AC1746">
              <w:rPr>
                <w:rFonts w:ascii="Times New Roman" w:hAnsi="Times New Roman" w:cs="Times New Roman"/>
                <w:b/>
                <w:color w:val="000000"/>
                <w:sz w:val="24"/>
                <w:szCs w:val="24"/>
              </w:rPr>
              <w:t>7</w:t>
            </w:r>
            <w:proofErr w:type="gramEnd"/>
            <w:r w:rsidRPr="00AC1746">
              <w:rPr>
                <w:rFonts w:ascii="Times New Roman" w:hAnsi="Times New Roman" w:cs="Times New Roman"/>
                <w:b/>
                <w:color w:val="000000"/>
                <w:sz w:val="24"/>
                <w:szCs w:val="24"/>
              </w:rPr>
              <w:t xml:space="preserve">.26. </w:t>
            </w:r>
            <w:r w:rsidRPr="00AC1746">
              <w:rPr>
                <w:rFonts w:ascii="Times New Roman" w:hAnsi="Times New Roman" w:cs="Times New Roman"/>
                <w:color w:val="000000"/>
                <w:sz w:val="24"/>
                <w:szCs w:val="24"/>
              </w:rPr>
              <w:t>Сложносочиненное предложение</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xml:space="preserve">, У3, </w:t>
            </w:r>
          </w:p>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З3, З</w:t>
            </w:r>
            <w:proofErr w:type="gramStart"/>
            <w:r w:rsidRPr="00AC1746">
              <w:rPr>
                <w:rFonts w:ascii="Times New Roman" w:eastAsia="Calibri" w:hAnsi="Times New Roman" w:cs="Times New Roman"/>
                <w:i/>
                <w:iCs/>
                <w:sz w:val="24"/>
                <w:szCs w:val="24"/>
              </w:rPr>
              <w:t>4</w:t>
            </w:r>
            <w:proofErr w:type="gramEnd"/>
            <w:r w:rsidRPr="00AC1746">
              <w:rPr>
                <w:rFonts w:ascii="Times New Roman" w:eastAsia="Calibri" w:hAnsi="Times New Roman" w:cs="Times New Roman"/>
                <w:i/>
                <w:iCs/>
                <w:sz w:val="24"/>
                <w:szCs w:val="24"/>
              </w:rPr>
              <w:t xml:space="preserve">, </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autoSpaceDE w:val="0"/>
              <w:autoSpaceDN w:val="0"/>
              <w:adjustRightInd w:val="0"/>
              <w:spacing w:after="0" w:line="240" w:lineRule="auto"/>
              <w:contextualSpacing/>
              <w:rPr>
                <w:rFonts w:ascii="Times New Roman" w:hAnsi="Times New Roman" w:cs="Times New Roman"/>
                <w:color w:val="000000"/>
                <w:sz w:val="24"/>
                <w:szCs w:val="24"/>
              </w:rPr>
            </w:pPr>
            <w:r w:rsidRPr="00AC1746">
              <w:rPr>
                <w:rFonts w:ascii="Times New Roman" w:hAnsi="Times New Roman" w:cs="Times New Roman"/>
                <w:b/>
                <w:color w:val="000000"/>
                <w:sz w:val="24"/>
                <w:szCs w:val="24"/>
              </w:rPr>
              <w:t>Тема</w:t>
            </w:r>
            <w:proofErr w:type="gramStart"/>
            <w:r w:rsidRPr="00AC1746">
              <w:rPr>
                <w:rFonts w:ascii="Times New Roman" w:hAnsi="Times New Roman" w:cs="Times New Roman"/>
                <w:b/>
                <w:color w:val="000000"/>
                <w:sz w:val="24"/>
                <w:szCs w:val="24"/>
              </w:rPr>
              <w:t>7</w:t>
            </w:r>
            <w:proofErr w:type="gramEnd"/>
            <w:r w:rsidRPr="00AC1746">
              <w:rPr>
                <w:rFonts w:ascii="Times New Roman" w:hAnsi="Times New Roman" w:cs="Times New Roman"/>
                <w:b/>
                <w:color w:val="000000"/>
                <w:sz w:val="24"/>
                <w:szCs w:val="24"/>
              </w:rPr>
              <w:t xml:space="preserve">.27. </w:t>
            </w:r>
            <w:r w:rsidRPr="00AC1746">
              <w:rPr>
                <w:rFonts w:ascii="Times New Roman" w:hAnsi="Times New Roman" w:cs="Times New Roman"/>
                <w:color w:val="000000"/>
                <w:sz w:val="24"/>
                <w:szCs w:val="24"/>
              </w:rPr>
              <w:t>Сложносочиненное предложение</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xml:space="preserve">, У3, </w:t>
            </w:r>
          </w:p>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З3, З</w:t>
            </w:r>
            <w:proofErr w:type="gramStart"/>
            <w:r w:rsidRPr="00AC1746">
              <w:rPr>
                <w:rFonts w:ascii="Times New Roman" w:eastAsia="Calibri" w:hAnsi="Times New Roman" w:cs="Times New Roman"/>
                <w:i/>
                <w:iCs/>
                <w:sz w:val="24"/>
                <w:szCs w:val="24"/>
              </w:rPr>
              <w:t>4</w:t>
            </w:r>
            <w:proofErr w:type="gramEnd"/>
            <w:r w:rsidRPr="00AC1746">
              <w:rPr>
                <w:rFonts w:ascii="Times New Roman" w:eastAsia="Calibri" w:hAnsi="Times New Roman" w:cs="Times New Roman"/>
                <w:i/>
                <w:iCs/>
                <w:sz w:val="24"/>
                <w:szCs w:val="24"/>
              </w:rPr>
              <w:t xml:space="preserve">, </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autoSpaceDE w:val="0"/>
              <w:autoSpaceDN w:val="0"/>
              <w:adjustRightInd w:val="0"/>
              <w:spacing w:after="0" w:line="240" w:lineRule="auto"/>
              <w:contextualSpacing/>
              <w:rPr>
                <w:rFonts w:ascii="Times New Roman" w:hAnsi="Times New Roman" w:cs="Times New Roman"/>
                <w:color w:val="000000"/>
                <w:sz w:val="24"/>
                <w:szCs w:val="24"/>
              </w:rPr>
            </w:pPr>
            <w:r w:rsidRPr="00AC1746">
              <w:rPr>
                <w:rFonts w:ascii="Times New Roman" w:hAnsi="Times New Roman" w:cs="Times New Roman"/>
                <w:b/>
                <w:color w:val="000000"/>
                <w:sz w:val="24"/>
                <w:szCs w:val="24"/>
              </w:rPr>
              <w:t>Тема</w:t>
            </w:r>
            <w:proofErr w:type="gramStart"/>
            <w:r w:rsidRPr="00AC1746">
              <w:rPr>
                <w:rFonts w:ascii="Times New Roman" w:hAnsi="Times New Roman" w:cs="Times New Roman"/>
                <w:b/>
                <w:color w:val="000000"/>
                <w:sz w:val="24"/>
                <w:szCs w:val="24"/>
              </w:rPr>
              <w:t>7</w:t>
            </w:r>
            <w:proofErr w:type="gramEnd"/>
            <w:r w:rsidRPr="00AC1746">
              <w:rPr>
                <w:rFonts w:ascii="Times New Roman" w:hAnsi="Times New Roman" w:cs="Times New Roman"/>
                <w:b/>
                <w:color w:val="000000"/>
                <w:sz w:val="24"/>
                <w:szCs w:val="24"/>
              </w:rPr>
              <w:t xml:space="preserve">.28. </w:t>
            </w:r>
            <w:r w:rsidRPr="00AC1746">
              <w:rPr>
                <w:rFonts w:ascii="Times New Roman" w:hAnsi="Times New Roman" w:cs="Times New Roman"/>
                <w:color w:val="000000"/>
                <w:sz w:val="24"/>
                <w:szCs w:val="24"/>
              </w:rPr>
              <w:t>Практикум: Знаки препинания в сложносочиненных предложениях</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xml:space="preserve">, У3, </w:t>
            </w:r>
          </w:p>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З3, З</w:t>
            </w:r>
            <w:proofErr w:type="gramStart"/>
            <w:r w:rsidRPr="00AC1746">
              <w:rPr>
                <w:rFonts w:ascii="Times New Roman" w:eastAsia="Calibri" w:hAnsi="Times New Roman" w:cs="Times New Roman"/>
                <w:i/>
                <w:iCs/>
                <w:sz w:val="24"/>
                <w:szCs w:val="24"/>
              </w:rPr>
              <w:t>4</w:t>
            </w:r>
            <w:proofErr w:type="gramEnd"/>
            <w:r w:rsidRPr="00AC1746">
              <w:rPr>
                <w:rFonts w:ascii="Times New Roman" w:eastAsia="Calibri" w:hAnsi="Times New Roman" w:cs="Times New Roman"/>
                <w:i/>
                <w:iCs/>
                <w:sz w:val="24"/>
                <w:szCs w:val="24"/>
              </w:rPr>
              <w:t xml:space="preserve">, </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spacing w:after="0" w:line="240" w:lineRule="auto"/>
              <w:contextualSpacing/>
              <w:rPr>
                <w:rFonts w:ascii="Times New Roman" w:hAnsi="Times New Roman" w:cs="Times New Roman"/>
                <w:sz w:val="24"/>
                <w:szCs w:val="24"/>
              </w:rPr>
            </w:pPr>
            <w:r w:rsidRPr="00AC1746">
              <w:rPr>
                <w:rFonts w:ascii="Times New Roman" w:hAnsi="Times New Roman" w:cs="Times New Roman"/>
                <w:b/>
                <w:sz w:val="24"/>
                <w:szCs w:val="24"/>
              </w:rPr>
              <w:t>Тема</w:t>
            </w:r>
            <w:proofErr w:type="gramStart"/>
            <w:r w:rsidRPr="00AC1746">
              <w:rPr>
                <w:rFonts w:ascii="Times New Roman" w:hAnsi="Times New Roman" w:cs="Times New Roman"/>
                <w:b/>
                <w:sz w:val="24"/>
                <w:szCs w:val="24"/>
              </w:rPr>
              <w:t>7</w:t>
            </w:r>
            <w:proofErr w:type="gramEnd"/>
            <w:r w:rsidRPr="00AC1746">
              <w:rPr>
                <w:rFonts w:ascii="Times New Roman" w:hAnsi="Times New Roman" w:cs="Times New Roman"/>
                <w:b/>
                <w:sz w:val="24"/>
                <w:szCs w:val="24"/>
              </w:rPr>
              <w:t xml:space="preserve">.29. </w:t>
            </w:r>
            <w:r w:rsidRPr="00AC1746">
              <w:rPr>
                <w:rFonts w:ascii="Times New Roman" w:hAnsi="Times New Roman" w:cs="Times New Roman"/>
                <w:sz w:val="24"/>
                <w:szCs w:val="24"/>
              </w:rPr>
              <w:t>Практикум: Знаки препинания в сложносочиненных предложениях</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xml:space="preserve">, У3, </w:t>
            </w:r>
          </w:p>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З3, З</w:t>
            </w:r>
            <w:proofErr w:type="gramStart"/>
            <w:r w:rsidRPr="00AC1746">
              <w:rPr>
                <w:rFonts w:ascii="Times New Roman" w:eastAsia="Calibri" w:hAnsi="Times New Roman" w:cs="Times New Roman"/>
                <w:i/>
                <w:iCs/>
                <w:sz w:val="24"/>
                <w:szCs w:val="24"/>
              </w:rPr>
              <w:t>4</w:t>
            </w:r>
            <w:proofErr w:type="gramEnd"/>
            <w:r w:rsidRPr="00AC1746">
              <w:rPr>
                <w:rFonts w:ascii="Times New Roman" w:eastAsia="Calibri" w:hAnsi="Times New Roman" w:cs="Times New Roman"/>
                <w:i/>
                <w:iCs/>
                <w:sz w:val="24"/>
                <w:szCs w:val="24"/>
              </w:rPr>
              <w:t xml:space="preserve">, </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spacing w:after="0" w:line="240" w:lineRule="auto"/>
              <w:contextualSpacing/>
              <w:rPr>
                <w:rFonts w:ascii="Times New Roman" w:hAnsi="Times New Roman" w:cs="Times New Roman"/>
                <w:sz w:val="24"/>
                <w:szCs w:val="24"/>
              </w:rPr>
            </w:pPr>
            <w:r w:rsidRPr="00AC1746">
              <w:rPr>
                <w:rFonts w:ascii="Times New Roman" w:hAnsi="Times New Roman" w:cs="Times New Roman"/>
                <w:b/>
                <w:sz w:val="24"/>
                <w:szCs w:val="24"/>
              </w:rPr>
              <w:t>Тема</w:t>
            </w:r>
            <w:proofErr w:type="gramStart"/>
            <w:r w:rsidRPr="00AC1746">
              <w:rPr>
                <w:rFonts w:ascii="Times New Roman" w:hAnsi="Times New Roman" w:cs="Times New Roman"/>
                <w:b/>
                <w:sz w:val="24"/>
                <w:szCs w:val="24"/>
              </w:rPr>
              <w:t>7</w:t>
            </w:r>
            <w:proofErr w:type="gramEnd"/>
            <w:r w:rsidRPr="00AC1746">
              <w:rPr>
                <w:rFonts w:ascii="Times New Roman" w:hAnsi="Times New Roman" w:cs="Times New Roman"/>
                <w:b/>
                <w:sz w:val="24"/>
                <w:szCs w:val="24"/>
              </w:rPr>
              <w:t xml:space="preserve">.30.  </w:t>
            </w:r>
            <w:r w:rsidRPr="00AC1746">
              <w:rPr>
                <w:rFonts w:ascii="Times New Roman" w:hAnsi="Times New Roman" w:cs="Times New Roman"/>
                <w:sz w:val="24"/>
                <w:szCs w:val="24"/>
              </w:rPr>
              <w:t>Практикум: Знаки препинания в сложносочиненных предложениях</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xml:space="preserve">, У3, </w:t>
            </w:r>
          </w:p>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З3, З</w:t>
            </w:r>
            <w:proofErr w:type="gramStart"/>
            <w:r w:rsidRPr="00AC1746">
              <w:rPr>
                <w:rFonts w:ascii="Times New Roman" w:eastAsia="Calibri" w:hAnsi="Times New Roman" w:cs="Times New Roman"/>
                <w:i/>
                <w:iCs/>
                <w:sz w:val="24"/>
                <w:szCs w:val="24"/>
              </w:rPr>
              <w:t>4</w:t>
            </w:r>
            <w:proofErr w:type="gramEnd"/>
            <w:r w:rsidRPr="00AC1746">
              <w:rPr>
                <w:rFonts w:ascii="Times New Roman" w:eastAsia="Calibri" w:hAnsi="Times New Roman" w:cs="Times New Roman"/>
                <w:i/>
                <w:iCs/>
                <w:sz w:val="24"/>
                <w:szCs w:val="24"/>
              </w:rPr>
              <w:t xml:space="preserve">, </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autoSpaceDE w:val="0"/>
              <w:autoSpaceDN w:val="0"/>
              <w:adjustRightInd w:val="0"/>
              <w:spacing w:after="0" w:line="240" w:lineRule="auto"/>
              <w:contextualSpacing/>
              <w:rPr>
                <w:rFonts w:ascii="Times New Roman" w:hAnsi="Times New Roman" w:cs="Times New Roman"/>
                <w:color w:val="000000"/>
                <w:sz w:val="24"/>
                <w:szCs w:val="24"/>
              </w:rPr>
            </w:pPr>
            <w:r w:rsidRPr="00AC1746">
              <w:rPr>
                <w:rFonts w:ascii="Times New Roman" w:hAnsi="Times New Roman" w:cs="Times New Roman"/>
                <w:b/>
                <w:color w:val="000000"/>
                <w:sz w:val="24"/>
                <w:szCs w:val="24"/>
              </w:rPr>
              <w:t>Тема</w:t>
            </w:r>
            <w:proofErr w:type="gramStart"/>
            <w:r w:rsidRPr="00AC1746">
              <w:rPr>
                <w:rFonts w:ascii="Times New Roman" w:hAnsi="Times New Roman" w:cs="Times New Roman"/>
                <w:b/>
                <w:color w:val="000000"/>
                <w:sz w:val="24"/>
                <w:szCs w:val="24"/>
              </w:rPr>
              <w:t>7</w:t>
            </w:r>
            <w:proofErr w:type="gramEnd"/>
            <w:r w:rsidRPr="00AC1746">
              <w:rPr>
                <w:rFonts w:ascii="Times New Roman" w:hAnsi="Times New Roman" w:cs="Times New Roman"/>
                <w:b/>
                <w:color w:val="000000"/>
                <w:sz w:val="24"/>
                <w:szCs w:val="24"/>
              </w:rPr>
              <w:t xml:space="preserve">.31. </w:t>
            </w:r>
            <w:r w:rsidRPr="00AC1746">
              <w:rPr>
                <w:rFonts w:ascii="Times New Roman" w:hAnsi="Times New Roman" w:cs="Times New Roman"/>
                <w:color w:val="000000"/>
                <w:sz w:val="24"/>
                <w:szCs w:val="24"/>
              </w:rPr>
              <w:lastRenderedPageBreak/>
              <w:t>Сложноподчиненное предложение</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lastRenderedPageBreak/>
              <w:t xml:space="preserve">Устный опрос </w:t>
            </w:r>
            <w:r w:rsidRPr="00AC1746">
              <w:rPr>
                <w:rFonts w:ascii="Times New Roman" w:eastAsia="Calibri" w:hAnsi="Times New Roman" w:cs="Times New Roman"/>
                <w:i/>
                <w:iCs/>
                <w:sz w:val="24"/>
                <w:szCs w:val="24"/>
              </w:rPr>
              <w:lastRenderedPageBreak/>
              <w:t>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lastRenderedPageBreak/>
              <w:t>У</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xml:space="preserve">, </w:t>
            </w:r>
            <w:r w:rsidRPr="00AC1746">
              <w:rPr>
                <w:rFonts w:ascii="Times New Roman" w:eastAsia="Calibri" w:hAnsi="Times New Roman" w:cs="Times New Roman"/>
                <w:i/>
                <w:iCs/>
                <w:sz w:val="24"/>
                <w:szCs w:val="24"/>
              </w:rPr>
              <w:lastRenderedPageBreak/>
              <w:t xml:space="preserve">У3, </w:t>
            </w:r>
          </w:p>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З3, З</w:t>
            </w:r>
            <w:proofErr w:type="gramStart"/>
            <w:r w:rsidRPr="00AC1746">
              <w:rPr>
                <w:rFonts w:ascii="Times New Roman" w:eastAsia="Calibri" w:hAnsi="Times New Roman" w:cs="Times New Roman"/>
                <w:i/>
                <w:iCs/>
                <w:sz w:val="24"/>
                <w:szCs w:val="24"/>
              </w:rPr>
              <w:t>4</w:t>
            </w:r>
            <w:proofErr w:type="gramEnd"/>
            <w:r w:rsidRPr="00AC1746">
              <w:rPr>
                <w:rFonts w:ascii="Times New Roman" w:eastAsia="Calibri" w:hAnsi="Times New Roman" w:cs="Times New Roman"/>
                <w:i/>
                <w:iCs/>
                <w:sz w:val="24"/>
                <w:szCs w:val="24"/>
              </w:rPr>
              <w:t xml:space="preserve">, </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autoSpaceDE w:val="0"/>
              <w:autoSpaceDN w:val="0"/>
              <w:adjustRightInd w:val="0"/>
              <w:spacing w:after="0" w:line="240" w:lineRule="auto"/>
              <w:contextualSpacing/>
              <w:rPr>
                <w:rFonts w:ascii="Times New Roman" w:hAnsi="Times New Roman" w:cs="Times New Roman"/>
                <w:color w:val="000000"/>
                <w:sz w:val="24"/>
                <w:szCs w:val="24"/>
              </w:rPr>
            </w:pPr>
            <w:r w:rsidRPr="00AC1746">
              <w:rPr>
                <w:rFonts w:ascii="Times New Roman" w:hAnsi="Times New Roman" w:cs="Times New Roman"/>
                <w:b/>
                <w:color w:val="000000"/>
                <w:sz w:val="24"/>
                <w:szCs w:val="24"/>
              </w:rPr>
              <w:lastRenderedPageBreak/>
              <w:t>Тема</w:t>
            </w:r>
            <w:proofErr w:type="gramStart"/>
            <w:r w:rsidRPr="00AC1746">
              <w:rPr>
                <w:rFonts w:ascii="Times New Roman" w:hAnsi="Times New Roman" w:cs="Times New Roman"/>
                <w:b/>
                <w:color w:val="000000"/>
                <w:sz w:val="24"/>
                <w:szCs w:val="24"/>
              </w:rPr>
              <w:t>7</w:t>
            </w:r>
            <w:proofErr w:type="gramEnd"/>
            <w:r w:rsidRPr="00AC1746">
              <w:rPr>
                <w:rFonts w:ascii="Times New Roman" w:hAnsi="Times New Roman" w:cs="Times New Roman"/>
                <w:b/>
                <w:color w:val="000000"/>
                <w:sz w:val="24"/>
                <w:szCs w:val="24"/>
              </w:rPr>
              <w:t xml:space="preserve">.32. </w:t>
            </w:r>
            <w:r w:rsidRPr="00AC1746">
              <w:rPr>
                <w:rFonts w:ascii="Times New Roman" w:hAnsi="Times New Roman" w:cs="Times New Roman"/>
                <w:color w:val="000000"/>
                <w:sz w:val="24"/>
                <w:szCs w:val="24"/>
              </w:rPr>
              <w:t>Сложноподчиненное предложение</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xml:space="preserve">, У3, </w:t>
            </w:r>
          </w:p>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З3, З</w:t>
            </w:r>
            <w:proofErr w:type="gramStart"/>
            <w:r w:rsidRPr="00AC1746">
              <w:rPr>
                <w:rFonts w:ascii="Times New Roman" w:eastAsia="Calibri" w:hAnsi="Times New Roman" w:cs="Times New Roman"/>
                <w:i/>
                <w:iCs/>
                <w:sz w:val="24"/>
                <w:szCs w:val="24"/>
              </w:rPr>
              <w:t>4</w:t>
            </w:r>
            <w:proofErr w:type="gramEnd"/>
            <w:r w:rsidRPr="00AC1746">
              <w:rPr>
                <w:rFonts w:ascii="Times New Roman" w:eastAsia="Calibri" w:hAnsi="Times New Roman" w:cs="Times New Roman"/>
                <w:i/>
                <w:iCs/>
                <w:sz w:val="24"/>
                <w:szCs w:val="24"/>
              </w:rPr>
              <w:t xml:space="preserve">, </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autoSpaceDE w:val="0"/>
              <w:autoSpaceDN w:val="0"/>
              <w:adjustRightInd w:val="0"/>
              <w:spacing w:after="0" w:line="240" w:lineRule="auto"/>
              <w:contextualSpacing/>
              <w:rPr>
                <w:rFonts w:ascii="Times New Roman" w:hAnsi="Times New Roman" w:cs="Times New Roman"/>
                <w:color w:val="000000"/>
                <w:sz w:val="24"/>
                <w:szCs w:val="24"/>
              </w:rPr>
            </w:pPr>
            <w:r w:rsidRPr="00AC1746">
              <w:rPr>
                <w:rFonts w:ascii="Times New Roman" w:hAnsi="Times New Roman" w:cs="Times New Roman"/>
                <w:b/>
                <w:color w:val="000000"/>
                <w:sz w:val="24"/>
                <w:szCs w:val="24"/>
              </w:rPr>
              <w:t>Тема</w:t>
            </w:r>
            <w:proofErr w:type="gramStart"/>
            <w:r w:rsidRPr="00AC1746">
              <w:rPr>
                <w:rFonts w:ascii="Times New Roman" w:hAnsi="Times New Roman" w:cs="Times New Roman"/>
                <w:b/>
                <w:color w:val="000000"/>
                <w:sz w:val="24"/>
                <w:szCs w:val="24"/>
              </w:rPr>
              <w:t>7</w:t>
            </w:r>
            <w:proofErr w:type="gramEnd"/>
            <w:r w:rsidRPr="00AC1746">
              <w:rPr>
                <w:rFonts w:ascii="Times New Roman" w:hAnsi="Times New Roman" w:cs="Times New Roman"/>
                <w:b/>
                <w:color w:val="000000"/>
                <w:sz w:val="24"/>
                <w:szCs w:val="24"/>
              </w:rPr>
              <w:t xml:space="preserve">.33. </w:t>
            </w:r>
            <w:r w:rsidRPr="00AC1746">
              <w:rPr>
                <w:rFonts w:ascii="Times New Roman" w:hAnsi="Times New Roman" w:cs="Times New Roman"/>
                <w:color w:val="000000"/>
                <w:sz w:val="24"/>
                <w:szCs w:val="24"/>
              </w:rPr>
              <w:t>Практикум: Знаки препинания в сложноподчиненных предложениях</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xml:space="preserve">, У3, </w:t>
            </w:r>
          </w:p>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З3, З</w:t>
            </w:r>
            <w:proofErr w:type="gramStart"/>
            <w:r w:rsidRPr="00AC1746">
              <w:rPr>
                <w:rFonts w:ascii="Times New Roman" w:eastAsia="Calibri" w:hAnsi="Times New Roman" w:cs="Times New Roman"/>
                <w:i/>
                <w:iCs/>
                <w:sz w:val="24"/>
                <w:szCs w:val="24"/>
              </w:rPr>
              <w:t>4</w:t>
            </w:r>
            <w:proofErr w:type="gramEnd"/>
            <w:r w:rsidRPr="00AC1746">
              <w:rPr>
                <w:rFonts w:ascii="Times New Roman" w:eastAsia="Calibri" w:hAnsi="Times New Roman" w:cs="Times New Roman"/>
                <w:i/>
                <w:iCs/>
                <w:sz w:val="24"/>
                <w:szCs w:val="24"/>
              </w:rPr>
              <w:t xml:space="preserve">, </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spacing w:after="0" w:line="240" w:lineRule="auto"/>
              <w:contextualSpacing/>
              <w:rPr>
                <w:rFonts w:ascii="Times New Roman" w:hAnsi="Times New Roman" w:cs="Times New Roman"/>
                <w:sz w:val="24"/>
                <w:szCs w:val="24"/>
              </w:rPr>
            </w:pPr>
            <w:r w:rsidRPr="00AC1746">
              <w:rPr>
                <w:rFonts w:ascii="Times New Roman" w:hAnsi="Times New Roman" w:cs="Times New Roman"/>
                <w:b/>
                <w:sz w:val="24"/>
                <w:szCs w:val="24"/>
              </w:rPr>
              <w:t>Тема</w:t>
            </w:r>
            <w:proofErr w:type="gramStart"/>
            <w:r w:rsidRPr="00AC1746">
              <w:rPr>
                <w:rFonts w:ascii="Times New Roman" w:hAnsi="Times New Roman" w:cs="Times New Roman"/>
                <w:b/>
                <w:sz w:val="24"/>
                <w:szCs w:val="24"/>
              </w:rPr>
              <w:t>7</w:t>
            </w:r>
            <w:proofErr w:type="gramEnd"/>
            <w:r w:rsidRPr="00AC1746">
              <w:rPr>
                <w:rFonts w:ascii="Times New Roman" w:hAnsi="Times New Roman" w:cs="Times New Roman"/>
                <w:b/>
                <w:sz w:val="24"/>
                <w:szCs w:val="24"/>
              </w:rPr>
              <w:t xml:space="preserve">.34. </w:t>
            </w:r>
            <w:r w:rsidRPr="00AC1746">
              <w:rPr>
                <w:rFonts w:ascii="Times New Roman" w:hAnsi="Times New Roman" w:cs="Times New Roman"/>
                <w:sz w:val="24"/>
                <w:szCs w:val="24"/>
              </w:rPr>
              <w:t>Практикум: Знаки препинания в сложноподчиненных предложениях</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xml:space="preserve">, У3, </w:t>
            </w:r>
          </w:p>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З3, З</w:t>
            </w:r>
            <w:proofErr w:type="gramStart"/>
            <w:r w:rsidRPr="00AC1746">
              <w:rPr>
                <w:rFonts w:ascii="Times New Roman" w:eastAsia="Calibri" w:hAnsi="Times New Roman" w:cs="Times New Roman"/>
                <w:i/>
                <w:iCs/>
                <w:sz w:val="24"/>
                <w:szCs w:val="24"/>
              </w:rPr>
              <w:t>4</w:t>
            </w:r>
            <w:proofErr w:type="gramEnd"/>
            <w:r w:rsidRPr="00AC1746">
              <w:rPr>
                <w:rFonts w:ascii="Times New Roman" w:eastAsia="Calibri" w:hAnsi="Times New Roman" w:cs="Times New Roman"/>
                <w:i/>
                <w:iCs/>
                <w:sz w:val="24"/>
                <w:szCs w:val="24"/>
              </w:rPr>
              <w:t xml:space="preserve">, </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spacing w:after="0" w:line="240" w:lineRule="auto"/>
              <w:contextualSpacing/>
              <w:rPr>
                <w:rFonts w:ascii="Times New Roman" w:hAnsi="Times New Roman" w:cs="Times New Roman"/>
                <w:sz w:val="24"/>
                <w:szCs w:val="24"/>
              </w:rPr>
            </w:pPr>
            <w:r w:rsidRPr="00AC1746">
              <w:rPr>
                <w:rFonts w:ascii="Times New Roman" w:hAnsi="Times New Roman" w:cs="Times New Roman"/>
                <w:b/>
                <w:sz w:val="24"/>
                <w:szCs w:val="24"/>
              </w:rPr>
              <w:t>Тема</w:t>
            </w:r>
            <w:proofErr w:type="gramStart"/>
            <w:r w:rsidRPr="00AC1746">
              <w:rPr>
                <w:rFonts w:ascii="Times New Roman" w:hAnsi="Times New Roman" w:cs="Times New Roman"/>
                <w:b/>
                <w:sz w:val="24"/>
                <w:szCs w:val="24"/>
              </w:rPr>
              <w:t>7</w:t>
            </w:r>
            <w:proofErr w:type="gramEnd"/>
            <w:r w:rsidRPr="00AC1746">
              <w:rPr>
                <w:rFonts w:ascii="Times New Roman" w:hAnsi="Times New Roman" w:cs="Times New Roman"/>
                <w:b/>
                <w:sz w:val="24"/>
                <w:szCs w:val="24"/>
              </w:rPr>
              <w:t xml:space="preserve">.35. </w:t>
            </w:r>
            <w:r w:rsidRPr="00AC1746">
              <w:rPr>
                <w:rFonts w:ascii="Times New Roman" w:hAnsi="Times New Roman" w:cs="Times New Roman"/>
                <w:sz w:val="24"/>
                <w:szCs w:val="24"/>
              </w:rPr>
              <w:t>Практикум: Знаки препинания в сложноподчиненных предложениях</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xml:space="preserve">, У3, </w:t>
            </w:r>
          </w:p>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З3, З</w:t>
            </w:r>
            <w:proofErr w:type="gramStart"/>
            <w:r w:rsidRPr="00AC1746">
              <w:rPr>
                <w:rFonts w:ascii="Times New Roman" w:eastAsia="Calibri" w:hAnsi="Times New Roman" w:cs="Times New Roman"/>
                <w:i/>
                <w:iCs/>
                <w:sz w:val="24"/>
                <w:szCs w:val="24"/>
              </w:rPr>
              <w:t>4</w:t>
            </w:r>
            <w:proofErr w:type="gramEnd"/>
            <w:r w:rsidRPr="00AC1746">
              <w:rPr>
                <w:rFonts w:ascii="Times New Roman" w:eastAsia="Calibri" w:hAnsi="Times New Roman" w:cs="Times New Roman"/>
                <w:i/>
                <w:iCs/>
                <w:sz w:val="24"/>
                <w:szCs w:val="24"/>
              </w:rPr>
              <w:t xml:space="preserve">, </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autoSpaceDE w:val="0"/>
              <w:autoSpaceDN w:val="0"/>
              <w:adjustRightInd w:val="0"/>
              <w:spacing w:after="0" w:line="240" w:lineRule="auto"/>
              <w:contextualSpacing/>
              <w:rPr>
                <w:rFonts w:ascii="Times New Roman" w:hAnsi="Times New Roman" w:cs="Times New Roman"/>
                <w:color w:val="000000"/>
                <w:sz w:val="24"/>
                <w:szCs w:val="24"/>
              </w:rPr>
            </w:pPr>
            <w:r w:rsidRPr="00AC1746">
              <w:rPr>
                <w:rFonts w:ascii="Times New Roman" w:hAnsi="Times New Roman" w:cs="Times New Roman"/>
                <w:b/>
                <w:color w:val="000000"/>
                <w:sz w:val="24"/>
                <w:szCs w:val="24"/>
              </w:rPr>
              <w:t>Тема</w:t>
            </w:r>
            <w:proofErr w:type="gramStart"/>
            <w:r w:rsidRPr="00AC1746">
              <w:rPr>
                <w:rFonts w:ascii="Times New Roman" w:hAnsi="Times New Roman" w:cs="Times New Roman"/>
                <w:b/>
                <w:color w:val="000000"/>
                <w:sz w:val="24"/>
                <w:szCs w:val="24"/>
              </w:rPr>
              <w:t>7</w:t>
            </w:r>
            <w:proofErr w:type="gramEnd"/>
            <w:r w:rsidRPr="00AC1746">
              <w:rPr>
                <w:rFonts w:ascii="Times New Roman" w:hAnsi="Times New Roman" w:cs="Times New Roman"/>
                <w:b/>
                <w:color w:val="000000"/>
                <w:sz w:val="24"/>
                <w:szCs w:val="24"/>
              </w:rPr>
              <w:t xml:space="preserve">.36. </w:t>
            </w:r>
            <w:r w:rsidRPr="00AC1746">
              <w:rPr>
                <w:rFonts w:ascii="Times New Roman" w:hAnsi="Times New Roman" w:cs="Times New Roman"/>
                <w:color w:val="000000"/>
                <w:sz w:val="24"/>
                <w:szCs w:val="24"/>
              </w:rPr>
              <w:t>Бессоюзное сложное предложение</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xml:space="preserve">, У3, </w:t>
            </w:r>
          </w:p>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З3, З</w:t>
            </w:r>
            <w:proofErr w:type="gramStart"/>
            <w:r w:rsidRPr="00AC1746">
              <w:rPr>
                <w:rFonts w:ascii="Times New Roman" w:eastAsia="Calibri" w:hAnsi="Times New Roman" w:cs="Times New Roman"/>
                <w:i/>
                <w:iCs/>
                <w:sz w:val="24"/>
                <w:szCs w:val="24"/>
              </w:rPr>
              <w:t>4</w:t>
            </w:r>
            <w:proofErr w:type="gramEnd"/>
            <w:r w:rsidRPr="00AC1746">
              <w:rPr>
                <w:rFonts w:ascii="Times New Roman" w:eastAsia="Calibri" w:hAnsi="Times New Roman" w:cs="Times New Roman"/>
                <w:i/>
                <w:iCs/>
                <w:sz w:val="24"/>
                <w:szCs w:val="24"/>
              </w:rPr>
              <w:t xml:space="preserve">, </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autoSpaceDE w:val="0"/>
              <w:autoSpaceDN w:val="0"/>
              <w:adjustRightInd w:val="0"/>
              <w:spacing w:after="0" w:line="240" w:lineRule="auto"/>
              <w:contextualSpacing/>
              <w:rPr>
                <w:rFonts w:ascii="Times New Roman" w:hAnsi="Times New Roman" w:cs="Times New Roman"/>
                <w:color w:val="000000"/>
                <w:sz w:val="24"/>
                <w:szCs w:val="24"/>
              </w:rPr>
            </w:pPr>
            <w:r w:rsidRPr="00AC1746">
              <w:rPr>
                <w:rFonts w:ascii="Times New Roman" w:hAnsi="Times New Roman" w:cs="Times New Roman"/>
                <w:b/>
                <w:color w:val="000000"/>
                <w:sz w:val="24"/>
                <w:szCs w:val="24"/>
              </w:rPr>
              <w:t>Тема</w:t>
            </w:r>
            <w:proofErr w:type="gramStart"/>
            <w:r w:rsidRPr="00AC1746">
              <w:rPr>
                <w:rFonts w:ascii="Times New Roman" w:hAnsi="Times New Roman" w:cs="Times New Roman"/>
                <w:b/>
                <w:color w:val="000000"/>
                <w:sz w:val="24"/>
                <w:szCs w:val="24"/>
              </w:rPr>
              <w:t>7</w:t>
            </w:r>
            <w:proofErr w:type="gramEnd"/>
            <w:r w:rsidRPr="00AC1746">
              <w:rPr>
                <w:rFonts w:ascii="Times New Roman" w:hAnsi="Times New Roman" w:cs="Times New Roman"/>
                <w:b/>
                <w:color w:val="000000"/>
                <w:sz w:val="24"/>
                <w:szCs w:val="24"/>
              </w:rPr>
              <w:t xml:space="preserve">.37. </w:t>
            </w:r>
            <w:r w:rsidRPr="00AC1746">
              <w:rPr>
                <w:rFonts w:ascii="Times New Roman" w:hAnsi="Times New Roman" w:cs="Times New Roman"/>
                <w:color w:val="000000"/>
                <w:sz w:val="24"/>
                <w:szCs w:val="24"/>
              </w:rPr>
              <w:t>Бессоюзное сложное предложение</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xml:space="preserve">, У3, </w:t>
            </w:r>
          </w:p>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З3, З</w:t>
            </w:r>
            <w:proofErr w:type="gramStart"/>
            <w:r w:rsidRPr="00AC1746">
              <w:rPr>
                <w:rFonts w:ascii="Times New Roman" w:eastAsia="Calibri" w:hAnsi="Times New Roman" w:cs="Times New Roman"/>
                <w:i/>
                <w:iCs/>
                <w:sz w:val="24"/>
                <w:szCs w:val="24"/>
              </w:rPr>
              <w:t>4</w:t>
            </w:r>
            <w:proofErr w:type="gramEnd"/>
            <w:r w:rsidRPr="00AC1746">
              <w:rPr>
                <w:rFonts w:ascii="Times New Roman" w:eastAsia="Calibri" w:hAnsi="Times New Roman" w:cs="Times New Roman"/>
                <w:i/>
                <w:iCs/>
                <w:sz w:val="24"/>
                <w:szCs w:val="24"/>
              </w:rPr>
              <w:t xml:space="preserve">, </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autoSpaceDE w:val="0"/>
              <w:autoSpaceDN w:val="0"/>
              <w:adjustRightInd w:val="0"/>
              <w:spacing w:after="0" w:line="240" w:lineRule="auto"/>
              <w:contextualSpacing/>
              <w:rPr>
                <w:rFonts w:ascii="Times New Roman" w:hAnsi="Times New Roman" w:cs="Times New Roman"/>
                <w:color w:val="000000"/>
                <w:sz w:val="24"/>
                <w:szCs w:val="24"/>
              </w:rPr>
            </w:pPr>
            <w:r w:rsidRPr="00AC1746">
              <w:rPr>
                <w:rFonts w:ascii="Times New Roman" w:hAnsi="Times New Roman" w:cs="Times New Roman"/>
                <w:b/>
                <w:color w:val="000000"/>
                <w:sz w:val="24"/>
                <w:szCs w:val="24"/>
              </w:rPr>
              <w:t>Тема</w:t>
            </w:r>
            <w:proofErr w:type="gramStart"/>
            <w:r w:rsidRPr="00AC1746">
              <w:rPr>
                <w:rFonts w:ascii="Times New Roman" w:hAnsi="Times New Roman" w:cs="Times New Roman"/>
                <w:b/>
                <w:color w:val="000000"/>
                <w:sz w:val="24"/>
                <w:szCs w:val="24"/>
              </w:rPr>
              <w:t>7</w:t>
            </w:r>
            <w:proofErr w:type="gramEnd"/>
            <w:r w:rsidRPr="00AC1746">
              <w:rPr>
                <w:rFonts w:ascii="Times New Roman" w:hAnsi="Times New Roman" w:cs="Times New Roman"/>
                <w:b/>
                <w:color w:val="000000"/>
                <w:sz w:val="24"/>
                <w:szCs w:val="24"/>
              </w:rPr>
              <w:t xml:space="preserve">.38. </w:t>
            </w:r>
            <w:r w:rsidRPr="00AC1746">
              <w:rPr>
                <w:rFonts w:ascii="Times New Roman" w:hAnsi="Times New Roman" w:cs="Times New Roman"/>
                <w:color w:val="000000"/>
                <w:sz w:val="24"/>
                <w:szCs w:val="24"/>
              </w:rPr>
              <w:t>Практикум: Знаки препинания в бессоюзных  сложных предложениях</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xml:space="preserve">, У3, </w:t>
            </w:r>
          </w:p>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З3, З</w:t>
            </w:r>
            <w:proofErr w:type="gramStart"/>
            <w:r w:rsidRPr="00AC1746">
              <w:rPr>
                <w:rFonts w:ascii="Times New Roman" w:eastAsia="Calibri" w:hAnsi="Times New Roman" w:cs="Times New Roman"/>
                <w:i/>
                <w:iCs/>
                <w:sz w:val="24"/>
                <w:szCs w:val="24"/>
              </w:rPr>
              <w:t>4</w:t>
            </w:r>
            <w:proofErr w:type="gramEnd"/>
            <w:r w:rsidRPr="00AC1746">
              <w:rPr>
                <w:rFonts w:ascii="Times New Roman" w:eastAsia="Calibri" w:hAnsi="Times New Roman" w:cs="Times New Roman"/>
                <w:i/>
                <w:iCs/>
                <w:sz w:val="24"/>
                <w:szCs w:val="24"/>
              </w:rPr>
              <w:t xml:space="preserve">, </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spacing w:after="0" w:line="240" w:lineRule="auto"/>
              <w:contextualSpacing/>
              <w:rPr>
                <w:rFonts w:ascii="Times New Roman" w:hAnsi="Times New Roman" w:cs="Times New Roman"/>
                <w:sz w:val="24"/>
                <w:szCs w:val="24"/>
              </w:rPr>
            </w:pPr>
            <w:r w:rsidRPr="00AC1746">
              <w:rPr>
                <w:rFonts w:ascii="Times New Roman" w:hAnsi="Times New Roman" w:cs="Times New Roman"/>
                <w:b/>
                <w:sz w:val="24"/>
                <w:szCs w:val="24"/>
              </w:rPr>
              <w:t>Тема</w:t>
            </w:r>
            <w:proofErr w:type="gramStart"/>
            <w:r w:rsidRPr="00AC1746">
              <w:rPr>
                <w:rFonts w:ascii="Times New Roman" w:hAnsi="Times New Roman" w:cs="Times New Roman"/>
                <w:b/>
                <w:sz w:val="24"/>
                <w:szCs w:val="24"/>
              </w:rPr>
              <w:t>7</w:t>
            </w:r>
            <w:proofErr w:type="gramEnd"/>
            <w:r w:rsidRPr="00AC1746">
              <w:rPr>
                <w:rFonts w:ascii="Times New Roman" w:hAnsi="Times New Roman" w:cs="Times New Roman"/>
                <w:b/>
                <w:sz w:val="24"/>
                <w:szCs w:val="24"/>
              </w:rPr>
              <w:t xml:space="preserve">.39. </w:t>
            </w:r>
            <w:r w:rsidRPr="00AC1746">
              <w:rPr>
                <w:rFonts w:ascii="Times New Roman" w:hAnsi="Times New Roman" w:cs="Times New Roman"/>
                <w:sz w:val="24"/>
                <w:szCs w:val="24"/>
              </w:rPr>
              <w:lastRenderedPageBreak/>
              <w:t>Практикум: Знаки препинания в бессоюзных  сложных предложениях</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lastRenderedPageBreak/>
              <w:t xml:space="preserve">Устный опрос </w:t>
            </w:r>
            <w:r w:rsidRPr="00AC1746">
              <w:rPr>
                <w:rFonts w:ascii="Times New Roman" w:eastAsia="Calibri" w:hAnsi="Times New Roman" w:cs="Times New Roman"/>
                <w:i/>
                <w:iCs/>
                <w:sz w:val="24"/>
                <w:szCs w:val="24"/>
              </w:rPr>
              <w:lastRenderedPageBreak/>
              <w:t>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lastRenderedPageBreak/>
              <w:t>У</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xml:space="preserve">, </w:t>
            </w:r>
            <w:r w:rsidRPr="00AC1746">
              <w:rPr>
                <w:rFonts w:ascii="Times New Roman" w:eastAsia="Calibri" w:hAnsi="Times New Roman" w:cs="Times New Roman"/>
                <w:i/>
                <w:iCs/>
                <w:sz w:val="24"/>
                <w:szCs w:val="24"/>
              </w:rPr>
              <w:lastRenderedPageBreak/>
              <w:t xml:space="preserve">У3, </w:t>
            </w:r>
          </w:p>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З3, З</w:t>
            </w:r>
            <w:proofErr w:type="gramStart"/>
            <w:r w:rsidRPr="00AC1746">
              <w:rPr>
                <w:rFonts w:ascii="Times New Roman" w:eastAsia="Calibri" w:hAnsi="Times New Roman" w:cs="Times New Roman"/>
                <w:i/>
                <w:iCs/>
                <w:sz w:val="24"/>
                <w:szCs w:val="24"/>
              </w:rPr>
              <w:t>4</w:t>
            </w:r>
            <w:proofErr w:type="gramEnd"/>
            <w:r w:rsidRPr="00AC1746">
              <w:rPr>
                <w:rFonts w:ascii="Times New Roman" w:eastAsia="Calibri" w:hAnsi="Times New Roman" w:cs="Times New Roman"/>
                <w:i/>
                <w:iCs/>
                <w:sz w:val="24"/>
                <w:szCs w:val="24"/>
              </w:rPr>
              <w:t xml:space="preserve">, </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spacing w:after="0" w:line="240" w:lineRule="auto"/>
              <w:contextualSpacing/>
              <w:rPr>
                <w:rFonts w:ascii="Times New Roman" w:hAnsi="Times New Roman" w:cs="Times New Roman"/>
                <w:sz w:val="24"/>
                <w:szCs w:val="24"/>
              </w:rPr>
            </w:pPr>
            <w:r w:rsidRPr="00AC1746">
              <w:rPr>
                <w:rFonts w:ascii="Times New Roman" w:hAnsi="Times New Roman" w:cs="Times New Roman"/>
                <w:b/>
                <w:sz w:val="24"/>
                <w:szCs w:val="24"/>
              </w:rPr>
              <w:lastRenderedPageBreak/>
              <w:t>Тема</w:t>
            </w:r>
            <w:proofErr w:type="gramStart"/>
            <w:r w:rsidRPr="00AC1746">
              <w:rPr>
                <w:rFonts w:ascii="Times New Roman" w:hAnsi="Times New Roman" w:cs="Times New Roman"/>
                <w:b/>
                <w:sz w:val="24"/>
                <w:szCs w:val="24"/>
              </w:rPr>
              <w:t>7</w:t>
            </w:r>
            <w:proofErr w:type="gramEnd"/>
            <w:r w:rsidRPr="00AC1746">
              <w:rPr>
                <w:rFonts w:ascii="Times New Roman" w:hAnsi="Times New Roman" w:cs="Times New Roman"/>
                <w:b/>
                <w:sz w:val="24"/>
                <w:szCs w:val="24"/>
              </w:rPr>
              <w:t xml:space="preserve">.40. </w:t>
            </w:r>
            <w:r w:rsidRPr="00AC1746">
              <w:rPr>
                <w:rFonts w:ascii="Times New Roman" w:hAnsi="Times New Roman" w:cs="Times New Roman"/>
                <w:sz w:val="24"/>
                <w:szCs w:val="24"/>
              </w:rPr>
              <w:t>Практикум: Знаки препинания в бессоюзных  сложных предложениях</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xml:space="preserve">, У3, </w:t>
            </w:r>
          </w:p>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З3, З</w:t>
            </w:r>
            <w:proofErr w:type="gramStart"/>
            <w:r w:rsidRPr="00AC1746">
              <w:rPr>
                <w:rFonts w:ascii="Times New Roman" w:eastAsia="Calibri" w:hAnsi="Times New Roman" w:cs="Times New Roman"/>
                <w:i/>
                <w:iCs/>
                <w:sz w:val="24"/>
                <w:szCs w:val="24"/>
              </w:rPr>
              <w:t>4</w:t>
            </w:r>
            <w:proofErr w:type="gramEnd"/>
            <w:r w:rsidRPr="00AC1746">
              <w:rPr>
                <w:rFonts w:ascii="Times New Roman" w:eastAsia="Calibri" w:hAnsi="Times New Roman" w:cs="Times New Roman"/>
                <w:i/>
                <w:iCs/>
                <w:sz w:val="24"/>
                <w:szCs w:val="24"/>
              </w:rPr>
              <w:t xml:space="preserve">, </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spacing w:after="0" w:line="240" w:lineRule="auto"/>
              <w:contextualSpacing/>
              <w:rPr>
                <w:rFonts w:ascii="Times New Roman" w:hAnsi="Times New Roman" w:cs="Times New Roman"/>
                <w:sz w:val="24"/>
                <w:szCs w:val="24"/>
              </w:rPr>
            </w:pPr>
            <w:r w:rsidRPr="00AC1746">
              <w:rPr>
                <w:rFonts w:ascii="Times New Roman" w:hAnsi="Times New Roman" w:cs="Times New Roman"/>
                <w:b/>
                <w:sz w:val="24"/>
                <w:szCs w:val="24"/>
              </w:rPr>
              <w:t>Тема</w:t>
            </w:r>
            <w:proofErr w:type="gramStart"/>
            <w:r w:rsidRPr="00AC1746">
              <w:rPr>
                <w:rFonts w:ascii="Times New Roman" w:hAnsi="Times New Roman" w:cs="Times New Roman"/>
                <w:b/>
                <w:sz w:val="24"/>
                <w:szCs w:val="24"/>
              </w:rPr>
              <w:t>7</w:t>
            </w:r>
            <w:proofErr w:type="gramEnd"/>
            <w:r w:rsidRPr="00AC1746">
              <w:rPr>
                <w:rFonts w:ascii="Times New Roman" w:hAnsi="Times New Roman" w:cs="Times New Roman"/>
                <w:b/>
                <w:sz w:val="24"/>
                <w:szCs w:val="24"/>
              </w:rPr>
              <w:t xml:space="preserve">.41. </w:t>
            </w:r>
            <w:r w:rsidRPr="00AC1746">
              <w:rPr>
                <w:rFonts w:ascii="Times New Roman" w:hAnsi="Times New Roman" w:cs="Times New Roman"/>
                <w:sz w:val="24"/>
                <w:szCs w:val="24"/>
              </w:rPr>
              <w:t>Сложные предложения с разными видами связи</w:t>
            </w:r>
            <w:r w:rsidRPr="00AC1746">
              <w:rPr>
                <w:rFonts w:ascii="Times New Roman" w:hAnsi="Times New Roman" w:cs="Times New Roman"/>
                <w:spacing w:val="-6"/>
                <w:sz w:val="24"/>
                <w:szCs w:val="24"/>
              </w:rPr>
              <w:t xml:space="preserve"> </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xml:space="preserve">, У3, </w:t>
            </w:r>
          </w:p>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З3, З</w:t>
            </w:r>
            <w:proofErr w:type="gramStart"/>
            <w:r w:rsidRPr="00AC1746">
              <w:rPr>
                <w:rFonts w:ascii="Times New Roman" w:eastAsia="Calibri" w:hAnsi="Times New Roman" w:cs="Times New Roman"/>
                <w:i/>
                <w:iCs/>
                <w:sz w:val="24"/>
                <w:szCs w:val="24"/>
              </w:rPr>
              <w:t>4</w:t>
            </w:r>
            <w:proofErr w:type="gramEnd"/>
            <w:r w:rsidRPr="00AC1746">
              <w:rPr>
                <w:rFonts w:ascii="Times New Roman" w:eastAsia="Calibri" w:hAnsi="Times New Roman" w:cs="Times New Roman"/>
                <w:i/>
                <w:iCs/>
                <w:sz w:val="24"/>
                <w:szCs w:val="24"/>
              </w:rPr>
              <w:t xml:space="preserve">, </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spacing w:after="0" w:line="240" w:lineRule="auto"/>
              <w:contextualSpacing/>
              <w:rPr>
                <w:rFonts w:ascii="Times New Roman" w:hAnsi="Times New Roman" w:cs="Times New Roman"/>
                <w:sz w:val="24"/>
                <w:szCs w:val="24"/>
              </w:rPr>
            </w:pPr>
            <w:r w:rsidRPr="00AC1746">
              <w:rPr>
                <w:rFonts w:ascii="Times New Roman" w:hAnsi="Times New Roman" w:cs="Times New Roman"/>
                <w:b/>
                <w:sz w:val="24"/>
                <w:szCs w:val="24"/>
              </w:rPr>
              <w:t>Тема</w:t>
            </w:r>
            <w:proofErr w:type="gramStart"/>
            <w:r w:rsidRPr="00AC1746">
              <w:rPr>
                <w:rFonts w:ascii="Times New Roman" w:hAnsi="Times New Roman" w:cs="Times New Roman"/>
                <w:b/>
                <w:sz w:val="24"/>
                <w:szCs w:val="24"/>
              </w:rPr>
              <w:t>7</w:t>
            </w:r>
            <w:proofErr w:type="gramEnd"/>
            <w:r w:rsidRPr="00AC1746">
              <w:rPr>
                <w:rFonts w:ascii="Times New Roman" w:hAnsi="Times New Roman" w:cs="Times New Roman"/>
                <w:b/>
                <w:sz w:val="24"/>
                <w:szCs w:val="24"/>
              </w:rPr>
              <w:t xml:space="preserve">.42. </w:t>
            </w:r>
            <w:r w:rsidRPr="00AC1746">
              <w:rPr>
                <w:rFonts w:ascii="Times New Roman" w:hAnsi="Times New Roman" w:cs="Times New Roman"/>
                <w:sz w:val="24"/>
                <w:szCs w:val="24"/>
              </w:rPr>
              <w:t>Сложные предложения с разными видами связи</w:t>
            </w:r>
            <w:r w:rsidRPr="00AC1746">
              <w:rPr>
                <w:rFonts w:ascii="Times New Roman" w:hAnsi="Times New Roman" w:cs="Times New Roman"/>
                <w:spacing w:val="-6"/>
                <w:sz w:val="24"/>
                <w:szCs w:val="24"/>
              </w:rPr>
              <w:t xml:space="preserve"> </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xml:space="preserve">, У3, </w:t>
            </w:r>
          </w:p>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З3, З</w:t>
            </w:r>
            <w:proofErr w:type="gramStart"/>
            <w:r w:rsidRPr="00AC1746">
              <w:rPr>
                <w:rFonts w:ascii="Times New Roman" w:eastAsia="Calibri" w:hAnsi="Times New Roman" w:cs="Times New Roman"/>
                <w:i/>
                <w:iCs/>
                <w:sz w:val="24"/>
                <w:szCs w:val="24"/>
              </w:rPr>
              <w:t>4</w:t>
            </w:r>
            <w:proofErr w:type="gramEnd"/>
            <w:r w:rsidRPr="00AC1746">
              <w:rPr>
                <w:rFonts w:ascii="Times New Roman" w:eastAsia="Calibri" w:hAnsi="Times New Roman" w:cs="Times New Roman"/>
                <w:i/>
                <w:iCs/>
                <w:sz w:val="24"/>
                <w:szCs w:val="24"/>
              </w:rPr>
              <w:t xml:space="preserve">, </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autoSpaceDE w:val="0"/>
              <w:autoSpaceDN w:val="0"/>
              <w:adjustRightInd w:val="0"/>
              <w:spacing w:after="0" w:line="240" w:lineRule="auto"/>
              <w:contextualSpacing/>
              <w:rPr>
                <w:rFonts w:ascii="Times New Roman" w:hAnsi="Times New Roman" w:cs="Times New Roman"/>
                <w:color w:val="000000"/>
                <w:sz w:val="24"/>
                <w:szCs w:val="24"/>
              </w:rPr>
            </w:pPr>
            <w:r w:rsidRPr="00AC1746">
              <w:rPr>
                <w:rFonts w:ascii="Times New Roman" w:hAnsi="Times New Roman" w:cs="Times New Roman"/>
                <w:b/>
                <w:color w:val="000000"/>
                <w:sz w:val="24"/>
                <w:szCs w:val="24"/>
              </w:rPr>
              <w:t>Тема</w:t>
            </w:r>
            <w:proofErr w:type="gramStart"/>
            <w:r w:rsidRPr="00AC1746">
              <w:rPr>
                <w:rFonts w:ascii="Times New Roman" w:hAnsi="Times New Roman" w:cs="Times New Roman"/>
                <w:b/>
                <w:color w:val="000000"/>
                <w:sz w:val="24"/>
                <w:szCs w:val="24"/>
              </w:rPr>
              <w:t>7</w:t>
            </w:r>
            <w:proofErr w:type="gramEnd"/>
            <w:r w:rsidRPr="00AC1746">
              <w:rPr>
                <w:rFonts w:ascii="Times New Roman" w:hAnsi="Times New Roman" w:cs="Times New Roman"/>
                <w:b/>
                <w:color w:val="000000"/>
                <w:sz w:val="24"/>
                <w:szCs w:val="24"/>
              </w:rPr>
              <w:t xml:space="preserve">.43. </w:t>
            </w:r>
            <w:r w:rsidRPr="00AC1746">
              <w:rPr>
                <w:rFonts w:ascii="Times New Roman" w:hAnsi="Times New Roman" w:cs="Times New Roman"/>
                <w:color w:val="000000"/>
                <w:sz w:val="24"/>
                <w:szCs w:val="24"/>
              </w:rPr>
              <w:t>Практикум: Знаки препинания в сложных предложениях с разными видами связи</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xml:space="preserve">, У3, </w:t>
            </w:r>
          </w:p>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З3, З</w:t>
            </w:r>
            <w:proofErr w:type="gramStart"/>
            <w:r w:rsidRPr="00AC1746">
              <w:rPr>
                <w:rFonts w:ascii="Times New Roman" w:eastAsia="Calibri" w:hAnsi="Times New Roman" w:cs="Times New Roman"/>
                <w:i/>
                <w:iCs/>
                <w:sz w:val="24"/>
                <w:szCs w:val="24"/>
              </w:rPr>
              <w:t>4</w:t>
            </w:r>
            <w:proofErr w:type="gramEnd"/>
            <w:r w:rsidRPr="00AC1746">
              <w:rPr>
                <w:rFonts w:ascii="Times New Roman" w:eastAsia="Calibri" w:hAnsi="Times New Roman" w:cs="Times New Roman"/>
                <w:i/>
                <w:iCs/>
                <w:sz w:val="24"/>
                <w:szCs w:val="24"/>
              </w:rPr>
              <w:t xml:space="preserve">, </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r w:rsidR="00933250" w:rsidRPr="00AC1746" w:rsidTr="003E43BF">
        <w:trPr>
          <w:trHeight w:val="146"/>
        </w:trPr>
        <w:tc>
          <w:tcPr>
            <w:tcW w:w="1668" w:type="dxa"/>
          </w:tcPr>
          <w:p w:rsidR="00933250" w:rsidRPr="00AC1746" w:rsidRDefault="00933250" w:rsidP="00AC1746">
            <w:pPr>
              <w:autoSpaceDE w:val="0"/>
              <w:autoSpaceDN w:val="0"/>
              <w:adjustRightInd w:val="0"/>
              <w:spacing w:after="0" w:line="240" w:lineRule="auto"/>
              <w:contextualSpacing/>
              <w:rPr>
                <w:rFonts w:ascii="Times New Roman" w:hAnsi="Times New Roman" w:cs="Times New Roman"/>
                <w:color w:val="000000"/>
                <w:sz w:val="24"/>
                <w:szCs w:val="24"/>
              </w:rPr>
            </w:pPr>
            <w:r w:rsidRPr="00AC1746">
              <w:rPr>
                <w:rFonts w:ascii="Times New Roman" w:hAnsi="Times New Roman" w:cs="Times New Roman"/>
                <w:b/>
                <w:color w:val="000000"/>
                <w:sz w:val="24"/>
                <w:szCs w:val="24"/>
              </w:rPr>
              <w:t>Тема</w:t>
            </w:r>
            <w:proofErr w:type="gramStart"/>
            <w:r w:rsidRPr="00AC1746">
              <w:rPr>
                <w:rFonts w:ascii="Times New Roman" w:hAnsi="Times New Roman" w:cs="Times New Roman"/>
                <w:b/>
                <w:color w:val="000000"/>
                <w:sz w:val="24"/>
                <w:szCs w:val="24"/>
              </w:rPr>
              <w:t>7</w:t>
            </w:r>
            <w:proofErr w:type="gramEnd"/>
            <w:r w:rsidRPr="00AC1746">
              <w:rPr>
                <w:rFonts w:ascii="Times New Roman" w:hAnsi="Times New Roman" w:cs="Times New Roman"/>
                <w:b/>
                <w:color w:val="000000"/>
                <w:sz w:val="24"/>
                <w:szCs w:val="24"/>
              </w:rPr>
              <w:t xml:space="preserve">.44. </w:t>
            </w:r>
            <w:r w:rsidRPr="00AC1746">
              <w:rPr>
                <w:rFonts w:ascii="Times New Roman" w:hAnsi="Times New Roman" w:cs="Times New Roman"/>
                <w:color w:val="000000"/>
                <w:sz w:val="24"/>
                <w:szCs w:val="24"/>
              </w:rPr>
              <w:t xml:space="preserve">Практикум: </w:t>
            </w:r>
            <w:r w:rsidR="00973CF7" w:rsidRPr="00AC1746">
              <w:rPr>
                <w:rFonts w:ascii="Times New Roman" w:hAnsi="Times New Roman" w:cs="Times New Roman"/>
                <w:color w:val="000000"/>
                <w:sz w:val="24"/>
                <w:szCs w:val="24"/>
              </w:rPr>
              <w:t>Способы передачи чужой речи на письме</w:t>
            </w:r>
          </w:p>
        </w:tc>
        <w:tc>
          <w:tcPr>
            <w:tcW w:w="1842" w:type="dxa"/>
          </w:tcPr>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Устный опрос Самостоятельная работа</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Тестирование</w:t>
            </w:r>
          </w:p>
        </w:tc>
        <w:tc>
          <w:tcPr>
            <w:tcW w:w="1560" w:type="dxa"/>
          </w:tcPr>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У</w:t>
            </w:r>
            <w:proofErr w:type="gramStart"/>
            <w:r w:rsidRPr="00AC1746">
              <w:rPr>
                <w:rFonts w:ascii="Times New Roman" w:eastAsia="Calibri" w:hAnsi="Times New Roman" w:cs="Times New Roman"/>
                <w:i/>
                <w:iCs/>
                <w:sz w:val="24"/>
                <w:szCs w:val="24"/>
              </w:rPr>
              <w:t>1</w:t>
            </w:r>
            <w:proofErr w:type="gramEnd"/>
            <w:r w:rsidRPr="00AC1746">
              <w:rPr>
                <w:rFonts w:ascii="Times New Roman" w:eastAsia="Calibri" w:hAnsi="Times New Roman" w:cs="Times New Roman"/>
                <w:i/>
                <w:iCs/>
                <w:sz w:val="24"/>
                <w:szCs w:val="24"/>
              </w:rPr>
              <w:t xml:space="preserve">, У3, </w:t>
            </w:r>
          </w:p>
          <w:p w:rsidR="00933250" w:rsidRPr="00AC1746" w:rsidRDefault="00933250" w:rsidP="00AC1746">
            <w:pPr>
              <w:spacing w:after="0" w:line="240" w:lineRule="auto"/>
              <w:ind w:left="720"/>
              <w:contextualSpacing/>
              <w:rPr>
                <w:rFonts w:ascii="Times New Roman" w:eastAsia="Calibri" w:hAnsi="Times New Roman" w:cs="Times New Roman"/>
                <w:i/>
                <w:iCs/>
                <w:sz w:val="24"/>
                <w:szCs w:val="24"/>
              </w:rPr>
            </w:pPr>
            <w:r w:rsidRPr="00AC1746">
              <w:rPr>
                <w:rFonts w:ascii="Times New Roman" w:eastAsia="Calibri" w:hAnsi="Times New Roman" w:cs="Times New Roman"/>
                <w:i/>
                <w:iCs/>
                <w:sz w:val="24"/>
                <w:szCs w:val="24"/>
              </w:rPr>
              <w:t>З3, З</w:t>
            </w:r>
            <w:proofErr w:type="gramStart"/>
            <w:r w:rsidRPr="00AC1746">
              <w:rPr>
                <w:rFonts w:ascii="Times New Roman" w:eastAsia="Calibri" w:hAnsi="Times New Roman" w:cs="Times New Roman"/>
                <w:i/>
                <w:iCs/>
                <w:sz w:val="24"/>
                <w:szCs w:val="24"/>
              </w:rPr>
              <w:t>4</w:t>
            </w:r>
            <w:proofErr w:type="gramEnd"/>
            <w:r w:rsidRPr="00AC1746">
              <w:rPr>
                <w:rFonts w:ascii="Times New Roman" w:eastAsia="Calibri" w:hAnsi="Times New Roman" w:cs="Times New Roman"/>
                <w:i/>
                <w:iCs/>
                <w:sz w:val="24"/>
                <w:szCs w:val="24"/>
              </w:rPr>
              <w:t xml:space="preserve">, </w:t>
            </w:r>
          </w:p>
          <w:p w:rsidR="00933250" w:rsidRPr="00AC1746" w:rsidRDefault="00933250" w:rsidP="00AC1746">
            <w:pPr>
              <w:spacing w:after="0" w:line="240" w:lineRule="auto"/>
              <w:contextualSpacing/>
              <w:rPr>
                <w:rFonts w:ascii="Times New Roman" w:eastAsia="Calibri" w:hAnsi="Times New Roman" w:cs="Times New Roman"/>
                <w:i/>
                <w:iCs/>
                <w:sz w:val="24"/>
                <w:szCs w:val="24"/>
              </w:rPr>
            </w:pPr>
            <w:proofErr w:type="gramStart"/>
            <w:r w:rsidRPr="00AC1746">
              <w:rPr>
                <w:rFonts w:ascii="Times New Roman" w:eastAsia="Calibri" w:hAnsi="Times New Roman" w:cs="Times New Roman"/>
                <w:i/>
                <w:iCs/>
                <w:sz w:val="24"/>
                <w:szCs w:val="24"/>
              </w:rPr>
              <w:t>ОК</w:t>
            </w:r>
            <w:proofErr w:type="gramEnd"/>
            <w:r w:rsidRPr="00AC1746">
              <w:rPr>
                <w:rFonts w:ascii="Times New Roman" w:eastAsia="Calibri" w:hAnsi="Times New Roman" w:cs="Times New Roman"/>
                <w:i/>
                <w:iCs/>
                <w:sz w:val="24"/>
                <w:szCs w:val="24"/>
              </w:rPr>
              <w:t xml:space="preserve"> 3, ОК</w:t>
            </w:r>
          </w:p>
        </w:tc>
        <w:tc>
          <w:tcPr>
            <w:tcW w:w="820"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c>
          <w:tcPr>
            <w:tcW w:w="3857" w:type="dxa"/>
          </w:tcPr>
          <w:p w:rsidR="00933250" w:rsidRPr="00AC1746" w:rsidRDefault="00933250" w:rsidP="00AC1746">
            <w:pPr>
              <w:spacing w:after="0" w:line="240" w:lineRule="auto"/>
              <w:contextualSpacing/>
              <w:rPr>
                <w:rFonts w:ascii="Times New Roman" w:eastAsia="Calibri" w:hAnsi="Times New Roman" w:cs="Times New Roman"/>
                <w:sz w:val="24"/>
                <w:szCs w:val="24"/>
              </w:rPr>
            </w:pPr>
          </w:p>
        </w:tc>
      </w:tr>
    </w:tbl>
    <w:p w:rsidR="002E31FE" w:rsidRPr="00AC1746" w:rsidRDefault="002E31FE" w:rsidP="00AC1746">
      <w:pPr>
        <w:spacing w:after="0" w:line="240" w:lineRule="auto"/>
        <w:contextualSpacing/>
        <w:jc w:val="right"/>
        <w:rPr>
          <w:rFonts w:ascii="Times New Roman" w:eastAsia="Times New Roman" w:hAnsi="Times New Roman" w:cs="Times New Roman"/>
          <w:sz w:val="24"/>
          <w:szCs w:val="24"/>
        </w:rPr>
      </w:pPr>
    </w:p>
    <w:p w:rsidR="007430FC" w:rsidRPr="00AC1746" w:rsidRDefault="007430FC" w:rsidP="00AC1746">
      <w:pPr>
        <w:spacing w:after="0" w:line="240" w:lineRule="auto"/>
        <w:ind w:right="-1"/>
        <w:contextualSpacing/>
        <w:jc w:val="center"/>
        <w:rPr>
          <w:rFonts w:ascii="Times New Roman" w:eastAsia="Times New Roman" w:hAnsi="Times New Roman" w:cs="Times New Roman"/>
          <w:b/>
          <w:sz w:val="24"/>
          <w:szCs w:val="24"/>
          <w:lang w:val="en-US"/>
        </w:rPr>
      </w:pPr>
    </w:p>
    <w:p w:rsidR="002E31FE" w:rsidRPr="00AC1746" w:rsidRDefault="003E43BF" w:rsidP="00AC1746">
      <w:pPr>
        <w:spacing w:after="0" w:line="240" w:lineRule="auto"/>
        <w:ind w:right="-1"/>
        <w:contextualSpacing/>
        <w:jc w:val="center"/>
        <w:rPr>
          <w:rFonts w:ascii="Times New Roman" w:eastAsia="Times New Roman" w:hAnsi="Times New Roman" w:cs="Times New Roman"/>
          <w:b/>
          <w:sz w:val="24"/>
          <w:szCs w:val="24"/>
        </w:rPr>
      </w:pPr>
      <w:r w:rsidRPr="00AC1746">
        <w:rPr>
          <w:rFonts w:ascii="Times New Roman" w:eastAsia="Times New Roman" w:hAnsi="Times New Roman" w:cs="Times New Roman"/>
          <w:b/>
          <w:sz w:val="24"/>
          <w:szCs w:val="24"/>
        </w:rPr>
        <w:t>4.</w:t>
      </w:r>
      <w:r w:rsidR="002E31FE" w:rsidRPr="00AC1746">
        <w:rPr>
          <w:rFonts w:ascii="Times New Roman" w:eastAsia="Times New Roman" w:hAnsi="Times New Roman" w:cs="Times New Roman"/>
          <w:b/>
          <w:sz w:val="24"/>
          <w:szCs w:val="24"/>
        </w:rPr>
        <w:t xml:space="preserve">.  Типовые задания для оценки освоения учебной дисциплины Русский язык </w:t>
      </w:r>
    </w:p>
    <w:p w:rsidR="002E31FE" w:rsidRPr="00AC1746" w:rsidRDefault="002E31FE" w:rsidP="00AC1746">
      <w:pPr>
        <w:spacing w:after="0" w:line="240" w:lineRule="auto"/>
        <w:ind w:right="-1"/>
        <w:contextualSpacing/>
        <w:jc w:val="center"/>
        <w:rPr>
          <w:rFonts w:ascii="Times New Roman" w:eastAsia="Times New Roman" w:hAnsi="Times New Roman" w:cs="Times New Roman"/>
          <w:sz w:val="24"/>
          <w:szCs w:val="24"/>
        </w:rPr>
      </w:pPr>
      <w:r w:rsidRPr="00AC1746">
        <w:rPr>
          <w:rFonts w:ascii="Times New Roman" w:eastAsia="Times New Roman" w:hAnsi="Times New Roman" w:cs="Times New Roman"/>
          <w:sz w:val="24"/>
          <w:szCs w:val="24"/>
        </w:rPr>
        <w:t xml:space="preserve">4.1. Комплекты заданий для контрольных работ </w:t>
      </w:r>
    </w:p>
    <w:p w:rsidR="002E31FE" w:rsidRPr="00AC1746" w:rsidRDefault="002E31FE" w:rsidP="00AC1746">
      <w:pPr>
        <w:spacing w:after="0" w:line="240" w:lineRule="auto"/>
        <w:ind w:right="-1" w:firstLine="720"/>
        <w:contextualSpacing/>
        <w:jc w:val="both"/>
        <w:rPr>
          <w:rFonts w:ascii="Times New Roman" w:eastAsia="Times New Roman" w:hAnsi="Times New Roman" w:cs="Times New Roman"/>
          <w:b/>
          <w:sz w:val="24"/>
          <w:szCs w:val="24"/>
        </w:rPr>
      </w:pPr>
    </w:p>
    <w:p w:rsidR="002E31FE" w:rsidRPr="00AC1746" w:rsidRDefault="002E31FE" w:rsidP="00AC1746">
      <w:pPr>
        <w:spacing w:after="0" w:line="240" w:lineRule="auto"/>
        <w:jc w:val="center"/>
        <w:rPr>
          <w:rFonts w:ascii="Times New Roman" w:eastAsia="Calibri" w:hAnsi="Times New Roman" w:cs="Times New Roman"/>
          <w:b/>
          <w:sz w:val="24"/>
          <w:szCs w:val="24"/>
          <w:lang w:bidi="en-US"/>
        </w:rPr>
      </w:pPr>
      <w:r w:rsidRPr="00AC1746">
        <w:rPr>
          <w:rFonts w:ascii="Times New Roman" w:eastAsia="Calibri" w:hAnsi="Times New Roman" w:cs="Times New Roman"/>
          <w:b/>
          <w:sz w:val="24"/>
          <w:szCs w:val="24"/>
          <w:lang w:bidi="en-US"/>
        </w:rPr>
        <w:t>ГОСУДАРСТВЕННОЕ БЮДЖЕТНОЕ ПРОФЕССИОНАЛЬНОЕ</w:t>
      </w:r>
    </w:p>
    <w:p w:rsidR="002E31FE" w:rsidRPr="00AC1746" w:rsidRDefault="002E31FE" w:rsidP="00AC1746">
      <w:pPr>
        <w:spacing w:after="0" w:line="240" w:lineRule="auto"/>
        <w:jc w:val="center"/>
        <w:rPr>
          <w:rFonts w:ascii="Times New Roman" w:eastAsia="Calibri" w:hAnsi="Times New Roman" w:cs="Times New Roman"/>
          <w:b/>
          <w:sz w:val="24"/>
          <w:szCs w:val="24"/>
          <w:lang w:bidi="en-US"/>
        </w:rPr>
      </w:pPr>
      <w:r w:rsidRPr="00AC1746">
        <w:rPr>
          <w:rFonts w:ascii="Times New Roman" w:eastAsia="Calibri" w:hAnsi="Times New Roman" w:cs="Times New Roman"/>
          <w:b/>
          <w:sz w:val="24"/>
          <w:szCs w:val="24"/>
          <w:lang w:bidi="en-US"/>
        </w:rPr>
        <w:t>ОБРАЗОВАТЕЛЬНОЕ УЧРЕЖДЕНИЕ ИРКУТСКОЙ ОБЛАСТИ</w:t>
      </w:r>
    </w:p>
    <w:p w:rsidR="002E31FE" w:rsidRPr="00AC1746" w:rsidRDefault="002E31FE" w:rsidP="00AC1746">
      <w:pPr>
        <w:spacing w:after="0" w:line="240" w:lineRule="auto"/>
        <w:jc w:val="center"/>
        <w:rPr>
          <w:rFonts w:ascii="Times New Roman" w:eastAsia="Calibri" w:hAnsi="Times New Roman" w:cs="Times New Roman"/>
          <w:b/>
          <w:sz w:val="24"/>
          <w:szCs w:val="24"/>
          <w:lang w:bidi="en-US"/>
        </w:rPr>
      </w:pPr>
      <w:r w:rsidRPr="00AC1746">
        <w:rPr>
          <w:rFonts w:ascii="Times New Roman" w:eastAsia="Calibri" w:hAnsi="Times New Roman" w:cs="Times New Roman"/>
          <w:b/>
          <w:sz w:val="24"/>
          <w:szCs w:val="24"/>
          <w:lang w:bidi="en-US"/>
        </w:rPr>
        <w:t>«ЗИМИНСКИЙ ЖЕЛЕЗНОДОРОЖНЫЙ ТЕХНИКУМ»</w:t>
      </w:r>
    </w:p>
    <w:p w:rsidR="002E31FE" w:rsidRPr="00AC1746" w:rsidRDefault="002E31FE" w:rsidP="00AC1746">
      <w:pPr>
        <w:autoSpaceDE w:val="0"/>
        <w:autoSpaceDN w:val="0"/>
        <w:adjustRightInd w:val="0"/>
        <w:spacing w:after="0" w:line="240" w:lineRule="auto"/>
        <w:ind w:right="-1"/>
        <w:contextualSpacing/>
        <w:jc w:val="center"/>
        <w:rPr>
          <w:rFonts w:ascii="Times New Roman" w:eastAsia="Times New Roman" w:hAnsi="Times New Roman" w:cs="Times New Roman"/>
          <w:sz w:val="24"/>
          <w:szCs w:val="24"/>
        </w:rPr>
      </w:pPr>
    </w:p>
    <w:p w:rsidR="002E31FE" w:rsidRPr="00AC1746" w:rsidRDefault="002E31FE" w:rsidP="00AC1746">
      <w:pPr>
        <w:spacing w:after="0" w:line="240" w:lineRule="auto"/>
        <w:ind w:right="-1" w:firstLine="720"/>
        <w:contextualSpacing/>
        <w:jc w:val="center"/>
        <w:rPr>
          <w:rFonts w:ascii="Times New Roman" w:eastAsia="Times New Roman" w:hAnsi="Times New Roman" w:cs="Times New Roman"/>
          <w:b/>
          <w:sz w:val="24"/>
          <w:szCs w:val="24"/>
        </w:rPr>
      </w:pPr>
      <w:r w:rsidRPr="00AC1746">
        <w:rPr>
          <w:rFonts w:ascii="Times New Roman" w:eastAsia="Times New Roman" w:hAnsi="Times New Roman" w:cs="Times New Roman"/>
          <w:b/>
          <w:i/>
          <w:sz w:val="24"/>
          <w:szCs w:val="24"/>
        </w:rPr>
        <w:t>Входной контроль</w:t>
      </w:r>
    </w:p>
    <w:p w:rsidR="002E31FE" w:rsidRPr="00AC1746" w:rsidRDefault="002E31FE" w:rsidP="00AC1746">
      <w:pPr>
        <w:spacing w:after="0" w:line="240" w:lineRule="auto"/>
        <w:ind w:right="-1"/>
        <w:contextualSpacing/>
        <w:jc w:val="center"/>
        <w:rPr>
          <w:rFonts w:ascii="Times New Roman" w:eastAsia="Times New Roman" w:hAnsi="Times New Roman" w:cs="Times New Roman"/>
          <w:b/>
          <w:sz w:val="24"/>
          <w:szCs w:val="24"/>
        </w:rPr>
      </w:pPr>
      <w:r w:rsidRPr="00AC1746">
        <w:rPr>
          <w:rFonts w:ascii="Times New Roman" w:eastAsia="Times New Roman" w:hAnsi="Times New Roman" w:cs="Times New Roman"/>
          <w:b/>
          <w:sz w:val="24"/>
          <w:szCs w:val="24"/>
        </w:rPr>
        <w:t>1 вариант</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b/>
          <w:bCs/>
          <w:color w:val="000000"/>
          <w:sz w:val="24"/>
          <w:szCs w:val="24"/>
        </w:rPr>
        <w:t>.</w:t>
      </w:r>
    </w:p>
    <w:p w:rsidR="00AF7B1E" w:rsidRPr="00AC1746" w:rsidRDefault="00AF7B1E" w:rsidP="00AC1746">
      <w:pPr>
        <w:shd w:val="clear" w:color="auto" w:fill="FFFFFF"/>
        <w:spacing w:after="0" w:line="240" w:lineRule="auto"/>
        <w:jc w:val="center"/>
        <w:rPr>
          <w:rFonts w:ascii="Calibri" w:eastAsia="Times New Roman" w:hAnsi="Calibri" w:cs="Times New Roman"/>
          <w:color w:val="000000"/>
          <w:sz w:val="24"/>
          <w:szCs w:val="24"/>
        </w:rPr>
      </w:pPr>
      <w:r w:rsidRPr="00AC1746">
        <w:rPr>
          <w:rFonts w:ascii="Times New Roman" w:eastAsia="Times New Roman" w:hAnsi="Times New Roman" w:cs="Times New Roman"/>
          <w:b/>
          <w:bCs/>
          <w:color w:val="000000"/>
          <w:sz w:val="24"/>
          <w:szCs w:val="24"/>
        </w:rPr>
        <w:t>Орлиное гнездо.</w:t>
      </w:r>
    </w:p>
    <w:p w:rsidR="00AF7B1E" w:rsidRPr="00AC1746" w:rsidRDefault="00AF7B1E" w:rsidP="00AC1746">
      <w:pPr>
        <w:shd w:val="clear" w:color="auto" w:fill="FFFFFF"/>
        <w:spacing w:after="0" w:line="240" w:lineRule="auto"/>
        <w:jc w:val="both"/>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lastRenderedPageBreak/>
        <w:t>Однажды стадо драгоценных диких пятнистых оленей, продвигаясь к морю, пришло на узенький мыс. Мы протянули за ними поперёк всего мыса проволочную сетку и преградили им путь в тайгу. У оленей для питания много было и травы, и кустарника, нам оставалось только охранять дорогих гостей наших от хищников-леопардов, волков и даже от орлов.</w:t>
      </w:r>
      <w:r w:rsidRPr="00AC1746">
        <w:rPr>
          <w:rFonts w:ascii="Times New Roman" w:eastAsia="Times New Roman" w:hAnsi="Times New Roman" w:cs="Times New Roman"/>
          <w:color w:val="000000"/>
          <w:sz w:val="24"/>
          <w:szCs w:val="24"/>
          <w:vertAlign w:val="superscript"/>
        </w:rPr>
        <w:t>4</w:t>
      </w:r>
    </w:p>
    <w:p w:rsidR="00AF7B1E" w:rsidRPr="00AC1746" w:rsidRDefault="00AF7B1E" w:rsidP="00AC1746">
      <w:pPr>
        <w:shd w:val="clear" w:color="auto" w:fill="FFFFFF"/>
        <w:spacing w:after="0" w:line="240" w:lineRule="auto"/>
        <w:jc w:val="both"/>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 xml:space="preserve">С высоты горы я стал разглядывать скалу внизу и скоро заметил, что у самого моря, на высокой скале, покрытой любимой оленями травой, паслась самка оленя. Возле неё в тени лежал какой-то желтенький кружочек. Разглядывая в бинокль, я скоро уверился, что это </w:t>
      </w:r>
      <w:proofErr w:type="spellStart"/>
      <w:r w:rsidRPr="00AC1746">
        <w:rPr>
          <w:rFonts w:ascii="Times New Roman" w:eastAsia="Times New Roman" w:hAnsi="Times New Roman" w:cs="Times New Roman"/>
          <w:color w:val="000000"/>
          <w:sz w:val="24"/>
          <w:szCs w:val="24"/>
        </w:rPr>
        <w:t>оленёночек</w:t>
      </w:r>
      <w:proofErr w:type="spellEnd"/>
      <w:r w:rsidRPr="00AC1746">
        <w:rPr>
          <w:rFonts w:ascii="Times New Roman" w:eastAsia="Times New Roman" w:hAnsi="Times New Roman" w:cs="Times New Roman"/>
          <w:color w:val="000000"/>
          <w:sz w:val="24"/>
          <w:szCs w:val="24"/>
        </w:rPr>
        <w:t>.</w:t>
      </w:r>
    </w:p>
    <w:p w:rsidR="00AF7B1E" w:rsidRPr="00AC1746" w:rsidRDefault="00AF7B1E" w:rsidP="00AC1746">
      <w:pPr>
        <w:shd w:val="clear" w:color="auto" w:fill="FFFFFF"/>
        <w:spacing w:after="0" w:line="240" w:lineRule="auto"/>
        <w:jc w:val="both"/>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Вдруг там, где прибой швыряет свои белые фонтаны, стараясь как будто попасть ими в недоступные ему темно-зеленые сосны, поднялся преогромный орёл, взвился высоко и бросился вниз. Но мать услышала шум падающей громадной птицы, быстро схватилась и встретила её: она встала на задние ноги против детёныша и передними копытцами старалась попасть в орла, а он, обозлённый неожиданным препятствием, стал наступать, пока острое копытце не попало в него. (163 слова.)</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b/>
          <w:bCs/>
          <w:color w:val="000000"/>
          <w:sz w:val="24"/>
          <w:szCs w:val="24"/>
        </w:rPr>
        <w:t>                                                      Дом в саду.</w:t>
      </w:r>
    </w:p>
    <w:p w:rsidR="00AF7B1E" w:rsidRPr="00AC1746" w:rsidRDefault="00AF7B1E" w:rsidP="00AC1746">
      <w:pPr>
        <w:shd w:val="clear" w:color="auto" w:fill="FFFFFF"/>
        <w:spacing w:after="0" w:line="240" w:lineRule="auto"/>
        <w:jc w:val="both"/>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Огромный старый клён, возвышавшийся над всею южной частью сада, видный отовсюду, стал еще больше и виднее: оделся свежей, густой зеленью.</w:t>
      </w:r>
    </w:p>
    <w:p w:rsidR="00AF7B1E" w:rsidRPr="00AC1746" w:rsidRDefault="00AF7B1E" w:rsidP="00AC1746">
      <w:pPr>
        <w:shd w:val="clear" w:color="auto" w:fill="FFFFFF"/>
        <w:spacing w:after="0" w:line="240" w:lineRule="auto"/>
        <w:jc w:val="both"/>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Выше и виднее стала главная аллея. Вершины ее старых лип покрылись узором юной листвы, поднялись и протянулись над садом светлой зелёной грядой.</w:t>
      </w:r>
    </w:p>
    <w:p w:rsidR="00AF7B1E" w:rsidRPr="00AC1746" w:rsidRDefault="00AF7B1E" w:rsidP="00AC1746">
      <w:pPr>
        <w:shd w:val="clear" w:color="auto" w:fill="FFFFFF"/>
        <w:spacing w:after="0" w:line="240" w:lineRule="auto"/>
        <w:jc w:val="both"/>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А ниже клёна лежало нечто сплошное, кудрявого, благоуханного, сливочного цвета.</w:t>
      </w:r>
    </w:p>
    <w:p w:rsidR="00AF7B1E" w:rsidRPr="00AC1746" w:rsidRDefault="00AF7B1E" w:rsidP="00AC1746">
      <w:pPr>
        <w:shd w:val="clear" w:color="auto" w:fill="FFFFFF"/>
        <w:spacing w:after="0" w:line="240" w:lineRule="auto"/>
        <w:jc w:val="both"/>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И всё это: огромная пышная вершина клёна, светлая зелёная гряда аллеи, подвенечная белизна яблонь, груш, черемух, синева неба, и все то, что разрасталось и в садах, и в лощине, и вдоль боковых липовых аллей и дорожек, и под фундаментом южной стены – всё поражало своей густотой, свежестью и новизной.</w:t>
      </w:r>
    </w:p>
    <w:p w:rsidR="00AF7B1E" w:rsidRPr="00AC1746" w:rsidRDefault="00AF7B1E" w:rsidP="00AC1746">
      <w:pPr>
        <w:shd w:val="clear" w:color="auto" w:fill="FFFFFF"/>
        <w:spacing w:after="0" w:line="240" w:lineRule="auto"/>
        <w:jc w:val="both"/>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На чистом зелёном дворе от надвигающейся отовсюду растительности стало как будто теснее, дом стал как будто меньше и красивее. Он как будто ждал гостей: по целым дням были открыты и двери, и окна во всех комнатах: в белом зале, в синей старомодной гостиной, в маленькой диванной, увешанной овальными миниатюрами, и в солнечной библиотеке, большой и пустой угловой комнате со старыми иконами и низкими книжными шкафами. И везде в комнаты глядели разнообразно зеленые, то светлые, то темные, то изумрудные деревья. (179 слов.)</w:t>
      </w:r>
    </w:p>
    <w:p w:rsidR="00AF7B1E" w:rsidRPr="00AC1746" w:rsidRDefault="00AF7B1E" w:rsidP="00AC1746">
      <w:pPr>
        <w:shd w:val="clear" w:color="auto" w:fill="FFFFFF"/>
        <w:spacing w:after="0" w:line="240" w:lineRule="auto"/>
        <w:ind w:firstLine="708"/>
        <w:jc w:val="both"/>
        <w:rPr>
          <w:rFonts w:ascii="Calibri" w:eastAsia="Times New Roman" w:hAnsi="Calibri" w:cs="Times New Roman"/>
          <w:color w:val="000000"/>
          <w:sz w:val="24"/>
          <w:szCs w:val="24"/>
        </w:rPr>
      </w:pPr>
      <w:r w:rsidRPr="00AC1746">
        <w:rPr>
          <w:rFonts w:ascii="Times New Roman" w:eastAsia="Times New Roman" w:hAnsi="Times New Roman" w:cs="Times New Roman"/>
          <w:b/>
          <w:bCs/>
          <w:color w:val="000000"/>
          <w:sz w:val="24"/>
          <w:szCs w:val="24"/>
        </w:rPr>
        <w:t>Критерии оценки.</w:t>
      </w:r>
    </w:p>
    <w:p w:rsidR="00AF7B1E" w:rsidRPr="00AC1746" w:rsidRDefault="00AF7B1E" w:rsidP="00AC1746">
      <w:pPr>
        <w:shd w:val="clear" w:color="auto" w:fill="FFFFFF"/>
        <w:spacing w:after="0" w:line="240" w:lineRule="auto"/>
        <w:ind w:firstLine="708"/>
        <w:jc w:val="both"/>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 Оценка «отлично»: безошибочная работа;1 негрубая орфографическая  или пунктуационная ошибки.</w:t>
      </w:r>
    </w:p>
    <w:p w:rsidR="00AF7B1E" w:rsidRPr="00AC1746" w:rsidRDefault="00AF7B1E" w:rsidP="00AC1746">
      <w:pPr>
        <w:shd w:val="clear" w:color="auto" w:fill="FFFFFF"/>
        <w:spacing w:after="0" w:line="240" w:lineRule="auto"/>
        <w:ind w:firstLine="708"/>
        <w:jc w:val="both"/>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Оценка «хорошо»: 2 орфографических, 2 пунктуационных ошибки;</w:t>
      </w:r>
    </w:p>
    <w:p w:rsidR="00AF7B1E" w:rsidRPr="00AC1746" w:rsidRDefault="00AF7B1E" w:rsidP="00AC1746">
      <w:pPr>
        <w:shd w:val="clear" w:color="auto" w:fill="FFFFFF"/>
        <w:spacing w:after="0" w:line="240" w:lineRule="auto"/>
        <w:ind w:firstLine="708"/>
        <w:jc w:val="both"/>
        <w:rPr>
          <w:rFonts w:ascii="Calibri" w:eastAsia="Times New Roman" w:hAnsi="Calibri" w:cs="Times New Roman"/>
          <w:color w:val="000000"/>
          <w:sz w:val="24"/>
          <w:szCs w:val="24"/>
        </w:rPr>
      </w:pPr>
      <w:proofErr w:type="gramStart"/>
      <w:r w:rsidRPr="00AC1746">
        <w:rPr>
          <w:rFonts w:ascii="Times New Roman" w:eastAsia="Times New Roman" w:hAnsi="Times New Roman" w:cs="Times New Roman"/>
          <w:color w:val="000000"/>
          <w:sz w:val="24"/>
          <w:szCs w:val="24"/>
        </w:rPr>
        <w:t>1орфографическая, 3 пунктуационных ошибки; 4 пунктуационных ошибки; 3 орфографических, если среди них есть однотипные.</w:t>
      </w:r>
      <w:proofErr w:type="gramEnd"/>
    </w:p>
    <w:p w:rsidR="00AF7B1E" w:rsidRPr="00AC1746" w:rsidRDefault="00AF7B1E" w:rsidP="00AC1746">
      <w:pPr>
        <w:shd w:val="clear" w:color="auto" w:fill="FFFFFF"/>
        <w:spacing w:after="0" w:line="240" w:lineRule="auto"/>
        <w:ind w:firstLine="708"/>
        <w:jc w:val="both"/>
        <w:rPr>
          <w:rFonts w:ascii="Calibri" w:eastAsia="Times New Roman" w:hAnsi="Calibri" w:cs="Times New Roman"/>
          <w:color w:val="000000"/>
          <w:sz w:val="24"/>
          <w:szCs w:val="24"/>
        </w:rPr>
      </w:pPr>
      <w:proofErr w:type="gramStart"/>
      <w:r w:rsidRPr="00AC1746">
        <w:rPr>
          <w:rFonts w:ascii="Times New Roman" w:eastAsia="Times New Roman" w:hAnsi="Times New Roman" w:cs="Times New Roman"/>
          <w:color w:val="000000"/>
          <w:sz w:val="24"/>
          <w:szCs w:val="24"/>
        </w:rPr>
        <w:t>Оценка «удовлетворительно»: 3 орфографических, 5 пунктуационных; 7 пунктуационных, 6 орфографических, 6 пунктуационных, если среди них есть однотипные и негрубые.</w:t>
      </w:r>
      <w:proofErr w:type="gramEnd"/>
    </w:p>
    <w:p w:rsidR="00AF7B1E" w:rsidRPr="00AC1746" w:rsidRDefault="00AF7B1E" w:rsidP="00AC1746">
      <w:pPr>
        <w:shd w:val="clear" w:color="auto" w:fill="FFFFFF"/>
        <w:spacing w:after="0" w:line="240" w:lineRule="auto"/>
        <w:ind w:firstLine="708"/>
        <w:jc w:val="both"/>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 xml:space="preserve">Оценка «неудовлетворительно»: 7 </w:t>
      </w:r>
      <w:proofErr w:type="spellStart"/>
      <w:r w:rsidRPr="00AC1746">
        <w:rPr>
          <w:rFonts w:ascii="Times New Roman" w:eastAsia="Times New Roman" w:hAnsi="Times New Roman" w:cs="Times New Roman"/>
          <w:color w:val="000000"/>
          <w:sz w:val="24"/>
          <w:szCs w:val="24"/>
        </w:rPr>
        <w:t>орф</w:t>
      </w:r>
      <w:proofErr w:type="spellEnd"/>
      <w:r w:rsidRPr="00AC1746">
        <w:rPr>
          <w:rFonts w:ascii="Times New Roman" w:eastAsia="Times New Roman" w:hAnsi="Times New Roman" w:cs="Times New Roman"/>
          <w:color w:val="000000"/>
          <w:sz w:val="24"/>
          <w:szCs w:val="24"/>
        </w:rPr>
        <w:t>., 7 пункт</w:t>
      </w:r>
      <w:proofErr w:type="gramStart"/>
      <w:r w:rsidRPr="00AC1746">
        <w:rPr>
          <w:rFonts w:ascii="Times New Roman" w:eastAsia="Times New Roman" w:hAnsi="Times New Roman" w:cs="Times New Roman"/>
          <w:color w:val="000000"/>
          <w:sz w:val="24"/>
          <w:szCs w:val="24"/>
        </w:rPr>
        <w:t xml:space="preserve">., </w:t>
      </w:r>
      <w:proofErr w:type="gramEnd"/>
      <w:r w:rsidRPr="00AC1746">
        <w:rPr>
          <w:rFonts w:ascii="Times New Roman" w:eastAsia="Times New Roman" w:hAnsi="Times New Roman" w:cs="Times New Roman"/>
          <w:color w:val="000000"/>
          <w:sz w:val="24"/>
          <w:szCs w:val="24"/>
        </w:rPr>
        <w:t>6/8, 5/9,8/6.</w:t>
      </w:r>
    </w:p>
    <w:p w:rsidR="00AF7B1E" w:rsidRPr="00AC1746" w:rsidRDefault="00AF7B1E" w:rsidP="00AC1746">
      <w:pPr>
        <w:shd w:val="clear" w:color="auto" w:fill="FFFFFF"/>
        <w:spacing w:after="0" w:line="240" w:lineRule="auto"/>
        <w:jc w:val="both"/>
        <w:rPr>
          <w:rFonts w:ascii="Calibri" w:eastAsia="Times New Roman" w:hAnsi="Calibri" w:cs="Times New Roman"/>
          <w:color w:val="000000"/>
          <w:sz w:val="24"/>
          <w:szCs w:val="24"/>
        </w:rPr>
      </w:pPr>
      <w:r w:rsidRPr="00AC1746">
        <w:rPr>
          <w:rFonts w:ascii="Times New Roman" w:eastAsia="Times New Roman" w:hAnsi="Times New Roman" w:cs="Times New Roman"/>
          <w:b/>
          <w:bCs/>
          <w:color w:val="000000"/>
          <w:sz w:val="24"/>
          <w:szCs w:val="24"/>
        </w:rPr>
        <w:t>6.1.2 Контрольная работа по темам   2.1, 2.2.</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Проверяемые результаты: У</w:t>
      </w:r>
      <w:proofErr w:type="gramStart"/>
      <w:r w:rsidRPr="00AC1746">
        <w:rPr>
          <w:rFonts w:ascii="Times New Roman" w:eastAsia="Times New Roman" w:hAnsi="Times New Roman" w:cs="Times New Roman"/>
          <w:color w:val="000000"/>
          <w:sz w:val="24"/>
          <w:szCs w:val="24"/>
        </w:rPr>
        <w:t>2</w:t>
      </w:r>
      <w:proofErr w:type="gramEnd"/>
      <w:r w:rsidRPr="00AC1746">
        <w:rPr>
          <w:rFonts w:ascii="Times New Roman" w:eastAsia="Times New Roman" w:hAnsi="Times New Roman" w:cs="Times New Roman"/>
          <w:color w:val="000000"/>
          <w:sz w:val="24"/>
          <w:szCs w:val="24"/>
        </w:rPr>
        <w:t>, У3, У4, З2,З3.</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Раздаются листы с заданиями</w:t>
      </w:r>
      <w:proofErr w:type="gramStart"/>
      <w:r w:rsidRPr="00AC1746">
        <w:rPr>
          <w:rFonts w:ascii="Times New Roman" w:eastAsia="Times New Roman" w:hAnsi="Times New Roman" w:cs="Times New Roman"/>
          <w:color w:val="000000"/>
          <w:sz w:val="24"/>
          <w:szCs w:val="24"/>
        </w:rPr>
        <w:t xml:space="preserve"> ,</w:t>
      </w:r>
      <w:proofErr w:type="gramEnd"/>
      <w:r w:rsidRPr="00AC1746">
        <w:rPr>
          <w:rFonts w:ascii="Times New Roman" w:eastAsia="Times New Roman" w:hAnsi="Times New Roman" w:cs="Times New Roman"/>
          <w:color w:val="000000"/>
          <w:sz w:val="24"/>
          <w:szCs w:val="24"/>
        </w:rPr>
        <w:t xml:space="preserve"> необходимо письменно выполнить работу.</w:t>
      </w:r>
    </w:p>
    <w:p w:rsidR="00AF7B1E" w:rsidRPr="00AC1746" w:rsidRDefault="00AF7B1E" w:rsidP="00AC1746">
      <w:pPr>
        <w:shd w:val="clear" w:color="auto" w:fill="FFFFFF"/>
        <w:spacing w:after="0" w:line="240" w:lineRule="auto"/>
        <w:ind w:left="72"/>
        <w:jc w:val="both"/>
        <w:rPr>
          <w:rFonts w:ascii="Calibri" w:eastAsia="Times New Roman" w:hAnsi="Calibri" w:cs="Times New Roman"/>
          <w:color w:val="000000"/>
          <w:sz w:val="24"/>
          <w:szCs w:val="24"/>
        </w:rPr>
      </w:pPr>
      <w:r w:rsidRPr="00AC1746">
        <w:rPr>
          <w:rFonts w:ascii="Times New Roman" w:eastAsia="Times New Roman" w:hAnsi="Times New Roman" w:cs="Times New Roman"/>
          <w:b/>
          <w:bCs/>
          <w:color w:val="000000"/>
          <w:sz w:val="24"/>
          <w:szCs w:val="24"/>
        </w:rPr>
        <w:t>Задание:</w:t>
      </w:r>
      <w:r w:rsidRPr="00AC1746">
        <w:rPr>
          <w:rFonts w:ascii="Times New Roman" w:eastAsia="Times New Roman" w:hAnsi="Times New Roman" w:cs="Times New Roman"/>
          <w:b/>
          <w:bCs/>
          <w:color w:val="000000"/>
          <w:sz w:val="24"/>
          <w:szCs w:val="24"/>
          <w:u w:val="single"/>
        </w:rPr>
        <w:t> </w:t>
      </w:r>
    </w:p>
    <w:tbl>
      <w:tblPr>
        <w:tblW w:w="12015" w:type="dxa"/>
        <w:tblInd w:w="24" w:type="dxa"/>
        <w:shd w:val="clear" w:color="auto" w:fill="FFFFFF"/>
        <w:tblCellMar>
          <w:left w:w="0" w:type="dxa"/>
          <w:right w:w="0" w:type="dxa"/>
        </w:tblCellMar>
        <w:tblLook w:val="04A0" w:firstRow="1" w:lastRow="0" w:firstColumn="1" w:lastColumn="0" w:noHBand="0" w:noVBand="1"/>
      </w:tblPr>
      <w:tblGrid>
        <w:gridCol w:w="12015"/>
      </w:tblGrid>
      <w:tr w:rsidR="00AF7B1E" w:rsidRPr="00AC1746" w:rsidTr="00AF7B1E">
        <w:tc>
          <w:tcPr>
            <w:tcW w:w="94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AF7B1E" w:rsidRPr="00AC1746" w:rsidRDefault="00AF7B1E" w:rsidP="00AC1746">
            <w:pPr>
              <w:spacing w:after="0" w:line="240" w:lineRule="auto"/>
              <w:jc w:val="both"/>
              <w:rPr>
                <w:rFonts w:ascii="Calibri" w:eastAsia="Times New Roman" w:hAnsi="Calibri" w:cs="Arial"/>
                <w:color w:val="000000"/>
                <w:sz w:val="24"/>
                <w:szCs w:val="24"/>
              </w:rPr>
            </w:pPr>
            <w:bookmarkStart w:id="0" w:name="7d9f510257985f28d5775b2f75162b13a00fa54b"/>
            <w:bookmarkStart w:id="1" w:name="2"/>
            <w:bookmarkEnd w:id="0"/>
            <w:bookmarkEnd w:id="1"/>
            <w:r w:rsidRPr="00AC1746">
              <w:rPr>
                <w:rFonts w:ascii="Times New Roman" w:eastAsia="Times New Roman" w:hAnsi="Times New Roman" w:cs="Times New Roman"/>
                <w:color w:val="000000"/>
                <w:sz w:val="24"/>
                <w:szCs w:val="24"/>
              </w:rPr>
              <w:t>                    </w:t>
            </w:r>
            <w:r w:rsidRPr="00AC1746">
              <w:rPr>
                <w:rFonts w:ascii="Times New Roman" w:eastAsia="Times New Roman" w:hAnsi="Times New Roman" w:cs="Times New Roman"/>
                <w:b/>
                <w:bCs/>
                <w:i/>
                <w:iCs/>
                <w:color w:val="000000"/>
                <w:sz w:val="24"/>
                <w:szCs w:val="24"/>
              </w:rPr>
              <w:t>Прочитайте текст, выполните задания А1-А2.</w:t>
            </w:r>
          </w:p>
          <w:p w:rsidR="00AF7B1E" w:rsidRPr="00AC1746" w:rsidRDefault="00AF7B1E" w:rsidP="00AC1746">
            <w:pPr>
              <w:spacing w:after="0" w:line="240" w:lineRule="auto"/>
              <w:jc w:val="both"/>
              <w:rPr>
                <w:rFonts w:ascii="Calibri" w:eastAsia="Times New Roman" w:hAnsi="Calibri" w:cs="Arial"/>
                <w:color w:val="000000"/>
                <w:sz w:val="24"/>
                <w:szCs w:val="24"/>
              </w:rPr>
            </w:pPr>
            <w:r w:rsidRPr="00AC1746">
              <w:rPr>
                <w:rFonts w:ascii="Times New Roman" w:eastAsia="Times New Roman" w:hAnsi="Times New Roman" w:cs="Times New Roman"/>
                <w:color w:val="000000"/>
                <w:sz w:val="24"/>
                <w:szCs w:val="24"/>
              </w:rPr>
              <w:t>   </w:t>
            </w:r>
          </w:p>
        </w:tc>
      </w:tr>
      <w:tr w:rsidR="00AF7B1E" w:rsidRPr="00AC1746" w:rsidTr="00AF7B1E">
        <w:tc>
          <w:tcPr>
            <w:tcW w:w="94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AF7B1E" w:rsidRPr="00AC1746" w:rsidRDefault="00AF7B1E" w:rsidP="00AC1746">
            <w:pPr>
              <w:spacing w:after="0" w:line="240" w:lineRule="auto"/>
              <w:ind w:right="74"/>
              <w:jc w:val="both"/>
              <w:rPr>
                <w:rFonts w:ascii="Calibri" w:eastAsia="Times New Roman" w:hAnsi="Calibri" w:cs="Arial"/>
                <w:color w:val="000000"/>
                <w:sz w:val="24"/>
                <w:szCs w:val="24"/>
              </w:rPr>
            </w:pPr>
            <w:r w:rsidRPr="00AC1746">
              <w:rPr>
                <w:rFonts w:ascii="Times New Roman" w:eastAsia="Times New Roman" w:hAnsi="Times New Roman" w:cs="Times New Roman"/>
                <w:color w:val="000000"/>
                <w:sz w:val="24"/>
                <w:szCs w:val="24"/>
              </w:rPr>
              <w:t>Ну и ветрище!  </w:t>
            </w:r>
            <w:proofErr w:type="gramStart"/>
            <w:r w:rsidRPr="00AC1746">
              <w:rPr>
                <w:rFonts w:ascii="Times New Roman" w:eastAsia="Times New Roman" w:hAnsi="Times New Roman" w:cs="Times New Roman"/>
                <w:color w:val="000000"/>
                <w:sz w:val="24"/>
                <w:szCs w:val="24"/>
              </w:rPr>
              <w:t>Налетел  откуда ни возьмись</w:t>
            </w:r>
            <w:proofErr w:type="gramEnd"/>
            <w:r w:rsidRPr="00AC1746">
              <w:rPr>
                <w:rFonts w:ascii="Times New Roman" w:eastAsia="Times New Roman" w:hAnsi="Times New Roman" w:cs="Times New Roman"/>
                <w:b/>
                <w:bCs/>
                <w:color w:val="000000"/>
                <w:sz w:val="24"/>
                <w:szCs w:val="24"/>
              </w:rPr>
              <w:t>…</w:t>
            </w:r>
            <w:r w:rsidRPr="00AC1746">
              <w:rPr>
                <w:rFonts w:ascii="Times New Roman" w:eastAsia="Times New Roman" w:hAnsi="Times New Roman" w:cs="Times New Roman"/>
                <w:color w:val="000000"/>
                <w:sz w:val="24"/>
                <w:szCs w:val="24"/>
              </w:rPr>
              <w:t> Последние листья с деревьев  </w:t>
            </w:r>
            <w:proofErr w:type="spellStart"/>
            <w:r w:rsidRPr="00AC1746">
              <w:rPr>
                <w:rFonts w:ascii="Times New Roman" w:eastAsia="Times New Roman" w:hAnsi="Times New Roman" w:cs="Times New Roman"/>
                <w:color w:val="000000"/>
                <w:sz w:val="24"/>
                <w:szCs w:val="24"/>
              </w:rPr>
              <w:t>посрывал</w:t>
            </w:r>
            <w:proofErr w:type="spellEnd"/>
            <w:r w:rsidRPr="00AC1746">
              <w:rPr>
                <w:rFonts w:ascii="Times New Roman" w:eastAsia="Times New Roman" w:hAnsi="Times New Roman" w:cs="Times New Roman"/>
                <w:color w:val="000000"/>
                <w:sz w:val="24"/>
                <w:szCs w:val="24"/>
              </w:rPr>
              <w:t>! Вон липа, голым </w:t>
            </w:r>
            <w:r w:rsidRPr="00AC1746">
              <w:rPr>
                <w:rFonts w:ascii="Times New Roman" w:eastAsia="Times New Roman" w:hAnsi="Times New Roman" w:cs="Times New Roman"/>
                <w:b/>
                <w:bCs/>
                <w:color w:val="000000"/>
                <w:sz w:val="24"/>
                <w:szCs w:val="24"/>
              </w:rPr>
              <w:t>– </w:t>
            </w:r>
            <w:r w:rsidRPr="00AC1746">
              <w:rPr>
                <w:rFonts w:ascii="Times New Roman" w:eastAsia="Times New Roman" w:hAnsi="Times New Roman" w:cs="Times New Roman"/>
                <w:color w:val="000000"/>
                <w:sz w:val="24"/>
                <w:szCs w:val="24"/>
              </w:rPr>
              <w:t>гола</w:t>
            </w:r>
            <w:proofErr w:type="gramStart"/>
            <w:r w:rsidRPr="00AC1746">
              <w:rPr>
                <w:rFonts w:ascii="Times New Roman" w:eastAsia="Times New Roman" w:hAnsi="Times New Roman" w:cs="Times New Roman"/>
                <w:color w:val="000000"/>
                <w:sz w:val="24"/>
                <w:szCs w:val="24"/>
              </w:rPr>
              <w:t>… Е</w:t>
            </w:r>
            <w:proofErr w:type="gramEnd"/>
            <w:r w:rsidRPr="00AC1746">
              <w:rPr>
                <w:rFonts w:ascii="Times New Roman" w:eastAsia="Times New Roman" w:hAnsi="Times New Roman" w:cs="Times New Roman"/>
                <w:color w:val="000000"/>
                <w:sz w:val="24"/>
                <w:szCs w:val="24"/>
              </w:rPr>
              <w:t>щё и  дождище нагнал! Надо же! Пасмурно, тоскливо</w:t>
            </w:r>
            <w:proofErr w:type="gramStart"/>
            <w:r w:rsidRPr="00AC1746">
              <w:rPr>
                <w:rFonts w:ascii="Times New Roman" w:eastAsia="Times New Roman" w:hAnsi="Times New Roman" w:cs="Times New Roman"/>
                <w:color w:val="000000"/>
                <w:sz w:val="24"/>
                <w:szCs w:val="24"/>
              </w:rPr>
              <w:t>… Х</w:t>
            </w:r>
            <w:proofErr w:type="gramEnd"/>
            <w:r w:rsidRPr="00AC1746">
              <w:rPr>
                <w:rFonts w:ascii="Times New Roman" w:eastAsia="Times New Roman" w:hAnsi="Times New Roman" w:cs="Times New Roman"/>
                <w:color w:val="000000"/>
                <w:sz w:val="24"/>
                <w:szCs w:val="24"/>
              </w:rPr>
              <w:t>оть бы солнце  что ли скорее из - за туч выглянуло… Только на него и остаётся уповать</w:t>
            </w:r>
            <w:r w:rsidRPr="00AC1746">
              <w:rPr>
                <w:rFonts w:ascii="Times New Roman" w:eastAsia="Times New Roman" w:hAnsi="Times New Roman" w:cs="Times New Roman"/>
                <w:b/>
                <w:bCs/>
                <w:color w:val="000000"/>
                <w:sz w:val="24"/>
                <w:szCs w:val="24"/>
              </w:rPr>
              <w:t>.</w:t>
            </w:r>
            <w:r w:rsidRPr="00AC1746">
              <w:rPr>
                <w:rFonts w:ascii="Times New Roman" w:eastAsia="Times New Roman" w:hAnsi="Times New Roman" w:cs="Times New Roman"/>
                <w:color w:val="000000"/>
                <w:sz w:val="24"/>
                <w:szCs w:val="24"/>
              </w:rPr>
              <w:t>  Ну, слава Богу, вот и оно!</w:t>
            </w:r>
          </w:p>
        </w:tc>
      </w:tr>
    </w:tbl>
    <w:p w:rsidR="00AF7B1E" w:rsidRPr="00AC1746" w:rsidRDefault="00AF7B1E" w:rsidP="00AC1746">
      <w:pPr>
        <w:shd w:val="clear" w:color="auto" w:fill="FFFFFF"/>
        <w:spacing w:after="0" w:line="240" w:lineRule="auto"/>
        <w:ind w:left="612" w:right="-34" w:hanging="180"/>
        <w:jc w:val="both"/>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А1.Определите ти</w:t>
      </w:r>
      <w:proofErr w:type="gramStart"/>
      <w:r w:rsidRPr="00AC1746">
        <w:rPr>
          <w:rFonts w:ascii="Times New Roman" w:eastAsia="Times New Roman" w:hAnsi="Times New Roman" w:cs="Times New Roman"/>
          <w:color w:val="000000"/>
          <w:sz w:val="24"/>
          <w:szCs w:val="24"/>
        </w:rPr>
        <w:t>п(</w:t>
      </w:r>
      <w:proofErr w:type="gramEnd"/>
      <w:r w:rsidRPr="00AC1746">
        <w:rPr>
          <w:rFonts w:ascii="Times New Roman" w:eastAsia="Times New Roman" w:hAnsi="Times New Roman" w:cs="Times New Roman"/>
          <w:color w:val="000000"/>
          <w:sz w:val="24"/>
          <w:szCs w:val="24"/>
        </w:rPr>
        <w:t>-ы) речи данного текста.</w:t>
      </w:r>
    </w:p>
    <w:p w:rsidR="00AF7B1E" w:rsidRPr="00AC1746" w:rsidRDefault="00AF7B1E" w:rsidP="00AC1746">
      <w:pPr>
        <w:shd w:val="clear" w:color="auto" w:fill="FFFFFF"/>
        <w:spacing w:after="0" w:line="240" w:lineRule="auto"/>
        <w:ind w:right="-34"/>
        <w:jc w:val="both"/>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    1) повествование                                                              </w:t>
      </w:r>
    </w:p>
    <w:p w:rsidR="00AF7B1E" w:rsidRPr="00AC1746" w:rsidRDefault="00AF7B1E" w:rsidP="00AC1746">
      <w:pPr>
        <w:shd w:val="clear" w:color="auto" w:fill="FFFFFF"/>
        <w:spacing w:after="0" w:line="240" w:lineRule="auto"/>
        <w:ind w:right="-34"/>
        <w:jc w:val="both"/>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lastRenderedPageBreak/>
        <w:t>    2)  описание</w:t>
      </w:r>
    </w:p>
    <w:p w:rsidR="00AF7B1E" w:rsidRPr="00AC1746" w:rsidRDefault="00AF7B1E" w:rsidP="00AC1746">
      <w:pPr>
        <w:shd w:val="clear" w:color="auto" w:fill="FFFFFF"/>
        <w:spacing w:after="0" w:line="240" w:lineRule="auto"/>
        <w:ind w:right="-34"/>
        <w:jc w:val="both"/>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    3)  повествование и описание    </w:t>
      </w:r>
    </w:p>
    <w:p w:rsidR="00AF7B1E" w:rsidRPr="00AC1746" w:rsidRDefault="00AF7B1E" w:rsidP="00AC1746">
      <w:pPr>
        <w:shd w:val="clear" w:color="auto" w:fill="FFFFFF"/>
        <w:spacing w:after="0" w:line="240" w:lineRule="auto"/>
        <w:ind w:right="-34"/>
        <w:jc w:val="both"/>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    4)  описание и рассуждение</w:t>
      </w:r>
    </w:p>
    <w:p w:rsidR="00AF7B1E" w:rsidRPr="00AC1746" w:rsidRDefault="00AF7B1E" w:rsidP="00AC1746">
      <w:pPr>
        <w:shd w:val="clear" w:color="auto" w:fill="FFFFFF"/>
        <w:spacing w:after="0" w:line="240" w:lineRule="auto"/>
        <w:ind w:right="-34" w:firstLine="432"/>
        <w:jc w:val="both"/>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А2.Укажите  верно</w:t>
      </w:r>
      <w:proofErr w:type="gramStart"/>
      <w:r w:rsidRPr="00AC1746">
        <w:rPr>
          <w:rFonts w:ascii="Times New Roman" w:eastAsia="Times New Roman" w:hAnsi="Times New Roman" w:cs="Times New Roman"/>
          <w:color w:val="000000"/>
          <w:sz w:val="24"/>
          <w:szCs w:val="24"/>
        </w:rPr>
        <w:t>е(</w:t>
      </w:r>
      <w:proofErr w:type="gramEnd"/>
      <w:r w:rsidRPr="00AC1746">
        <w:rPr>
          <w:rFonts w:ascii="Times New Roman" w:eastAsia="Times New Roman" w:hAnsi="Times New Roman" w:cs="Times New Roman"/>
          <w:color w:val="000000"/>
          <w:sz w:val="24"/>
          <w:szCs w:val="24"/>
        </w:rPr>
        <w:t>-</w:t>
      </w:r>
      <w:proofErr w:type="spellStart"/>
      <w:r w:rsidRPr="00AC1746">
        <w:rPr>
          <w:rFonts w:ascii="Times New Roman" w:eastAsia="Times New Roman" w:hAnsi="Times New Roman" w:cs="Times New Roman"/>
          <w:color w:val="000000"/>
          <w:sz w:val="24"/>
          <w:szCs w:val="24"/>
        </w:rPr>
        <w:t>ые</w:t>
      </w:r>
      <w:proofErr w:type="spellEnd"/>
      <w:r w:rsidRPr="00AC1746">
        <w:rPr>
          <w:rFonts w:ascii="Times New Roman" w:eastAsia="Times New Roman" w:hAnsi="Times New Roman" w:cs="Times New Roman"/>
          <w:color w:val="000000"/>
          <w:sz w:val="24"/>
          <w:szCs w:val="24"/>
        </w:rPr>
        <w:t>) утверждение(-</w:t>
      </w:r>
      <w:proofErr w:type="spellStart"/>
      <w:r w:rsidRPr="00AC1746">
        <w:rPr>
          <w:rFonts w:ascii="Times New Roman" w:eastAsia="Times New Roman" w:hAnsi="Times New Roman" w:cs="Times New Roman"/>
          <w:color w:val="000000"/>
          <w:sz w:val="24"/>
          <w:szCs w:val="24"/>
        </w:rPr>
        <w:t>ия</w:t>
      </w:r>
      <w:proofErr w:type="spellEnd"/>
      <w:r w:rsidRPr="00AC1746">
        <w:rPr>
          <w:rFonts w:ascii="Times New Roman" w:eastAsia="Times New Roman" w:hAnsi="Times New Roman" w:cs="Times New Roman"/>
          <w:color w:val="000000"/>
          <w:sz w:val="24"/>
          <w:szCs w:val="24"/>
        </w:rPr>
        <w:t>).  </w:t>
      </w:r>
    </w:p>
    <w:p w:rsidR="00AF7B1E" w:rsidRPr="00AC1746" w:rsidRDefault="00AF7B1E" w:rsidP="00AC1746">
      <w:pPr>
        <w:shd w:val="clear" w:color="auto" w:fill="FFFFFF"/>
        <w:spacing w:after="0" w:line="240" w:lineRule="auto"/>
        <w:ind w:right="-34" w:firstLine="432"/>
        <w:jc w:val="both"/>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А) текст относится к публицистическому стилю</w:t>
      </w:r>
    </w:p>
    <w:p w:rsidR="00AF7B1E" w:rsidRPr="00AC1746" w:rsidRDefault="00AF7B1E" w:rsidP="00AC1746">
      <w:pPr>
        <w:shd w:val="clear" w:color="auto" w:fill="FFFFFF"/>
        <w:spacing w:after="0" w:line="240" w:lineRule="auto"/>
        <w:ind w:right="-34" w:firstLine="432"/>
        <w:jc w:val="both"/>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Б) стиль художественной литературы представлен в тексте</w:t>
      </w:r>
    </w:p>
    <w:p w:rsidR="00AF7B1E" w:rsidRPr="00AC1746" w:rsidRDefault="00AF7B1E" w:rsidP="00AC1746">
      <w:pPr>
        <w:shd w:val="clear" w:color="auto" w:fill="FFFFFF"/>
        <w:spacing w:after="0" w:line="240" w:lineRule="auto"/>
        <w:ind w:right="-34" w:firstLine="432"/>
        <w:jc w:val="both"/>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В)  текст относится к научному стилю речи</w:t>
      </w:r>
    </w:p>
    <w:p w:rsidR="00AF7B1E" w:rsidRPr="00AC1746" w:rsidRDefault="00AF7B1E" w:rsidP="00AC1746">
      <w:pPr>
        <w:shd w:val="clear" w:color="auto" w:fill="FFFFFF"/>
        <w:spacing w:after="0" w:line="240" w:lineRule="auto"/>
        <w:ind w:right="-34" w:firstLine="432"/>
        <w:jc w:val="both"/>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Г) разговорный стиль речи представлен в тексте</w:t>
      </w:r>
    </w:p>
    <w:p w:rsidR="00AF7B1E" w:rsidRPr="00AC1746" w:rsidRDefault="00AF7B1E" w:rsidP="00AC1746">
      <w:pPr>
        <w:shd w:val="clear" w:color="auto" w:fill="FFFFFF"/>
        <w:spacing w:after="0" w:line="240" w:lineRule="auto"/>
        <w:jc w:val="center"/>
        <w:rPr>
          <w:rFonts w:ascii="Calibri" w:eastAsia="Times New Roman" w:hAnsi="Calibri" w:cs="Times New Roman"/>
          <w:color w:val="000000"/>
          <w:sz w:val="24"/>
          <w:szCs w:val="24"/>
        </w:rPr>
      </w:pPr>
      <w:r w:rsidRPr="00AC1746">
        <w:rPr>
          <w:rFonts w:ascii="Times New Roman" w:eastAsia="Times New Roman" w:hAnsi="Times New Roman" w:cs="Times New Roman"/>
          <w:b/>
          <w:bCs/>
          <w:i/>
          <w:iCs/>
          <w:color w:val="000000"/>
          <w:sz w:val="24"/>
          <w:szCs w:val="24"/>
        </w:rPr>
        <w:t>Прочитайте текст и выполните задания В1-В4.</w:t>
      </w:r>
    </w:p>
    <w:p w:rsidR="00AF7B1E" w:rsidRPr="00AC1746" w:rsidRDefault="00AF7B1E" w:rsidP="00AC1746">
      <w:pPr>
        <w:shd w:val="clear" w:color="auto" w:fill="FFFFFF"/>
        <w:spacing w:after="0" w:line="240" w:lineRule="auto"/>
        <w:ind w:left="708"/>
        <w:jc w:val="both"/>
        <w:rPr>
          <w:rFonts w:ascii="Calibri" w:eastAsia="Times New Roman" w:hAnsi="Calibri" w:cs="Times New Roman"/>
          <w:color w:val="000000"/>
          <w:sz w:val="24"/>
          <w:szCs w:val="24"/>
        </w:rPr>
      </w:pPr>
      <w:proofErr w:type="gramStart"/>
      <w:r w:rsidRPr="00AC1746">
        <w:rPr>
          <w:rFonts w:ascii="Times New Roman" w:eastAsia="Times New Roman" w:hAnsi="Times New Roman" w:cs="Times New Roman"/>
          <w:color w:val="000000"/>
          <w:sz w:val="24"/>
          <w:szCs w:val="24"/>
        </w:rPr>
        <w:t>(1)... (2)Она основывалась на теории П. Лапласа, полагавшего, что все планеты Солнечной системы возникли из солнечного вещества, вырванного силой притяжения пролетавшей недалеко от Солнца звезды. (3)Из сгустков солнечного вещества сформировались планеты, которые затем долго остывали. (4)3емля охлаждалась до тех пор, пока на её поверхности не образовалась кора, и лишь потом из остывшей атмосферы полились дожди, образовавшие разнообразные</w:t>
      </w:r>
      <w:proofErr w:type="gramEnd"/>
      <w:r w:rsidRPr="00AC1746">
        <w:rPr>
          <w:rFonts w:ascii="Times New Roman" w:eastAsia="Times New Roman" w:hAnsi="Times New Roman" w:cs="Times New Roman"/>
          <w:color w:val="000000"/>
          <w:sz w:val="24"/>
          <w:szCs w:val="24"/>
        </w:rPr>
        <w:t xml:space="preserve"> водоёмы. (5)Таким образом, возраст гидросферы значительно уступал возрасту Земли, а образование гидросферы представлялось сравнительно коротким явлением в жизни планеты. (6)... постепенно накапливались факты, противоречившие этой гипотезе.</w:t>
      </w:r>
    </w:p>
    <w:p w:rsidR="00AF7B1E" w:rsidRPr="00AC1746" w:rsidRDefault="00AF7B1E" w:rsidP="00AC1746">
      <w:pPr>
        <w:shd w:val="clear" w:color="auto" w:fill="FFFFFF"/>
        <w:spacing w:after="0" w:line="240" w:lineRule="auto"/>
        <w:jc w:val="both"/>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             В</w:t>
      </w:r>
      <w:proofErr w:type="gramStart"/>
      <w:r w:rsidRPr="00AC1746">
        <w:rPr>
          <w:rFonts w:ascii="Times New Roman" w:eastAsia="Times New Roman" w:hAnsi="Times New Roman" w:cs="Times New Roman"/>
          <w:color w:val="000000"/>
          <w:sz w:val="24"/>
          <w:szCs w:val="24"/>
        </w:rPr>
        <w:t>1</w:t>
      </w:r>
      <w:proofErr w:type="gramEnd"/>
      <w:r w:rsidRPr="00AC1746">
        <w:rPr>
          <w:rFonts w:ascii="Times New Roman" w:eastAsia="Times New Roman" w:hAnsi="Times New Roman" w:cs="Times New Roman"/>
          <w:color w:val="000000"/>
          <w:sz w:val="24"/>
          <w:szCs w:val="24"/>
        </w:rPr>
        <w:t>. Какое из приведённых ниже предложений должно быть первым в этом тексте?</w:t>
      </w:r>
    </w:p>
    <w:p w:rsidR="00AF7B1E" w:rsidRPr="00AC1746" w:rsidRDefault="00AF7B1E" w:rsidP="00AC1746">
      <w:pPr>
        <w:numPr>
          <w:ilvl w:val="0"/>
          <w:numId w:val="217"/>
        </w:numPr>
        <w:shd w:val="clear" w:color="auto" w:fill="FFFFFF"/>
        <w:spacing w:after="0" w:line="240" w:lineRule="auto"/>
        <w:jc w:val="both"/>
        <w:rPr>
          <w:rFonts w:ascii="Calibri" w:eastAsia="Times New Roman" w:hAnsi="Calibri" w:cs="Arial"/>
          <w:color w:val="000000"/>
          <w:sz w:val="24"/>
          <w:szCs w:val="24"/>
        </w:rPr>
      </w:pPr>
      <w:r w:rsidRPr="00AC1746">
        <w:rPr>
          <w:rFonts w:ascii="Times New Roman" w:eastAsia="Times New Roman" w:hAnsi="Times New Roman" w:cs="Times New Roman"/>
          <w:color w:val="000000"/>
          <w:sz w:val="24"/>
          <w:szCs w:val="24"/>
        </w:rPr>
        <w:t>Гипотеза «горячего» происхождения Земли и гидросферы господствовала до середины XX в.</w:t>
      </w:r>
    </w:p>
    <w:p w:rsidR="00AF7B1E" w:rsidRPr="00AC1746" w:rsidRDefault="00AF7B1E" w:rsidP="00AC1746">
      <w:pPr>
        <w:numPr>
          <w:ilvl w:val="0"/>
          <w:numId w:val="217"/>
        </w:numPr>
        <w:shd w:val="clear" w:color="auto" w:fill="FFFFFF"/>
        <w:spacing w:after="0" w:line="240" w:lineRule="auto"/>
        <w:jc w:val="both"/>
        <w:rPr>
          <w:rFonts w:ascii="Calibri" w:eastAsia="Times New Roman" w:hAnsi="Calibri" w:cs="Arial"/>
          <w:color w:val="000000"/>
          <w:sz w:val="24"/>
          <w:szCs w:val="24"/>
        </w:rPr>
      </w:pPr>
      <w:r w:rsidRPr="00AC1746">
        <w:rPr>
          <w:rFonts w:ascii="Times New Roman" w:eastAsia="Times New Roman" w:hAnsi="Times New Roman" w:cs="Times New Roman"/>
          <w:color w:val="000000"/>
          <w:sz w:val="24"/>
          <w:szCs w:val="24"/>
        </w:rPr>
        <w:t>Многие факты подтверждали предположение о «холодном» образовании планет из вращавшегося вокруг Солнца пылевого облака, в котором возникали сгустки, ставшие зародышами будущих планет.</w:t>
      </w:r>
    </w:p>
    <w:p w:rsidR="00AF7B1E" w:rsidRPr="00AC1746" w:rsidRDefault="00AF7B1E" w:rsidP="00AC1746">
      <w:pPr>
        <w:numPr>
          <w:ilvl w:val="0"/>
          <w:numId w:val="217"/>
        </w:numPr>
        <w:shd w:val="clear" w:color="auto" w:fill="FFFFFF"/>
        <w:spacing w:after="0" w:line="240" w:lineRule="auto"/>
        <w:jc w:val="both"/>
        <w:rPr>
          <w:rFonts w:ascii="Calibri" w:eastAsia="Times New Roman" w:hAnsi="Calibri" w:cs="Arial"/>
          <w:color w:val="000000"/>
          <w:sz w:val="24"/>
          <w:szCs w:val="24"/>
        </w:rPr>
      </w:pPr>
      <w:r w:rsidRPr="00AC1746">
        <w:rPr>
          <w:rFonts w:ascii="Times New Roman" w:eastAsia="Times New Roman" w:hAnsi="Times New Roman" w:cs="Times New Roman"/>
          <w:color w:val="000000"/>
          <w:sz w:val="24"/>
          <w:szCs w:val="24"/>
        </w:rPr>
        <w:t>Теория зарождения жизни в океане подтверждена многими фактами.</w:t>
      </w:r>
    </w:p>
    <w:p w:rsidR="00AF7B1E" w:rsidRPr="00AC1746" w:rsidRDefault="00AF7B1E" w:rsidP="00AC1746">
      <w:pPr>
        <w:numPr>
          <w:ilvl w:val="0"/>
          <w:numId w:val="217"/>
        </w:numPr>
        <w:shd w:val="clear" w:color="auto" w:fill="FFFFFF"/>
        <w:spacing w:after="0" w:line="240" w:lineRule="auto"/>
        <w:jc w:val="both"/>
        <w:rPr>
          <w:rFonts w:ascii="Calibri" w:eastAsia="Times New Roman" w:hAnsi="Calibri" w:cs="Arial"/>
          <w:color w:val="000000"/>
          <w:sz w:val="24"/>
          <w:szCs w:val="24"/>
        </w:rPr>
      </w:pPr>
      <w:r w:rsidRPr="00AC1746">
        <w:rPr>
          <w:rFonts w:ascii="Times New Roman" w:eastAsia="Times New Roman" w:hAnsi="Times New Roman" w:cs="Times New Roman"/>
          <w:color w:val="000000"/>
          <w:sz w:val="24"/>
          <w:szCs w:val="24"/>
        </w:rPr>
        <w:t>Ученые установили, что горячая плотная атмосфера при наличии твёрдой земной коры — образование очень устойчивое.</w:t>
      </w:r>
    </w:p>
    <w:p w:rsidR="00AF7B1E" w:rsidRPr="00AC1746" w:rsidRDefault="00AF7B1E" w:rsidP="00AC1746">
      <w:pPr>
        <w:shd w:val="clear" w:color="auto" w:fill="FFFFFF"/>
        <w:spacing w:after="0" w:line="240" w:lineRule="auto"/>
        <w:ind w:left="720"/>
        <w:jc w:val="both"/>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В</w:t>
      </w:r>
      <w:proofErr w:type="gramStart"/>
      <w:r w:rsidRPr="00AC1746">
        <w:rPr>
          <w:rFonts w:ascii="Times New Roman" w:eastAsia="Times New Roman" w:hAnsi="Times New Roman" w:cs="Times New Roman"/>
          <w:color w:val="000000"/>
          <w:sz w:val="24"/>
          <w:szCs w:val="24"/>
        </w:rPr>
        <w:t>2</w:t>
      </w:r>
      <w:proofErr w:type="gramEnd"/>
      <w:r w:rsidRPr="00AC1746">
        <w:rPr>
          <w:rFonts w:ascii="Times New Roman" w:eastAsia="Times New Roman" w:hAnsi="Times New Roman" w:cs="Times New Roman"/>
          <w:color w:val="000000"/>
          <w:sz w:val="24"/>
          <w:szCs w:val="24"/>
        </w:rPr>
        <w:t xml:space="preserve"> . Определите  стиль  и тип речи данного текста?</w:t>
      </w:r>
    </w:p>
    <w:p w:rsidR="00AF7B1E" w:rsidRPr="00AC1746" w:rsidRDefault="00AF7B1E" w:rsidP="00AC1746">
      <w:pPr>
        <w:shd w:val="clear" w:color="auto" w:fill="FFFFFF"/>
        <w:spacing w:after="0" w:line="240" w:lineRule="auto"/>
        <w:ind w:left="720"/>
        <w:jc w:val="both"/>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_____________________________________________________________</w:t>
      </w:r>
    </w:p>
    <w:p w:rsidR="00AF7B1E" w:rsidRPr="00AC1746" w:rsidRDefault="00AF7B1E" w:rsidP="00AC1746">
      <w:pPr>
        <w:shd w:val="clear" w:color="auto" w:fill="FFFFFF"/>
        <w:spacing w:after="0" w:line="240" w:lineRule="auto"/>
        <w:jc w:val="both"/>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          В3. Какое из приведённых ниже слов (сочетаний слов) должно быть на месте пропуска в шестом предложении текста?</w:t>
      </w:r>
    </w:p>
    <w:p w:rsidR="00AF7B1E" w:rsidRPr="00AC1746" w:rsidRDefault="00AF7B1E" w:rsidP="00AC1746">
      <w:pPr>
        <w:numPr>
          <w:ilvl w:val="0"/>
          <w:numId w:val="218"/>
        </w:numPr>
        <w:shd w:val="clear" w:color="auto" w:fill="FFFFFF"/>
        <w:spacing w:after="0" w:line="240" w:lineRule="auto"/>
        <w:jc w:val="both"/>
        <w:rPr>
          <w:rFonts w:ascii="Calibri" w:eastAsia="Times New Roman" w:hAnsi="Calibri" w:cs="Arial"/>
          <w:color w:val="000000"/>
          <w:sz w:val="24"/>
          <w:szCs w:val="24"/>
        </w:rPr>
      </w:pPr>
      <w:r w:rsidRPr="00AC1746">
        <w:rPr>
          <w:rFonts w:ascii="Times New Roman" w:eastAsia="Times New Roman" w:hAnsi="Times New Roman" w:cs="Times New Roman"/>
          <w:color w:val="000000"/>
          <w:sz w:val="24"/>
          <w:szCs w:val="24"/>
        </w:rPr>
        <w:t>Итак,</w:t>
      </w:r>
    </w:p>
    <w:p w:rsidR="00AF7B1E" w:rsidRPr="00AC1746" w:rsidRDefault="00AF7B1E" w:rsidP="00AC1746">
      <w:pPr>
        <w:numPr>
          <w:ilvl w:val="0"/>
          <w:numId w:val="218"/>
        </w:numPr>
        <w:shd w:val="clear" w:color="auto" w:fill="FFFFFF"/>
        <w:spacing w:after="0" w:line="240" w:lineRule="auto"/>
        <w:jc w:val="both"/>
        <w:rPr>
          <w:rFonts w:ascii="Calibri" w:eastAsia="Times New Roman" w:hAnsi="Calibri" w:cs="Arial"/>
          <w:color w:val="000000"/>
          <w:sz w:val="24"/>
          <w:szCs w:val="24"/>
        </w:rPr>
      </w:pPr>
      <w:r w:rsidRPr="00AC1746">
        <w:rPr>
          <w:rFonts w:ascii="Times New Roman" w:eastAsia="Times New Roman" w:hAnsi="Times New Roman" w:cs="Times New Roman"/>
          <w:color w:val="000000"/>
          <w:sz w:val="24"/>
          <w:szCs w:val="24"/>
        </w:rPr>
        <w:t>Вследствие этого</w:t>
      </w:r>
    </w:p>
    <w:p w:rsidR="00AF7B1E" w:rsidRPr="00AC1746" w:rsidRDefault="00AF7B1E" w:rsidP="00AC1746">
      <w:pPr>
        <w:numPr>
          <w:ilvl w:val="0"/>
          <w:numId w:val="218"/>
        </w:numPr>
        <w:shd w:val="clear" w:color="auto" w:fill="FFFFFF"/>
        <w:spacing w:after="0" w:line="240" w:lineRule="auto"/>
        <w:jc w:val="both"/>
        <w:rPr>
          <w:rFonts w:ascii="Calibri" w:eastAsia="Times New Roman" w:hAnsi="Calibri" w:cs="Arial"/>
          <w:color w:val="000000"/>
          <w:sz w:val="24"/>
          <w:szCs w:val="24"/>
        </w:rPr>
      </w:pPr>
      <w:r w:rsidRPr="00AC1746">
        <w:rPr>
          <w:rFonts w:ascii="Times New Roman" w:eastAsia="Times New Roman" w:hAnsi="Times New Roman" w:cs="Times New Roman"/>
          <w:color w:val="000000"/>
          <w:sz w:val="24"/>
          <w:szCs w:val="24"/>
        </w:rPr>
        <w:t>Поэтому</w:t>
      </w:r>
    </w:p>
    <w:p w:rsidR="00AF7B1E" w:rsidRPr="00AC1746" w:rsidRDefault="00AF7B1E" w:rsidP="00AC1746">
      <w:pPr>
        <w:numPr>
          <w:ilvl w:val="0"/>
          <w:numId w:val="218"/>
        </w:numPr>
        <w:shd w:val="clear" w:color="auto" w:fill="FFFFFF"/>
        <w:spacing w:after="0" w:line="240" w:lineRule="auto"/>
        <w:jc w:val="both"/>
        <w:rPr>
          <w:rFonts w:ascii="Calibri" w:eastAsia="Times New Roman" w:hAnsi="Calibri" w:cs="Arial"/>
          <w:color w:val="000000"/>
          <w:sz w:val="24"/>
          <w:szCs w:val="24"/>
        </w:rPr>
      </w:pPr>
      <w:r w:rsidRPr="00AC1746">
        <w:rPr>
          <w:rFonts w:ascii="Times New Roman" w:eastAsia="Times New Roman" w:hAnsi="Times New Roman" w:cs="Times New Roman"/>
          <w:color w:val="000000"/>
          <w:sz w:val="24"/>
          <w:szCs w:val="24"/>
        </w:rPr>
        <w:t>Но</w:t>
      </w:r>
    </w:p>
    <w:p w:rsidR="00AF7B1E" w:rsidRPr="00AC1746" w:rsidRDefault="00AF7B1E" w:rsidP="00AC1746">
      <w:pPr>
        <w:shd w:val="clear" w:color="auto" w:fill="FFFFFF"/>
        <w:spacing w:after="0" w:line="240" w:lineRule="auto"/>
        <w:jc w:val="both"/>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          В</w:t>
      </w:r>
      <w:proofErr w:type="gramStart"/>
      <w:r w:rsidRPr="00AC1746">
        <w:rPr>
          <w:rFonts w:ascii="Times New Roman" w:eastAsia="Times New Roman" w:hAnsi="Times New Roman" w:cs="Times New Roman"/>
          <w:color w:val="000000"/>
          <w:sz w:val="24"/>
          <w:szCs w:val="24"/>
        </w:rPr>
        <w:t>4</w:t>
      </w:r>
      <w:proofErr w:type="gramEnd"/>
      <w:r w:rsidRPr="00AC1746">
        <w:rPr>
          <w:rFonts w:ascii="Times New Roman" w:eastAsia="Times New Roman" w:hAnsi="Times New Roman" w:cs="Times New Roman"/>
          <w:color w:val="000000"/>
          <w:sz w:val="24"/>
          <w:szCs w:val="24"/>
        </w:rPr>
        <w:t>. Какое сочетание слов является грамматической основой в одном из предложений или в одной из частей сложного предложения текста?</w:t>
      </w:r>
    </w:p>
    <w:p w:rsidR="00AF7B1E" w:rsidRPr="00AC1746" w:rsidRDefault="00AF7B1E" w:rsidP="00AC1746">
      <w:pPr>
        <w:numPr>
          <w:ilvl w:val="0"/>
          <w:numId w:val="219"/>
        </w:numPr>
        <w:shd w:val="clear" w:color="auto" w:fill="FFFFFF"/>
        <w:spacing w:after="0" w:line="240" w:lineRule="auto"/>
        <w:jc w:val="both"/>
        <w:rPr>
          <w:rFonts w:ascii="Calibri" w:eastAsia="Times New Roman" w:hAnsi="Calibri" w:cs="Arial"/>
          <w:color w:val="000000"/>
          <w:sz w:val="24"/>
          <w:szCs w:val="24"/>
        </w:rPr>
      </w:pPr>
      <w:r w:rsidRPr="00AC1746">
        <w:rPr>
          <w:rFonts w:ascii="Times New Roman" w:eastAsia="Times New Roman" w:hAnsi="Times New Roman" w:cs="Times New Roman"/>
          <w:color w:val="000000"/>
          <w:sz w:val="24"/>
          <w:szCs w:val="24"/>
        </w:rPr>
        <w:t>все возникли (предложение 2)</w:t>
      </w:r>
    </w:p>
    <w:p w:rsidR="00AF7B1E" w:rsidRPr="00AC1746" w:rsidRDefault="00AF7B1E" w:rsidP="00AC1746">
      <w:pPr>
        <w:numPr>
          <w:ilvl w:val="0"/>
          <w:numId w:val="219"/>
        </w:numPr>
        <w:shd w:val="clear" w:color="auto" w:fill="FFFFFF"/>
        <w:spacing w:after="0" w:line="240" w:lineRule="auto"/>
        <w:jc w:val="both"/>
        <w:rPr>
          <w:rFonts w:ascii="Calibri" w:eastAsia="Times New Roman" w:hAnsi="Calibri" w:cs="Arial"/>
          <w:color w:val="000000"/>
          <w:sz w:val="24"/>
          <w:szCs w:val="24"/>
        </w:rPr>
      </w:pPr>
      <w:proofErr w:type="gramStart"/>
      <w:r w:rsidRPr="00AC1746">
        <w:rPr>
          <w:rFonts w:ascii="Times New Roman" w:eastAsia="Times New Roman" w:hAnsi="Times New Roman" w:cs="Times New Roman"/>
          <w:color w:val="000000"/>
          <w:sz w:val="24"/>
          <w:szCs w:val="24"/>
        </w:rPr>
        <w:t>которые</w:t>
      </w:r>
      <w:proofErr w:type="gramEnd"/>
      <w:r w:rsidRPr="00AC1746">
        <w:rPr>
          <w:rFonts w:ascii="Times New Roman" w:eastAsia="Times New Roman" w:hAnsi="Times New Roman" w:cs="Times New Roman"/>
          <w:color w:val="000000"/>
          <w:sz w:val="24"/>
          <w:szCs w:val="24"/>
        </w:rPr>
        <w:t xml:space="preserve"> остывали (предложение 3)</w:t>
      </w:r>
    </w:p>
    <w:p w:rsidR="00AF7B1E" w:rsidRPr="00AC1746" w:rsidRDefault="00AF7B1E" w:rsidP="00AC1746">
      <w:pPr>
        <w:numPr>
          <w:ilvl w:val="0"/>
          <w:numId w:val="219"/>
        </w:numPr>
        <w:shd w:val="clear" w:color="auto" w:fill="FFFFFF"/>
        <w:spacing w:after="0" w:line="240" w:lineRule="auto"/>
        <w:jc w:val="both"/>
        <w:rPr>
          <w:rFonts w:ascii="Calibri" w:eastAsia="Times New Roman" w:hAnsi="Calibri" w:cs="Arial"/>
          <w:color w:val="000000"/>
          <w:sz w:val="24"/>
          <w:szCs w:val="24"/>
        </w:rPr>
      </w:pPr>
      <w:r w:rsidRPr="00AC1746">
        <w:rPr>
          <w:rFonts w:ascii="Times New Roman" w:eastAsia="Times New Roman" w:hAnsi="Times New Roman" w:cs="Times New Roman"/>
          <w:color w:val="000000"/>
          <w:sz w:val="24"/>
          <w:szCs w:val="24"/>
        </w:rPr>
        <w:t>разнообразные водоёмы (предложение 4)</w:t>
      </w:r>
    </w:p>
    <w:p w:rsidR="00AF7B1E" w:rsidRPr="00AC1746" w:rsidRDefault="00AF7B1E" w:rsidP="00AC1746">
      <w:pPr>
        <w:numPr>
          <w:ilvl w:val="0"/>
          <w:numId w:val="219"/>
        </w:numPr>
        <w:shd w:val="clear" w:color="auto" w:fill="FFFFFF"/>
        <w:spacing w:after="0" w:line="240" w:lineRule="auto"/>
        <w:jc w:val="both"/>
        <w:rPr>
          <w:rFonts w:ascii="Calibri" w:eastAsia="Times New Roman" w:hAnsi="Calibri" w:cs="Arial"/>
          <w:color w:val="000000"/>
          <w:sz w:val="24"/>
          <w:szCs w:val="24"/>
        </w:rPr>
      </w:pPr>
      <w:r w:rsidRPr="00AC1746">
        <w:rPr>
          <w:rFonts w:ascii="Times New Roman" w:eastAsia="Times New Roman" w:hAnsi="Times New Roman" w:cs="Times New Roman"/>
          <w:color w:val="000000"/>
          <w:sz w:val="24"/>
          <w:szCs w:val="24"/>
        </w:rPr>
        <w:t>значительно уступал (предложение 5)</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b/>
          <w:bCs/>
          <w:color w:val="000000"/>
          <w:sz w:val="24"/>
          <w:szCs w:val="24"/>
        </w:rPr>
        <w:t>Критерии оценки.</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Каждый правильный ответ в заданиях типа</w:t>
      </w:r>
      <w:proofErr w:type="gramStart"/>
      <w:r w:rsidRPr="00AC1746">
        <w:rPr>
          <w:rFonts w:ascii="Times New Roman" w:eastAsia="Times New Roman" w:hAnsi="Times New Roman" w:cs="Times New Roman"/>
          <w:color w:val="000000"/>
          <w:sz w:val="24"/>
          <w:szCs w:val="24"/>
        </w:rPr>
        <w:t xml:space="preserve"> А</w:t>
      </w:r>
      <w:proofErr w:type="gramEnd"/>
      <w:r w:rsidRPr="00AC1746">
        <w:rPr>
          <w:rFonts w:ascii="Times New Roman" w:eastAsia="Times New Roman" w:hAnsi="Times New Roman" w:cs="Times New Roman"/>
          <w:color w:val="000000"/>
          <w:sz w:val="24"/>
          <w:szCs w:val="24"/>
        </w:rPr>
        <w:t xml:space="preserve"> оценивается 1 баллом.</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Максимальное количество баллов в заданиях А</w:t>
      </w:r>
      <w:proofErr w:type="gramStart"/>
      <w:r w:rsidRPr="00AC1746">
        <w:rPr>
          <w:rFonts w:ascii="Times New Roman" w:eastAsia="Times New Roman" w:hAnsi="Times New Roman" w:cs="Times New Roman"/>
          <w:color w:val="000000"/>
          <w:sz w:val="24"/>
          <w:szCs w:val="24"/>
        </w:rPr>
        <w:t>1</w:t>
      </w:r>
      <w:proofErr w:type="gramEnd"/>
      <w:r w:rsidRPr="00AC1746">
        <w:rPr>
          <w:rFonts w:ascii="Times New Roman" w:eastAsia="Times New Roman" w:hAnsi="Times New Roman" w:cs="Times New Roman"/>
          <w:color w:val="000000"/>
          <w:sz w:val="24"/>
          <w:szCs w:val="24"/>
        </w:rPr>
        <w:t xml:space="preserve"> – А2 -  2.</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Каждый правильный ответ в заданиях типа</w:t>
      </w:r>
      <w:proofErr w:type="gramStart"/>
      <w:r w:rsidRPr="00AC1746">
        <w:rPr>
          <w:rFonts w:ascii="Times New Roman" w:eastAsia="Times New Roman" w:hAnsi="Times New Roman" w:cs="Times New Roman"/>
          <w:color w:val="000000"/>
          <w:sz w:val="24"/>
          <w:szCs w:val="24"/>
        </w:rPr>
        <w:t xml:space="preserve"> В</w:t>
      </w:r>
      <w:proofErr w:type="gramEnd"/>
      <w:r w:rsidRPr="00AC1746">
        <w:rPr>
          <w:rFonts w:ascii="Times New Roman" w:eastAsia="Times New Roman" w:hAnsi="Times New Roman" w:cs="Times New Roman"/>
          <w:color w:val="000000"/>
          <w:sz w:val="24"/>
          <w:szCs w:val="24"/>
        </w:rPr>
        <w:t xml:space="preserve"> оценивается 1 баллом.</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Максимальное количество баллов в заданиях типа В</w:t>
      </w:r>
      <w:proofErr w:type="gramStart"/>
      <w:r w:rsidRPr="00AC1746">
        <w:rPr>
          <w:rFonts w:ascii="Times New Roman" w:eastAsia="Times New Roman" w:hAnsi="Times New Roman" w:cs="Times New Roman"/>
          <w:color w:val="000000"/>
          <w:sz w:val="24"/>
          <w:szCs w:val="24"/>
        </w:rPr>
        <w:t>1</w:t>
      </w:r>
      <w:proofErr w:type="gramEnd"/>
      <w:r w:rsidRPr="00AC1746">
        <w:rPr>
          <w:rFonts w:ascii="Times New Roman" w:eastAsia="Times New Roman" w:hAnsi="Times New Roman" w:cs="Times New Roman"/>
          <w:color w:val="000000"/>
          <w:sz w:val="24"/>
          <w:szCs w:val="24"/>
        </w:rPr>
        <w:t xml:space="preserve"> – В4 – 4.</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Оценка ответов:</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6  баллов – «5».</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5 – 4  балла  – «4».</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3 – 2  балла -  «3».</w:t>
      </w:r>
    </w:p>
    <w:p w:rsidR="00AF7B1E" w:rsidRPr="00AC1746" w:rsidRDefault="00AF7B1E" w:rsidP="00AC1746">
      <w:pPr>
        <w:shd w:val="clear" w:color="auto" w:fill="FFFFFF"/>
        <w:spacing w:after="0" w:line="240" w:lineRule="auto"/>
        <w:jc w:val="both"/>
        <w:rPr>
          <w:rFonts w:ascii="Calibri" w:eastAsia="Times New Roman" w:hAnsi="Calibri" w:cs="Times New Roman"/>
          <w:color w:val="000000"/>
          <w:sz w:val="24"/>
          <w:szCs w:val="24"/>
        </w:rPr>
      </w:pPr>
      <w:r w:rsidRPr="00AC1746">
        <w:rPr>
          <w:rFonts w:ascii="Times New Roman" w:eastAsia="Times New Roman" w:hAnsi="Times New Roman" w:cs="Times New Roman"/>
          <w:b/>
          <w:bCs/>
          <w:color w:val="000000"/>
          <w:sz w:val="24"/>
          <w:szCs w:val="24"/>
        </w:rPr>
        <w:t>6.1.3  Контрольная работа по темам   2.1, 2.2.</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Проверяемые результаты: У</w:t>
      </w:r>
      <w:proofErr w:type="gramStart"/>
      <w:r w:rsidRPr="00AC1746">
        <w:rPr>
          <w:rFonts w:ascii="Times New Roman" w:eastAsia="Times New Roman" w:hAnsi="Times New Roman" w:cs="Times New Roman"/>
          <w:color w:val="000000"/>
          <w:sz w:val="24"/>
          <w:szCs w:val="24"/>
        </w:rPr>
        <w:t>2</w:t>
      </w:r>
      <w:proofErr w:type="gramEnd"/>
      <w:r w:rsidRPr="00AC1746">
        <w:rPr>
          <w:rFonts w:ascii="Times New Roman" w:eastAsia="Times New Roman" w:hAnsi="Times New Roman" w:cs="Times New Roman"/>
          <w:color w:val="000000"/>
          <w:sz w:val="24"/>
          <w:szCs w:val="24"/>
        </w:rPr>
        <w:t>, У3, У9, У10, З2,З3.</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lastRenderedPageBreak/>
        <w:t>Раздаются листы с заданиями</w:t>
      </w:r>
      <w:proofErr w:type="gramStart"/>
      <w:r w:rsidRPr="00AC1746">
        <w:rPr>
          <w:rFonts w:ascii="Times New Roman" w:eastAsia="Times New Roman" w:hAnsi="Times New Roman" w:cs="Times New Roman"/>
          <w:color w:val="000000"/>
          <w:sz w:val="24"/>
          <w:szCs w:val="24"/>
        </w:rPr>
        <w:t xml:space="preserve"> ,</w:t>
      </w:r>
      <w:proofErr w:type="gramEnd"/>
      <w:r w:rsidRPr="00AC1746">
        <w:rPr>
          <w:rFonts w:ascii="Times New Roman" w:eastAsia="Times New Roman" w:hAnsi="Times New Roman" w:cs="Times New Roman"/>
          <w:color w:val="000000"/>
          <w:sz w:val="24"/>
          <w:szCs w:val="24"/>
        </w:rPr>
        <w:t xml:space="preserve"> необходимо письменно выполнить работу.</w:t>
      </w:r>
    </w:p>
    <w:p w:rsidR="00AF7B1E" w:rsidRPr="00AC1746" w:rsidRDefault="00AF7B1E" w:rsidP="00AC1746">
      <w:pPr>
        <w:shd w:val="clear" w:color="auto" w:fill="FFFFFF"/>
        <w:spacing w:after="0" w:line="240" w:lineRule="auto"/>
        <w:ind w:left="72"/>
        <w:jc w:val="both"/>
        <w:rPr>
          <w:rFonts w:ascii="Calibri" w:eastAsia="Times New Roman" w:hAnsi="Calibri" w:cs="Times New Roman"/>
          <w:color w:val="000000"/>
          <w:sz w:val="24"/>
          <w:szCs w:val="24"/>
        </w:rPr>
      </w:pPr>
      <w:r w:rsidRPr="00AC1746">
        <w:rPr>
          <w:rFonts w:ascii="Times New Roman" w:eastAsia="Times New Roman" w:hAnsi="Times New Roman" w:cs="Times New Roman"/>
          <w:b/>
          <w:bCs/>
          <w:color w:val="000000"/>
          <w:sz w:val="24"/>
          <w:szCs w:val="24"/>
        </w:rPr>
        <w:t>Задание:</w:t>
      </w:r>
      <w:r w:rsidRPr="00AC1746">
        <w:rPr>
          <w:rFonts w:ascii="Times New Roman" w:eastAsia="Times New Roman" w:hAnsi="Times New Roman" w:cs="Times New Roman"/>
          <w:b/>
          <w:bCs/>
          <w:color w:val="000000"/>
          <w:sz w:val="24"/>
          <w:szCs w:val="24"/>
          <w:u w:val="single"/>
        </w:rPr>
        <w:t> тест по теме орфография</w:t>
      </w:r>
      <w:r w:rsidRPr="00AC1746">
        <w:rPr>
          <w:rFonts w:ascii="Calibri" w:eastAsia="Times New Roman" w:hAnsi="Calibri" w:cs="Times New Roman"/>
          <w:color w:val="000000"/>
          <w:sz w:val="24"/>
          <w:szCs w:val="24"/>
        </w:rPr>
        <w:t> </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b/>
          <w:bCs/>
          <w:color w:val="000000"/>
          <w:sz w:val="24"/>
          <w:szCs w:val="24"/>
        </w:rPr>
        <w:t>Вариант 1.</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Как называется изменяемая часть слова?</w:t>
      </w:r>
      <w:r w:rsidRPr="00AC1746">
        <w:rPr>
          <w:rFonts w:ascii="Times New Roman" w:eastAsia="Times New Roman" w:hAnsi="Times New Roman" w:cs="Times New Roman"/>
          <w:color w:val="000000"/>
          <w:sz w:val="24"/>
          <w:szCs w:val="24"/>
        </w:rPr>
        <w:br/>
        <w:t>а) основа</w:t>
      </w:r>
      <w:r w:rsidRPr="00AC1746">
        <w:rPr>
          <w:rFonts w:ascii="Times New Roman" w:eastAsia="Times New Roman" w:hAnsi="Times New Roman" w:cs="Times New Roman"/>
          <w:color w:val="000000"/>
          <w:sz w:val="24"/>
          <w:szCs w:val="24"/>
        </w:rPr>
        <w:br/>
        <w:t>б) окончание</w:t>
      </w:r>
      <w:r w:rsidRPr="00AC1746">
        <w:rPr>
          <w:rFonts w:ascii="Times New Roman" w:eastAsia="Times New Roman" w:hAnsi="Times New Roman" w:cs="Times New Roman"/>
          <w:color w:val="000000"/>
          <w:sz w:val="24"/>
          <w:szCs w:val="24"/>
        </w:rPr>
        <w:br/>
        <w:t>в) корень</w:t>
      </w:r>
      <w:r w:rsidRPr="00AC1746">
        <w:rPr>
          <w:rFonts w:ascii="Times New Roman" w:eastAsia="Times New Roman" w:hAnsi="Times New Roman" w:cs="Times New Roman"/>
          <w:color w:val="000000"/>
          <w:sz w:val="24"/>
          <w:szCs w:val="24"/>
        </w:rPr>
        <w:br/>
        <w:t>г) суффикс</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br/>
        <w:t>2. В каких словах пишется а</w:t>
      </w:r>
      <w:proofErr w:type="gramStart"/>
      <w:r w:rsidRPr="00AC1746">
        <w:rPr>
          <w:rFonts w:ascii="Times New Roman" w:eastAsia="Times New Roman" w:hAnsi="Times New Roman" w:cs="Times New Roman"/>
          <w:color w:val="000000"/>
          <w:sz w:val="24"/>
          <w:szCs w:val="24"/>
        </w:rPr>
        <w:t xml:space="preserve"> ?</w:t>
      </w:r>
      <w:proofErr w:type="gramEnd"/>
      <w:r w:rsidRPr="00AC1746">
        <w:rPr>
          <w:rFonts w:ascii="Times New Roman" w:eastAsia="Times New Roman" w:hAnsi="Times New Roman" w:cs="Times New Roman"/>
          <w:color w:val="000000"/>
          <w:sz w:val="24"/>
          <w:szCs w:val="24"/>
        </w:rPr>
        <w:br/>
        <w:t>а) г…</w:t>
      </w:r>
      <w:proofErr w:type="spellStart"/>
      <w:r w:rsidRPr="00AC1746">
        <w:rPr>
          <w:rFonts w:ascii="Times New Roman" w:eastAsia="Times New Roman" w:hAnsi="Times New Roman" w:cs="Times New Roman"/>
          <w:color w:val="000000"/>
          <w:sz w:val="24"/>
          <w:szCs w:val="24"/>
        </w:rPr>
        <w:t>лерея</w:t>
      </w:r>
      <w:proofErr w:type="spellEnd"/>
      <w:r w:rsidRPr="00AC1746">
        <w:rPr>
          <w:rFonts w:ascii="Times New Roman" w:eastAsia="Times New Roman" w:hAnsi="Times New Roman" w:cs="Times New Roman"/>
          <w:color w:val="000000"/>
          <w:sz w:val="24"/>
          <w:szCs w:val="24"/>
        </w:rPr>
        <w:br/>
        <w:t>б) к…</w:t>
      </w:r>
      <w:proofErr w:type="spellStart"/>
      <w:r w:rsidRPr="00AC1746">
        <w:rPr>
          <w:rFonts w:ascii="Times New Roman" w:eastAsia="Times New Roman" w:hAnsi="Times New Roman" w:cs="Times New Roman"/>
          <w:color w:val="000000"/>
          <w:sz w:val="24"/>
          <w:szCs w:val="24"/>
        </w:rPr>
        <w:t>нфликт</w:t>
      </w:r>
      <w:proofErr w:type="spellEnd"/>
      <w:r w:rsidRPr="00AC1746">
        <w:rPr>
          <w:rFonts w:ascii="Times New Roman" w:eastAsia="Times New Roman" w:hAnsi="Times New Roman" w:cs="Times New Roman"/>
          <w:color w:val="000000"/>
          <w:sz w:val="24"/>
          <w:szCs w:val="24"/>
        </w:rPr>
        <w:br/>
        <w:t>в) б…</w:t>
      </w:r>
      <w:proofErr w:type="spellStart"/>
      <w:r w:rsidRPr="00AC1746">
        <w:rPr>
          <w:rFonts w:ascii="Times New Roman" w:eastAsia="Times New Roman" w:hAnsi="Times New Roman" w:cs="Times New Roman"/>
          <w:color w:val="000000"/>
          <w:sz w:val="24"/>
          <w:szCs w:val="24"/>
        </w:rPr>
        <w:t>гровый</w:t>
      </w:r>
      <w:proofErr w:type="spellEnd"/>
      <w:r w:rsidRPr="00AC1746">
        <w:rPr>
          <w:rFonts w:ascii="Times New Roman" w:eastAsia="Times New Roman" w:hAnsi="Times New Roman" w:cs="Times New Roman"/>
          <w:color w:val="000000"/>
          <w:sz w:val="24"/>
          <w:szCs w:val="24"/>
        </w:rPr>
        <w:br/>
      </w:r>
      <w:r w:rsidRPr="00AC1746">
        <w:rPr>
          <w:rFonts w:ascii="Times New Roman" w:eastAsia="Times New Roman" w:hAnsi="Times New Roman" w:cs="Times New Roman"/>
          <w:color w:val="000000"/>
          <w:sz w:val="24"/>
          <w:szCs w:val="24"/>
        </w:rPr>
        <w:br/>
        <w:t>3. В каких словах пишется о</w:t>
      </w:r>
      <w:proofErr w:type="gramStart"/>
      <w:r w:rsidRPr="00AC1746">
        <w:rPr>
          <w:rFonts w:ascii="Times New Roman" w:eastAsia="Times New Roman" w:hAnsi="Times New Roman" w:cs="Times New Roman"/>
          <w:color w:val="000000"/>
          <w:sz w:val="24"/>
          <w:szCs w:val="24"/>
        </w:rPr>
        <w:t xml:space="preserve"> ?</w:t>
      </w:r>
      <w:proofErr w:type="gramEnd"/>
      <w:r w:rsidRPr="00AC1746">
        <w:rPr>
          <w:rFonts w:ascii="Times New Roman" w:eastAsia="Times New Roman" w:hAnsi="Times New Roman" w:cs="Times New Roman"/>
          <w:color w:val="000000"/>
          <w:sz w:val="24"/>
          <w:szCs w:val="24"/>
        </w:rPr>
        <w:br/>
        <w:t xml:space="preserve">а) </w:t>
      </w:r>
      <w:proofErr w:type="spellStart"/>
      <w:r w:rsidRPr="00AC1746">
        <w:rPr>
          <w:rFonts w:ascii="Times New Roman" w:eastAsia="Times New Roman" w:hAnsi="Times New Roman" w:cs="Times New Roman"/>
          <w:color w:val="000000"/>
          <w:sz w:val="24"/>
          <w:szCs w:val="24"/>
        </w:rPr>
        <w:t>предпол</w:t>
      </w:r>
      <w:proofErr w:type="spellEnd"/>
      <w:r w:rsidRPr="00AC1746">
        <w:rPr>
          <w:rFonts w:ascii="Times New Roman" w:eastAsia="Times New Roman" w:hAnsi="Times New Roman" w:cs="Times New Roman"/>
          <w:color w:val="000000"/>
          <w:sz w:val="24"/>
          <w:szCs w:val="24"/>
        </w:rPr>
        <w:t>…гать</w:t>
      </w:r>
      <w:r w:rsidRPr="00AC1746">
        <w:rPr>
          <w:rFonts w:ascii="Times New Roman" w:eastAsia="Times New Roman" w:hAnsi="Times New Roman" w:cs="Times New Roman"/>
          <w:color w:val="000000"/>
          <w:sz w:val="24"/>
          <w:szCs w:val="24"/>
        </w:rPr>
        <w:br/>
        <w:t xml:space="preserve">б) </w:t>
      </w:r>
      <w:proofErr w:type="spellStart"/>
      <w:r w:rsidRPr="00AC1746">
        <w:rPr>
          <w:rFonts w:ascii="Times New Roman" w:eastAsia="Times New Roman" w:hAnsi="Times New Roman" w:cs="Times New Roman"/>
          <w:color w:val="000000"/>
          <w:sz w:val="24"/>
          <w:szCs w:val="24"/>
        </w:rPr>
        <w:t>пром</w:t>
      </w:r>
      <w:proofErr w:type="spellEnd"/>
      <w:r w:rsidRPr="00AC1746">
        <w:rPr>
          <w:rFonts w:ascii="Times New Roman" w:eastAsia="Times New Roman" w:hAnsi="Times New Roman" w:cs="Times New Roman"/>
          <w:color w:val="000000"/>
          <w:sz w:val="24"/>
          <w:szCs w:val="24"/>
        </w:rPr>
        <w:t>…кашка</w:t>
      </w:r>
      <w:r w:rsidRPr="00AC1746">
        <w:rPr>
          <w:rFonts w:ascii="Times New Roman" w:eastAsia="Times New Roman" w:hAnsi="Times New Roman" w:cs="Times New Roman"/>
          <w:color w:val="000000"/>
          <w:sz w:val="24"/>
          <w:szCs w:val="24"/>
        </w:rPr>
        <w:br/>
        <w:t>в) к…</w:t>
      </w:r>
      <w:proofErr w:type="spellStart"/>
      <w:r w:rsidRPr="00AC1746">
        <w:rPr>
          <w:rFonts w:ascii="Times New Roman" w:eastAsia="Times New Roman" w:hAnsi="Times New Roman" w:cs="Times New Roman"/>
          <w:color w:val="000000"/>
          <w:sz w:val="24"/>
          <w:szCs w:val="24"/>
        </w:rPr>
        <w:t>снулись</w:t>
      </w:r>
      <w:proofErr w:type="spellEnd"/>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 </w:t>
      </w:r>
      <w:r w:rsidRPr="00AC1746">
        <w:rPr>
          <w:rFonts w:ascii="Times New Roman" w:eastAsia="Times New Roman" w:hAnsi="Times New Roman" w:cs="Times New Roman"/>
          <w:color w:val="000000"/>
          <w:sz w:val="24"/>
          <w:szCs w:val="24"/>
        </w:rPr>
        <w:br/>
        <w:t>4. Какие корни проверяются суффиксом а</w:t>
      </w:r>
      <w:proofErr w:type="gramStart"/>
      <w:r w:rsidRPr="00AC1746">
        <w:rPr>
          <w:rFonts w:ascii="Times New Roman" w:eastAsia="Times New Roman" w:hAnsi="Times New Roman" w:cs="Times New Roman"/>
          <w:color w:val="000000"/>
          <w:sz w:val="24"/>
          <w:szCs w:val="24"/>
        </w:rPr>
        <w:t xml:space="preserve"> ?</w:t>
      </w:r>
      <w:proofErr w:type="gramEnd"/>
      <w:r w:rsidRPr="00AC1746">
        <w:rPr>
          <w:rFonts w:ascii="Times New Roman" w:eastAsia="Times New Roman" w:hAnsi="Times New Roman" w:cs="Times New Roman"/>
          <w:color w:val="000000"/>
          <w:sz w:val="24"/>
          <w:szCs w:val="24"/>
        </w:rPr>
        <w:br/>
        <w:t xml:space="preserve">а) </w:t>
      </w:r>
      <w:proofErr w:type="spellStart"/>
      <w:r w:rsidRPr="00AC1746">
        <w:rPr>
          <w:rFonts w:ascii="Times New Roman" w:eastAsia="Times New Roman" w:hAnsi="Times New Roman" w:cs="Times New Roman"/>
          <w:color w:val="000000"/>
          <w:sz w:val="24"/>
          <w:szCs w:val="24"/>
        </w:rPr>
        <w:t>гар</w:t>
      </w:r>
      <w:proofErr w:type="spellEnd"/>
      <w:r w:rsidRPr="00AC1746">
        <w:rPr>
          <w:rFonts w:ascii="Times New Roman" w:eastAsia="Times New Roman" w:hAnsi="Times New Roman" w:cs="Times New Roman"/>
          <w:color w:val="000000"/>
          <w:sz w:val="24"/>
          <w:szCs w:val="24"/>
        </w:rPr>
        <w:t xml:space="preserve"> - гор</w:t>
      </w:r>
      <w:r w:rsidRPr="00AC1746">
        <w:rPr>
          <w:rFonts w:ascii="Times New Roman" w:eastAsia="Times New Roman" w:hAnsi="Times New Roman" w:cs="Times New Roman"/>
          <w:color w:val="000000"/>
          <w:sz w:val="24"/>
          <w:szCs w:val="24"/>
        </w:rPr>
        <w:br/>
        <w:t xml:space="preserve">б) </w:t>
      </w:r>
      <w:proofErr w:type="spellStart"/>
      <w:r w:rsidRPr="00AC1746">
        <w:rPr>
          <w:rFonts w:ascii="Times New Roman" w:eastAsia="Times New Roman" w:hAnsi="Times New Roman" w:cs="Times New Roman"/>
          <w:color w:val="000000"/>
          <w:sz w:val="24"/>
          <w:szCs w:val="24"/>
        </w:rPr>
        <w:t>бер</w:t>
      </w:r>
      <w:proofErr w:type="spellEnd"/>
      <w:r w:rsidRPr="00AC1746">
        <w:rPr>
          <w:rFonts w:ascii="Times New Roman" w:eastAsia="Times New Roman" w:hAnsi="Times New Roman" w:cs="Times New Roman"/>
          <w:color w:val="000000"/>
          <w:sz w:val="24"/>
          <w:szCs w:val="24"/>
        </w:rPr>
        <w:t xml:space="preserve"> - </w:t>
      </w:r>
      <w:proofErr w:type="spellStart"/>
      <w:r w:rsidRPr="00AC1746">
        <w:rPr>
          <w:rFonts w:ascii="Times New Roman" w:eastAsia="Times New Roman" w:hAnsi="Times New Roman" w:cs="Times New Roman"/>
          <w:color w:val="000000"/>
          <w:sz w:val="24"/>
          <w:szCs w:val="24"/>
        </w:rPr>
        <w:t>бир</w:t>
      </w:r>
      <w:proofErr w:type="spellEnd"/>
      <w:r w:rsidRPr="00AC1746">
        <w:rPr>
          <w:rFonts w:ascii="Times New Roman" w:eastAsia="Times New Roman" w:hAnsi="Times New Roman" w:cs="Times New Roman"/>
          <w:color w:val="000000"/>
          <w:sz w:val="24"/>
          <w:szCs w:val="24"/>
        </w:rPr>
        <w:br/>
        <w:t xml:space="preserve">в) </w:t>
      </w:r>
      <w:proofErr w:type="spellStart"/>
      <w:r w:rsidRPr="00AC1746">
        <w:rPr>
          <w:rFonts w:ascii="Times New Roman" w:eastAsia="Times New Roman" w:hAnsi="Times New Roman" w:cs="Times New Roman"/>
          <w:color w:val="000000"/>
          <w:sz w:val="24"/>
          <w:szCs w:val="24"/>
        </w:rPr>
        <w:t>раст</w:t>
      </w:r>
      <w:proofErr w:type="spellEnd"/>
      <w:r w:rsidRPr="00AC1746">
        <w:rPr>
          <w:rFonts w:ascii="Times New Roman" w:eastAsia="Times New Roman" w:hAnsi="Times New Roman" w:cs="Times New Roman"/>
          <w:color w:val="000000"/>
          <w:sz w:val="24"/>
          <w:szCs w:val="24"/>
        </w:rPr>
        <w:t xml:space="preserve"> - рос</w:t>
      </w:r>
      <w:r w:rsidRPr="00AC1746">
        <w:rPr>
          <w:rFonts w:ascii="Times New Roman" w:eastAsia="Times New Roman" w:hAnsi="Times New Roman" w:cs="Times New Roman"/>
          <w:color w:val="000000"/>
          <w:sz w:val="24"/>
          <w:szCs w:val="24"/>
        </w:rPr>
        <w:br/>
        <w:t>г) мак – мок</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br/>
        <w:t>5. В каком слове нет непроизносимой согласной</w:t>
      </w:r>
      <w:proofErr w:type="gramStart"/>
      <w:r w:rsidRPr="00AC1746">
        <w:rPr>
          <w:rFonts w:ascii="Times New Roman" w:eastAsia="Times New Roman" w:hAnsi="Times New Roman" w:cs="Times New Roman"/>
          <w:color w:val="000000"/>
          <w:sz w:val="24"/>
          <w:szCs w:val="24"/>
        </w:rPr>
        <w:t xml:space="preserve"> ?</w:t>
      </w:r>
      <w:proofErr w:type="gramEnd"/>
      <w:r w:rsidRPr="00AC1746">
        <w:rPr>
          <w:rFonts w:ascii="Times New Roman" w:eastAsia="Times New Roman" w:hAnsi="Times New Roman" w:cs="Times New Roman"/>
          <w:color w:val="000000"/>
          <w:sz w:val="24"/>
          <w:szCs w:val="24"/>
        </w:rPr>
        <w:br/>
        <w:t>а) ужас…</w:t>
      </w:r>
      <w:proofErr w:type="spellStart"/>
      <w:r w:rsidRPr="00AC1746">
        <w:rPr>
          <w:rFonts w:ascii="Times New Roman" w:eastAsia="Times New Roman" w:hAnsi="Times New Roman" w:cs="Times New Roman"/>
          <w:color w:val="000000"/>
          <w:sz w:val="24"/>
          <w:szCs w:val="24"/>
        </w:rPr>
        <w:t>ный</w:t>
      </w:r>
      <w:proofErr w:type="spellEnd"/>
      <w:r w:rsidRPr="00AC1746">
        <w:rPr>
          <w:rFonts w:ascii="Times New Roman" w:eastAsia="Times New Roman" w:hAnsi="Times New Roman" w:cs="Times New Roman"/>
          <w:color w:val="000000"/>
          <w:sz w:val="24"/>
          <w:szCs w:val="24"/>
        </w:rPr>
        <w:br/>
        <w:t xml:space="preserve">б) </w:t>
      </w:r>
      <w:proofErr w:type="spellStart"/>
      <w:r w:rsidRPr="00AC1746">
        <w:rPr>
          <w:rFonts w:ascii="Times New Roman" w:eastAsia="Times New Roman" w:hAnsi="Times New Roman" w:cs="Times New Roman"/>
          <w:color w:val="000000"/>
          <w:sz w:val="24"/>
          <w:szCs w:val="24"/>
        </w:rPr>
        <w:t>влас</w:t>
      </w:r>
      <w:proofErr w:type="spellEnd"/>
      <w:r w:rsidRPr="00AC1746">
        <w:rPr>
          <w:rFonts w:ascii="Times New Roman" w:eastAsia="Times New Roman" w:hAnsi="Times New Roman" w:cs="Times New Roman"/>
          <w:color w:val="000000"/>
          <w:sz w:val="24"/>
          <w:szCs w:val="24"/>
        </w:rPr>
        <w:t>…</w:t>
      </w:r>
      <w:proofErr w:type="spellStart"/>
      <w:r w:rsidRPr="00AC1746">
        <w:rPr>
          <w:rFonts w:ascii="Times New Roman" w:eastAsia="Times New Roman" w:hAnsi="Times New Roman" w:cs="Times New Roman"/>
          <w:color w:val="000000"/>
          <w:sz w:val="24"/>
          <w:szCs w:val="24"/>
        </w:rPr>
        <w:t>ный</w:t>
      </w:r>
      <w:proofErr w:type="spellEnd"/>
      <w:r w:rsidRPr="00AC1746">
        <w:rPr>
          <w:rFonts w:ascii="Times New Roman" w:eastAsia="Times New Roman" w:hAnsi="Times New Roman" w:cs="Times New Roman"/>
          <w:color w:val="000000"/>
          <w:sz w:val="24"/>
          <w:szCs w:val="24"/>
        </w:rPr>
        <w:t xml:space="preserve"> в) </w:t>
      </w:r>
      <w:proofErr w:type="spellStart"/>
      <w:r w:rsidRPr="00AC1746">
        <w:rPr>
          <w:rFonts w:ascii="Times New Roman" w:eastAsia="Times New Roman" w:hAnsi="Times New Roman" w:cs="Times New Roman"/>
          <w:color w:val="000000"/>
          <w:sz w:val="24"/>
          <w:szCs w:val="24"/>
        </w:rPr>
        <w:t>ярос</w:t>
      </w:r>
      <w:proofErr w:type="spellEnd"/>
      <w:r w:rsidRPr="00AC1746">
        <w:rPr>
          <w:rFonts w:ascii="Times New Roman" w:eastAsia="Times New Roman" w:hAnsi="Times New Roman" w:cs="Times New Roman"/>
          <w:color w:val="000000"/>
          <w:sz w:val="24"/>
          <w:szCs w:val="24"/>
        </w:rPr>
        <w:t>…</w:t>
      </w:r>
      <w:proofErr w:type="spellStart"/>
      <w:r w:rsidRPr="00AC1746">
        <w:rPr>
          <w:rFonts w:ascii="Times New Roman" w:eastAsia="Times New Roman" w:hAnsi="Times New Roman" w:cs="Times New Roman"/>
          <w:color w:val="000000"/>
          <w:sz w:val="24"/>
          <w:szCs w:val="24"/>
        </w:rPr>
        <w:t>ный</w:t>
      </w:r>
      <w:proofErr w:type="spellEnd"/>
      <w:r w:rsidRPr="00AC1746">
        <w:rPr>
          <w:rFonts w:ascii="Times New Roman" w:eastAsia="Times New Roman" w:hAnsi="Times New Roman" w:cs="Times New Roman"/>
          <w:color w:val="000000"/>
          <w:sz w:val="24"/>
          <w:szCs w:val="24"/>
        </w:rPr>
        <w:br/>
        <w:t xml:space="preserve">г) </w:t>
      </w:r>
      <w:proofErr w:type="spellStart"/>
      <w:r w:rsidRPr="00AC1746">
        <w:rPr>
          <w:rFonts w:ascii="Times New Roman" w:eastAsia="Times New Roman" w:hAnsi="Times New Roman" w:cs="Times New Roman"/>
          <w:color w:val="000000"/>
          <w:sz w:val="24"/>
          <w:szCs w:val="24"/>
        </w:rPr>
        <w:t>извес</w:t>
      </w:r>
      <w:proofErr w:type="spellEnd"/>
      <w:r w:rsidRPr="00AC1746">
        <w:rPr>
          <w:rFonts w:ascii="Times New Roman" w:eastAsia="Times New Roman" w:hAnsi="Times New Roman" w:cs="Times New Roman"/>
          <w:color w:val="000000"/>
          <w:sz w:val="24"/>
          <w:szCs w:val="24"/>
        </w:rPr>
        <w:t>…</w:t>
      </w:r>
      <w:proofErr w:type="spellStart"/>
      <w:r w:rsidRPr="00AC1746">
        <w:rPr>
          <w:rFonts w:ascii="Times New Roman" w:eastAsia="Times New Roman" w:hAnsi="Times New Roman" w:cs="Times New Roman"/>
          <w:color w:val="000000"/>
          <w:sz w:val="24"/>
          <w:szCs w:val="24"/>
        </w:rPr>
        <w:t>ный</w:t>
      </w:r>
      <w:proofErr w:type="spellEnd"/>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br/>
        <w:t>6. В каком слове на стыке приставки и корня пишется удвоенная согласная?</w:t>
      </w:r>
      <w:r w:rsidRPr="00AC1746">
        <w:rPr>
          <w:rFonts w:ascii="Times New Roman" w:eastAsia="Times New Roman" w:hAnsi="Times New Roman" w:cs="Times New Roman"/>
          <w:color w:val="000000"/>
          <w:sz w:val="24"/>
          <w:szCs w:val="24"/>
        </w:rPr>
        <w:br/>
        <w:t xml:space="preserve">а) </w:t>
      </w:r>
      <w:proofErr w:type="spellStart"/>
      <w:proofErr w:type="gramStart"/>
      <w:r w:rsidRPr="00AC1746">
        <w:rPr>
          <w:rFonts w:ascii="Times New Roman" w:eastAsia="Times New Roman" w:hAnsi="Times New Roman" w:cs="Times New Roman"/>
          <w:color w:val="000000"/>
          <w:sz w:val="24"/>
          <w:szCs w:val="24"/>
        </w:rPr>
        <w:t>ис</w:t>
      </w:r>
      <w:proofErr w:type="spellEnd"/>
      <w:r w:rsidRPr="00AC1746">
        <w:rPr>
          <w:rFonts w:ascii="Times New Roman" w:eastAsia="Times New Roman" w:hAnsi="Times New Roman" w:cs="Times New Roman"/>
          <w:color w:val="000000"/>
          <w:sz w:val="24"/>
          <w:szCs w:val="24"/>
        </w:rPr>
        <w:t>…</w:t>
      </w:r>
      <w:proofErr w:type="spellStart"/>
      <w:r w:rsidRPr="00AC1746">
        <w:rPr>
          <w:rFonts w:ascii="Times New Roman" w:eastAsia="Times New Roman" w:hAnsi="Times New Roman" w:cs="Times New Roman"/>
          <w:color w:val="000000"/>
          <w:sz w:val="24"/>
          <w:szCs w:val="24"/>
        </w:rPr>
        <w:t>кусный</w:t>
      </w:r>
      <w:proofErr w:type="spellEnd"/>
      <w:proofErr w:type="gramEnd"/>
      <w:r w:rsidRPr="00AC1746">
        <w:rPr>
          <w:rFonts w:ascii="Times New Roman" w:eastAsia="Times New Roman" w:hAnsi="Times New Roman" w:cs="Times New Roman"/>
          <w:color w:val="000000"/>
          <w:sz w:val="24"/>
          <w:szCs w:val="24"/>
        </w:rPr>
        <w:br/>
        <w:t xml:space="preserve">б) </w:t>
      </w:r>
      <w:proofErr w:type="spellStart"/>
      <w:r w:rsidRPr="00AC1746">
        <w:rPr>
          <w:rFonts w:ascii="Times New Roman" w:eastAsia="Times New Roman" w:hAnsi="Times New Roman" w:cs="Times New Roman"/>
          <w:color w:val="000000"/>
          <w:sz w:val="24"/>
          <w:szCs w:val="24"/>
        </w:rPr>
        <w:t>прос</w:t>
      </w:r>
      <w:proofErr w:type="spellEnd"/>
      <w:r w:rsidRPr="00AC1746">
        <w:rPr>
          <w:rFonts w:ascii="Times New Roman" w:eastAsia="Times New Roman" w:hAnsi="Times New Roman" w:cs="Times New Roman"/>
          <w:color w:val="000000"/>
          <w:sz w:val="24"/>
          <w:szCs w:val="24"/>
        </w:rPr>
        <w:t>…вещать в) рас…</w:t>
      </w:r>
      <w:proofErr w:type="spellStart"/>
      <w:r w:rsidRPr="00AC1746">
        <w:rPr>
          <w:rFonts w:ascii="Times New Roman" w:eastAsia="Times New Roman" w:hAnsi="Times New Roman" w:cs="Times New Roman"/>
          <w:color w:val="000000"/>
          <w:sz w:val="24"/>
          <w:szCs w:val="24"/>
        </w:rPr>
        <w:t>четливый</w:t>
      </w:r>
      <w:proofErr w:type="spellEnd"/>
      <w:r w:rsidRPr="00AC1746">
        <w:rPr>
          <w:rFonts w:ascii="Times New Roman" w:eastAsia="Times New Roman" w:hAnsi="Times New Roman" w:cs="Times New Roman"/>
          <w:color w:val="000000"/>
          <w:sz w:val="24"/>
          <w:szCs w:val="24"/>
        </w:rPr>
        <w:br/>
        <w:t xml:space="preserve">г) </w:t>
      </w:r>
      <w:proofErr w:type="spellStart"/>
      <w:r w:rsidRPr="00AC1746">
        <w:rPr>
          <w:rFonts w:ascii="Times New Roman" w:eastAsia="Times New Roman" w:hAnsi="Times New Roman" w:cs="Times New Roman"/>
          <w:color w:val="000000"/>
          <w:sz w:val="24"/>
          <w:szCs w:val="24"/>
        </w:rPr>
        <w:t>вос</w:t>
      </w:r>
      <w:proofErr w:type="spellEnd"/>
      <w:r w:rsidRPr="00AC1746">
        <w:rPr>
          <w:rFonts w:ascii="Times New Roman" w:eastAsia="Times New Roman" w:hAnsi="Times New Roman" w:cs="Times New Roman"/>
          <w:color w:val="000000"/>
          <w:sz w:val="24"/>
          <w:szCs w:val="24"/>
        </w:rPr>
        <w:t>…</w:t>
      </w:r>
      <w:proofErr w:type="spellStart"/>
      <w:r w:rsidRPr="00AC1746">
        <w:rPr>
          <w:rFonts w:ascii="Times New Roman" w:eastAsia="Times New Roman" w:hAnsi="Times New Roman" w:cs="Times New Roman"/>
          <w:color w:val="000000"/>
          <w:sz w:val="24"/>
          <w:szCs w:val="24"/>
        </w:rPr>
        <w:t>тание</w:t>
      </w:r>
      <w:proofErr w:type="spellEnd"/>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br/>
        <w:t>7. В каких словах пишется пр</w:t>
      </w:r>
      <w:proofErr w:type="gramStart"/>
      <w:r w:rsidRPr="00AC1746">
        <w:rPr>
          <w:rFonts w:ascii="Times New Roman" w:eastAsia="Times New Roman" w:hAnsi="Times New Roman" w:cs="Times New Roman"/>
          <w:color w:val="000000"/>
          <w:sz w:val="24"/>
          <w:szCs w:val="24"/>
        </w:rPr>
        <w:t>е-</w:t>
      </w:r>
      <w:proofErr w:type="gramEnd"/>
      <w:r w:rsidRPr="00AC1746">
        <w:rPr>
          <w:rFonts w:ascii="Times New Roman" w:eastAsia="Times New Roman" w:hAnsi="Times New Roman" w:cs="Times New Roman"/>
          <w:color w:val="000000"/>
          <w:sz w:val="24"/>
          <w:szCs w:val="24"/>
        </w:rPr>
        <w:t xml:space="preserve"> ?</w:t>
      </w:r>
      <w:r w:rsidRPr="00AC1746">
        <w:rPr>
          <w:rFonts w:ascii="Times New Roman" w:eastAsia="Times New Roman" w:hAnsi="Times New Roman" w:cs="Times New Roman"/>
          <w:color w:val="000000"/>
          <w:sz w:val="24"/>
          <w:szCs w:val="24"/>
        </w:rPr>
        <w:br/>
        <w:t xml:space="preserve">а) </w:t>
      </w:r>
      <w:proofErr w:type="spellStart"/>
      <w:r w:rsidRPr="00AC1746">
        <w:rPr>
          <w:rFonts w:ascii="Times New Roman" w:eastAsia="Times New Roman" w:hAnsi="Times New Roman" w:cs="Times New Roman"/>
          <w:color w:val="000000"/>
          <w:sz w:val="24"/>
          <w:szCs w:val="24"/>
        </w:rPr>
        <w:t>пр</w:t>
      </w:r>
      <w:proofErr w:type="spellEnd"/>
      <w:r w:rsidRPr="00AC1746">
        <w:rPr>
          <w:rFonts w:ascii="Times New Roman" w:eastAsia="Times New Roman" w:hAnsi="Times New Roman" w:cs="Times New Roman"/>
          <w:color w:val="000000"/>
          <w:sz w:val="24"/>
          <w:szCs w:val="24"/>
        </w:rPr>
        <w:t xml:space="preserve">…думать, </w:t>
      </w:r>
      <w:proofErr w:type="spellStart"/>
      <w:r w:rsidRPr="00AC1746">
        <w:rPr>
          <w:rFonts w:ascii="Times New Roman" w:eastAsia="Times New Roman" w:hAnsi="Times New Roman" w:cs="Times New Roman"/>
          <w:color w:val="000000"/>
          <w:sz w:val="24"/>
          <w:szCs w:val="24"/>
        </w:rPr>
        <w:t>пр</w:t>
      </w:r>
      <w:proofErr w:type="spellEnd"/>
      <w:r w:rsidRPr="00AC1746">
        <w:rPr>
          <w:rFonts w:ascii="Times New Roman" w:eastAsia="Times New Roman" w:hAnsi="Times New Roman" w:cs="Times New Roman"/>
          <w:color w:val="000000"/>
          <w:sz w:val="24"/>
          <w:szCs w:val="24"/>
        </w:rPr>
        <w:t>…</w:t>
      </w:r>
      <w:proofErr w:type="spellStart"/>
      <w:r w:rsidRPr="00AC1746">
        <w:rPr>
          <w:rFonts w:ascii="Times New Roman" w:eastAsia="Times New Roman" w:hAnsi="Times New Roman" w:cs="Times New Roman"/>
          <w:color w:val="000000"/>
          <w:sz w:val="24"/>
          <w:szCs w:val="24"/>
        </w:rPr>
        <w:t>землиться</w:t>
      </w:r>
      <w:proofErr w:type="spellEnd"/>
      <w:r w:rsidRPr="00AC1746">
        <w:rPr>
          <w:rFonts w:ascii="Times New Roman" w:eastAsia="Times New Roman" w:hAnsi="Times New Roman" w:cs="Times New Roman"/>
          <w:color w:val="000000"/>
          <w:sz w:val="24"/>
          <w:szCs w:val="24"/>
        </w:rPr>
        <w:br/>
        <w:t xml:space="preserve">в) </w:t>
      </w:r>
      <w:proofErr w:type="spellStart"/>
      <w:r w:rsidRPr="00AC1746">
        <w:rPr>
          <w:rFonts w:ascii="Times New Roman" w:eastAsia="Times New Roman" w:hAnsi="Times New Roman" w:cs="Times New Roman"/>
          <w:color w:val="000000"/>
          <w:sz w:val="24"/>
          <w:szCs w:val="24"/>
        </w:rPr>
        <w:t>пр</w:t>
      </w:r>
      <w:proofErr w:type="spellEnd"/>
      <w:r w:rsidRPr="00AC1746">
        <w:rPr>
          <w:rFonts w:ascii="Times New Roman" w:eastAsia="Times New Roman" w:hAnsi="Times New Roman" w:cs="Times New Roman"/>
          <w:color w:val="000000"/>
          <w:sz w:val="24"/>
          <w:szCs w:val="24"/>
        </w:rPr>
        <w:t xml:space="preserve">…лететь, </w:t>
      </w:r>
      <w:proofErr w:type="spellStart"/>
      <w:r w:rsidRPr="00AC1746">
        <w:rPr>
          <w:rFonts w:ascii="Times New Roman" w:eastAsia="Times New Roman" w:hAnsi="Times New Roman" w:cs="Times New Roman"/>
          <w:color w:val="000000"/>
          <w:sz w:val="24"/>
          <w:szCs w:val="24"/>
        </w:rPr>
        <w:t>пр</w:t>
      </w:r>
      <w:proofErr w:type="spellEnd"/>
      <w:r w:rsidRPr="00AC1746">
        <w:rPr>
          <w:rFonts w:ascii="Times New Roman" w:eastAsia="Times New Roman" w:hAnsi="Times New Roman" w:cs="Times New Roman"/>
          <w:color w:val="000000"/>
          <w:sz w:val="24"/>
          <w:szCs w:val="24"/>
        </w:rPr>
        <w:t xml:space="preserve">…школьный б) </w:t>
      </w:r>
      <w:proofErr w:type="spellStart"/>
      <w:r w:rsidRPr="00AC1746">
        <w:rPr>
          <w:rFonts w:ascii="Times New Roman" w:eastAsia="Times New Roman" w:hAnsi="Times New Roman" w:cs="Times New Roman"/>
          <w:color w:val="000000"/>
          <w:sz w:val="24"/>
          <w:szCs w:val="24"/>
        </w:rPr>
        <w:t>пр</w:t>
      </w:r>
      <w:proofErr w:type="spellEnd"/>
      <w:r w:rsidRPr="00AC1746">
        <w:rPr>
          <w:rFonts w:ascii="Times New Roman" w:eastAsia="Times New Roman" w:hAnsi="Times New Roman" w:cs="Times New Roman"/>
          <w:color w:val="000000"/>
          <w:sz w:val="24"/>
          <w:szCs w:val="24"/>
        </w:rPr>
        <w:t>…</w:t>
      </w:r>
      <w:proofErr w:type="spellStart"/>
      <w:r w:rsidRPr="00AC1746">
        <w:rPr>
          <w:rFonts w:ascii="Times New Roman" w:eastAsia="Times New Roman" w:hAnsi="Times New Roman" w:cs="Times New Roman"/>
          <w:color w:val="000000"/>
          <w:sz w:val="24"/>
          <w:szCs w:val="24"/>
        </w:rPr>
        <w:t>датель</w:t>
      </w:r>
      <w:proofErr w:type="spellEnd"/>
      <w:r w:rsidRPr="00AC1746">
        <w:rPr>
          <w:rFonts w:ascii="Times New Roman" w:eastAsia="Times New Roman" w:hAnsi="Times New Roman" w:cs="Times New Roman"/>
          <w:color w:val="000000"/>
          <w:sz w:val="24"/>
          <w:szCs w:val="24"/>
        </w:rPr>
        <w:t xml:space="preserve">, </w:t>
      </w:r>
      <w:proofErr w:type="spellStart"/>
      <w:r w:rsidRPr="00AC1746">
        <w:rPr>
          <w:rFonts w:ascii="Times New Roman" w:eastAsia="Times New Roman" w:hAnsi="Times New Roman" w:cs="Times New Roman"/>
          <w:color w:val="000000"/>
          <w:sz w:val="24"/>
          <w:szCs w:val="24"/>
        </w:rPr>
        <w:t>пр</w:t>
      </w:r>
      <w:proofErr w:type="spellEnd"/>
      <w:r w:rsidRPr="00AC1746">
        <w:rPr>
          <w:rFonts w:ascii="Times New Roman" w:eastAsia="Times New Roman" w:hAnsi="Times New Roman" w:cs="Times New Roman"/>
          <w:color w:val="000000"/>
          <w:sz w:val="24"/>
          <w:szCs w:val="24"/>
        </w:rPr>
        <w:t>…дел</w:t>
      </w:r>
      <w:r w:rsidRPr="00AC1746">
        <w:rPr>
          <w:rFonts w:ascii="Times New Roman" w:eastAsia="Times New Roman" w:hAnsi="Times New Roman" w:cs="Times New Roman"/>
          <w:color w:val="000000"/>
          <w:sz w:val="24"/>
          <w:szCs w:val="24"/>
        </w:rPr>
        <w:br/>
        <w:t xml:space="preserve">г) </w:t>
      </w:r>
      <w:proofErr w:type="spellStart"/>
      <w:r w:rsidRPr="00AC1746">
        <w:rPr>
          <w:rFonts w:ascii="Times New Roman" w:eastAsia="Times New Roman" w:hAnsi="Times New Roman" w:cs="Times New Roman"/>
          <w:color w:val="000000"/>
          <w:sz w:val="24"/>
          <w:szCs w:val="24"/>
        </w:rPr>
        <w:t>пр</w:t>
      </w:r>
      <w:proofErr w:type="spellEnd"/>
      <w:r w:rsidRPr="00AC1746">
        <w:rPr>
          <w:rFonts w:ascii="Times New Roman" w:eastAsia="Times New Roman" w:hAnsi="Times New Roman" w:cs="Times New Roman"/>
          <w:color w:val="000000"/>
          <w:sz w:val="24"/>
          <w:szCs w:val="24"/>
        </w:rPr>
        <w:t xml:space="preserve">…умный, </w:t>
      </w:r>
      <w:proofErr w:type="spellStart"/>
      <w:r w:rsidRPr="00AC1746">
        <w:rPr>
          <w:rFonts w:ascii="Times New Roman" w:eastAsia="Times New Roman" w:hAnsi="Times New Roman" w:cs="Times New Roman"/>
          <w:color w:val="000000"/>
          <w:sz w:val="24"/>
          <w:szCs w:val="24"/>
        </w:rPr>
        <w:t>пр</w:t>
      </w:r>
      <w:proofErr w:type="spellEnd"/>
      <w:r w:rsidRPr="00AC1746">
        <w:rPr>
          <w:rFonts w:ascii="Times New Roman" w:eastAsia="Times New Roman" w:hAnsi="Times New Roman" w:cs="Times New Roman"/>
          <w:color w:val="000000"/>
          <w:sz w:val="24"/>
          <w:szCs w:val="24"/>
        </w:rPr>
        <w:t>…клеить</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br/>
        <w:t>8. Найдите ошибку.</w:t>
      </w:r>
      <w:r w:rsidRPr="00AC1746">
        <w:rPr>
          <w:rFonts w:ascii="Times New Roman" w:eastAsia="Times New Roman" w:hAnsi="Times New Roman" w:cs="Times New Roman"/>
          <w:color w:val="000000"/>
          <w:sz w:val="24"/>
          <w:szCs w:val="24"/>
        </w:rPr>
        <w:br/>
        <w:t xml:space="preserve">а) </w:t>
      </w:r>
      <w:proofErr w:type="spellStart"/>
      <w:r w:rsidRPr="00AC1746">
        <w:rPr>
          <w:rFonts w:ascii="Times New Roman" w:eastAsia="Times New Roman" w:hAnsi="Times New Roman" w:cs="Times New Roman"/>
          <w:color w:val="000000"/>
          <w:sz w:val="24"/>
          <w:szCs w:val="24"/>
        </w:rPr>
        <w:t>придлинный</w:t>
      </w:r>
      <w:proofErr w:type="spellEnd"/>
      <w:r w:rsidRPr="00AC1746">
        <w:rPr>
          <w:rFonts w:ascii="Times New Roman" w:eastAsia="Times New Roman" w:hAnsi="Times New Roman" w:cs="Times New Roman"/>
          <w:color w:val="000000"/>
          <w:sz w:val="24"/>
          <w:szCs w:val="24"/>
        </w:rPr>
        <w:br/>
        <w:t>б) прилечь</w:t>
      </w:r>
      <w:r w:rsidRPr="00AC1746">
        <w:rPr>
          <w:rFonts w:ascii="Times New Roman" w:eastAsia="Times New Roman" w:hAnsi="Times New Roman" w:cs="Times New Roman"/>
          <w:color w:val="000000"/>
          <w:sz w:val="24"/>
          <w:szCs w:val="24"/>
        </w:rPr>
        <w:br/>
        <w:t xml:space="preserve">в) </w:t>
      </w:r>
      <w:proofErr w:type="gramStart"/>
      <w:r w:rsidRPr="00AC1746">
        <w:rPr>
          <w:rFonts w:ascii="Times New Roman" w:eastAsia="Times New Roman" w:hAnsi="Times New Roman" w:cs="Times New Roman"/>
          <w:color w:val="000000"/>
          <w:sz w:val="24"/>
          <w:szCs w:val="24"/>
        </w:rPr>
        <w:t>приозерный</w:t>
      </w:r>
      <w:proofErr w:type="gramEnd"/>
      <w:r w:rsidRPr="00AC1746">
        <w:rPr>
          <w:rFonts w:ascii="Times New Roman" w:eastAsia="Times New Roman" w:hAnsi="Times New Roman" w:cs="Times New Roman"/>
          <w:color w:val="000000"/>
          <w:sz w:val="24"/>
          <w:szCs w:val="24"/>
        </w:rPr>
        <w:br/>
        <w:t>г) прибить</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br/>
        <w:t>9. В каких окончаниях пишется е</w:t>
      </w:r>
      <w:proofErr w:type="gramStart"/>
      <w:r w:rsidRPr="00AC1746">
        <w:rPr>
          <w:rFonts w:ascii="Times New Roman" w:eastAsia="Times New Roman" w:hAnsi="Times New Roman" w:cs="Times New Roman"/>
          <w:color w:val="000000"/>
          <w:sz w:val="24"/>
          <w:szCs w:val="24"/>
        </w:rPr>
        <w:t xml:space="preserve"> ?</w:t>
      </w:r>
      <w:proofErr w:type="gramEnd"/>
      <w:r w:rsidRPr="00AC1746">
        <w:rPr>
          <w:rFonts w:ascii="Times New Roman" w:eastAsia="Times New Roman" w:hAnsi="Times New Roman" w:cs="Times New Roman"/>
          <w:color w:val="000000"/>
          <w:sz w:val="24"/>
          <w:szCs w:val="24"/>
        </w:rPr>
        <w:br/>
        <w:t xml:space="preserve">а) в колюч…м кустарнике, о </w:t>
      </w:r>
      <w:proofErr w:type="spellStart"/>
      <w:r w:rsidRPr="00AC1746">
        <w:rPr>
          <w:rFonts w:ascii="Times New Roman" w:eastAsia="Times New Roman" w:hAnsi="Times New Roman" w:cs="Times New Roman"/>
          <w:color w:val="000000"/>
          <w:sz w:val="24"/>
          <w:szCs w:val="24"/>
        </w:rPr>
        <w:t>бушующ</w:t>
      </w:r>
      <w:proofErr w:type="spellEnd"/>
      <w:r w:rsidRPr="00AC1746">
        <w:rPr>
          <w:rFonts w:ascii="Times New Roman" w:eastAsia="Times New Roman" w:hAnsi="Times New Roman" w:cs="Times New Roman"/>
          <w:color w:val="000000"/>
          <w:sz w:val="24"/>
          <w:szCs w:val="24"/>
        </w:rPr>
        <w:t xml:space="preserve">…м море  б) с колюч…м кустарником, с </w:t>
      </w:r>
      <w:proofErr w:type="spellStart"/>
      <w:r w:rsidRPr="00AC1746">
        <w:rPr>
          <w:rFonts w:ascii="Times New Roman" w:eastAsia="Times New Roman" w:hAnsi="Times New Roman" w:cs="Times New Roman"/>
          <w:color w:val="000000"/>
          <w:sz w:val="24"/>
          <w:szCs w:val="24"/>
        </w:rPr>
        <w:t>бушующ</w:t>
      </w:r>
      <w:proofErr w:type="spellEnd"/>
      <w:r w:rsidRPr="00AC1746">
        <w:rPr>
          <w:rFonts w:ascii="Times New Roman" w:eastAsia="Times New Roman" w:hAnsi="Times New Roman" w:cs="Times New Roman"/>
          <w:color w:val="000000"/>
          <w:sz w:val="24"/>
          <w:szCs w:val="24"/>
        </w:rPr>
        <w:t xml:space="preserve">…м морем в) свеж…м сеном, </w:t>
      </w:r>
      <w:proofErr w:type="spellStart"/>
      <w:r w:rsidRPr="00AC1746">
        <w:rPr>
          <w:rFonts w:ascii="Times New Roman" w:eastAsia="Times New Roman" w:hAnsi="Times New Roman" w:cs="Times New Roman"/>
          <w:color w:val="000000"/>
          <w:sz w:val="24"/>
          <w:szCs w:val="24"/>
        </w:rPr>
        <w:t>строящ</w:t>
      </w:r>
      <w:proofErr w:type="spellEnd"/>
      <w:r w:rsidRPr="00AC1746">
        <w:rPr>
          <w:rFonts w:ascii="Times New Roman" w:eastAsia="Times New Roman" w:hAnsi="Times New Roman" w:cs="Times New Roman"/>
          <w:color w:val="000000"/>
          <w:sz w:val="24"/>
          <w:szCs w:val="24"/>
        </w:rPr>
        <w:t>…</w:t>
      </w:r>
      <w:proofErr w:type="spellStart"/>
      <w:r w:rsidRPr="00AC1746">
        <w:rPr>
          <w:rFonts w:ascii="Times New Roman" w:eastAsia="Times New Roman" w:hAnsi="Times New Roman" w:cs="Times New Roman"/>
          <w:color w:val="000000"/>
          <w:sz w:val="24"/>
          <w:szCs w:val="24"/>
        </w:rPr>
        <w:t>мся</w:t>
      </w:r>
      <w:proofErr w:type="spellEnd"/>
      <w:r w:rsidRPr="00AC1746">
        <w:rPr>
          <w:rFonts w:ascii="Times New Roman" w:eastAsia="Times New Roman" w:hAnsi="Times New Roman" w:cs="Times New Roman"/>
          <w:color w:val="000000"/>
          <w:sz w:val="24"/>
          <w:szCs w:val="24"/>
        </w:rPr>
        <w:t xml:space="preserve"> домом</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br/>
        <w:t xml:space="preserve">10. Где пишется </w:t>
      </w:r>
      <w:proofErr w:type="gramStart"/>
      <w:r w:rsidRPr="00AC1746">
        <w:rPr>
          <w:rFonts w:ascii="Times New Roman" w:eastAsia="Times New Roman" w:hAnsi="Times New Roman" w:cs="Times New Roman"/>
          <w:color w:val="000000"/>
          <w:sz w:val="24"/>
          <w:szCs w:val="24"/>
        </w:rPr>
        <w:t>-</w:t>
      </w:r>
      <w:proofErr w:type="spellStart"/>
      <w:r w:rsidRPr="00AC1746">
        <w:rPr>
          <w:rFonts w:ascii="Times New Roman" w:eastAsia="Times New Roman" w:hAnsi="Times New Roman" w:cs="Times New Roman"/>
          <w:color w:val="000000"/>
          <w:sz w:val="24"/>
          <w:szCs w:val="24"/>
        </w:rPr>
        <w:t>н</w:t>
      </w:r>
      <w:proofErr w:type="gramEnd"/>
      <w:r w:rsidRPr="00AC1746">
        <w:rPr>
          <w:rFonts w:ascii="Times New Roman" w:eastAsia="Times New Roman" w:hAnsi="Times New Roman" w:cs="Times New Roman"/>
          <w:color w:val="000000"/>
          <w:sz w:val="24"/>
          <w:szCs w:val="24"/>
        </w:rPr>
        <w:t>н</w:t>
      </w:r>
      <w:proofErr w:type="spellEnd"/>
      <w:r w:rsidRPr="00AC1746">
        <w:rPr>
          <w:rFonts w:ascii="Times New Roman" w:eastAsia="Times New Roman" w:hAnsi="Times New Roman" w:cs="Times New Roman"/>
          <w:color w:val="000000"/>
          <w:sz w:val="24"/>
          <w:szCs w:val="24"/>
        </w:rPr>
        <w:t>- ?</w:t>
      </w:r>
      <w:r w:rsidRPr="00AC1746">
        <w:rPr>
          <w:rFonts w:ascii="Times New Roman" w:eastAsia="Times New Roman" w:hAnsi="Times New Roman" w:cs="Times New Roman"/>
          <w:color w:val="000000"/>
          <w:sz w:val="24"/>
          <w:szCs w:val="24"/>
        </w:rPr>
        <w:br/>
        <w:t xml:space="preserve">а) </w:t>
      </w:r>
      <w:proofErr w:type="spellStart"/>
      <w:r w:rsidRPr="00AC1746">
        <w:rPr>
          <w:rFonts w:ascii="Times New Roman" w:eastAsia="Times New Roman" w:hAnsi="Times New Roman" w:cs="Times New Roman"/>
          <w:color w:val="000000"/>
          <w:sz w:val="24"/>
          <w:szCs w:val="24"/>
        </w:rPr>
        <w:t>утин</w:t>
      </w:r>
      <w:proofErr w:type="spellEnd"/>
      <w:r w:rsidRPr="00AC1746">
        <w:rPr>
          <w:rFonts w:ascii="Times New Roman" w:eastAsia="Times New Roman" w:hAnsi="Times New Roman" w:cs="Times New Roman"/>
          <w:color w:val="000000"/>
          <w:sz w:val="24"/>
          <w:szCs w:val="24"/>
        </w:rPr>
        <w:t>…</w:t>
      </w:r>
      <w:proofErr w:type="spellStart"/>
      <w:r w:rsidRPr="00AC1746">
        <w:rPr>
          <w:rFonts w:ascii="Times New Roman" w:eastAsia="Times New Roman" w:hAnsi="Times New Roman" w:cs="Times New Roman"/>
          <w:color w:val="000000"/>
          <w:sz w:val="24"/>
          <w:szCs w:val="24"/>
        </w:rPr>
        <w:t>ая</w:t>
      </w:r>
      <w:proofErr w:type="spellEnd"/>
      <w:r w:rsidRPr="00AC1746">
        <w:rPr>
          <w:rFonts w:ascii="Times New Roman" w:eastAsia="Times New Roman" w:hAnsi="Times New Roman" w:cs="Times New Roman"/>
          <w:color w:val="000000"/>
          <w:sz w:val="24"/>
          <w:szCs w:val="24"/>
        </w:rPr>
        <w:t xml:space="preserve"> охота</w:t>
      </w:r>
      <w:r w:rsidRPr="00AC1746">
        <w:rPr>
          <w:rFonts w:ascii="Times New Roman" w:eastAsia="Times New Roman" w:hAnsi="Times New Roman" w:cs="Times New Roman"/>
          <w:color w:val="000000"/>
          <w:sz w:val="24"/>
          <w:szCs w:val="24"/>
        </w:rPr>
        <w:br/>
      </w:r>
      <w:r w:rsidRPr="00AC1746">
        <w:rPr>
          <w:rFonts w:ascii="Times New Roman" w:eastAsia="Times New Roman" w:hAnsi="Times New Roman" w:cs="Times New Roman"/>
          <w:color w:val="000000"/>
          <w:sz w:val="24"/>
          <w:szCs w:val="24"/>
        </w:rPr>
        <w:lastRenderedPageBreak/>
        <w:t xml:space="preserve">б) под </w:t>
      </w:r>
      <w:proofErr w:type="spellStart"/>
      <w:r w:rsidRPr="00AC1746">
        <w:rPr>
          <w:rFonts w:ascii="Times New Roman" w:eastAsia="Times New Roman" w:hAnsi="Times New Roman" w:cs="Times New Roman"/>
          <w:color w:val="000000"/>
          <w:sz w:val="24"/>
          <w:szCs w:val="24"/>
        </w:rPr>
        <w:t>соломен</w:t>
      </w:r>
      <w:proofErr w:type="spellEnd"/>
      <w:r w:rsidRPr="00AC1746">
        <w:rPr>
          <w:rFonts w:ascii="Times New Roman" w:eastAsia="Times New Roman" w:hAnsi="Times New Roman" w:cs="Times New Roman"/>
          <w:color w:val="000000"/>
          <w:sz w:val="24"/>
          <w:szCs w:val="24"/>
        </w:rPr>
        <w:t>…ой крышей</w:t>
      </w:r>
      <w:r w:rsidRPr="00AC1746">
        <w:rPr>
          <w:rFonts w:ascii="Times New Roman" w:eastAsia="Times New Roman" w:hAnsi="Times New Roman" w:cs="Times New Roman"/>
          <w:color w:val="000000"/>
          <w:sz w:val="24"/>
          <w:szCs w:val="24"/>
        </w:rPr>
        <w:br/>
        <w:t>в) стулья сломан…ы</w:t>
      </w:r>
      <w:r w:rsidRPr="00AC1746">
        <w:rPr>
          <w:rFonts w:ascii="Times New Roman" w:eastAsia="Times New Roman" w:hAnsi="Times New Roman" w:cs="Times New Roman"/>
          <w:color w:val="000000"/>
          <w:sz w:val="24"/>
          <w:szCs w:val="24"/>
        </w:rPr>
        <w:br/>
        <w:t xml:space="preserve">г) </w:t>
      </w:r>
      <w:proofErr w:type="spellStart"/>
      <w:r w:rsidRPr="00AC1746">
        <w:rPr>
          <w:rFonts w:ascii="Times New Roman" w:eastAsia="Times New Roman" w:hAnsi="Times New Roman" w:cs="Times New Roman"/>
          <w:color w:val="000000"/>
          <w:sz w:val="24"/>
          <w:szCs w:val="24"/>
        </w:rPr>
        <w:t>нечесан</w:t>
      </w:r>
      <w:proofErr w:type="spellEnd"/>
      <w:r w:rsidRPr="00AC1746">
        <w:rPr>
          <w:rFonts w:ascii="Times New Roman" w:eastAsia="Times New Roman" w:hAnsi="Times New Roman" w:cs="Times New Roman"/>
          <w:color w:val="000000"/>
          <w:sz w:val="24"/>
          <w:szCs w:val="24"/>
        </w:rPr>
        <w:t>…</w:t>
      </w:r>
      <w:proofErr w:type="spellStart"/>
      <w:r w:rsidRPr="00AC1746">
        <w:rPr>
          <w:rFonts w:ascii="Times New Roman" w:eastAsia="Times New Roman" w:hAnsi="Times New Roman" w:cs="Times New Roman"/>
          <w:color w:val="000000"/>
          <w:sz w:val="24"/>
          <w:szCs w:val="24"/>
        </w:rPr>
        <w:t>ые</w:t>
      </w:r>
      <w:proofErr w:type="spellEnd"/>
      <w:r w:rsidRPr="00AC1746">
        <w:rPr>
          <w:rFonts w:ascii="Times New Roman" w:eastAsia="Times New Roman" w:hAnsi="Times New Roman" w:cs="Times New Roman"/>
          <w:color w:val="000000"/>
          <w:sz w:val="24"/>
          <w:szCs w:val="24"/>
        </w:rPr>
        <w:t xml:space="preserve"> волосы</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br/>
        <w:t>11. Найдите ошибку.</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 а) лимонный напиток</w:t>
      </w:r>
      <w:r w:rsidRPr="00AC1746">
        <w:rPr>
          <w:rFonts w:ascii="Times New Roman" w:eastAsia="Times New Roman" w:hAnsi="Times New Roman" w:cs="Times New Roman"/>
          <w:color w:val="000000"/>
          <w:sz w:val="24"/>
          <w:szCs w:val="24"/>
        </w:rPr>
        <w:br/>
        <w:t>в) нарисованная картина б) глиняная посуда</w:t>
      </w:r>
      <w:r w:rsidRPr="00AC1746">
        <w:rPr>
          <w:rFonts w:ascii="Times New Roman" w:eastAsia="Times New Roman" w:hAnsi="Times New Roman" w:cs="Times New Roman"/>
          <w:color w:val="000000"/>
          <w:sz w:val="24"/>
          <w:szCs w:val="24"/>
        </w:rPr>
        <w:br/>
        <w:t xml:space="preserve">г) </w:t>
      </w:r>
      <w:proofErr w:type="spellStart"/>
      <w:r w:rsidRPr="00AC1746">
        <w:rPr>
          <w:rFonts w:ascii="Times New Roman" w:eastAsia="Times New Roman" w:hAnsi="Times New Roman" w:cs="Times New Roman"/>
          <w:color w:val="000000"/>
          <w:sz w:val="24"/>
          <w:szCs w:val="24"/>
        </w:rPr>
        <w:t>заклееная</w:t>
      </w:r>
      <w:proofErr w:type="spellEnd"/>
      <w:r w:rsidRPr="00AC1746">
        <w:rPr>
          <w:rFonts w:ascii="Times New Roman" w:eastAsia="Times New Roman" w:hAnsi="Times New Roman" w:cs="Times New Roman"/>
          <w:color w:val="000000"/>
          <w:sz w:val="24"/>
          <w:szCs w:val="24"/>
        </w:rPr>
        <w:t xml:space="preserve"> коробка</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br/>
        <w:t>12. Какие слова пишутся через дефис?</w:t>
      </w:r>
      <w:r w:rsidRPr="00AC1746">
        <w:rPr>
          <w:rFonts w:ascii="Times New Roman" w:eastAsia="Times New Roman" w:hAnsi="Times New Roman" w:cs="Times New Roman"/>
          <w:color w:val="000000"/>
          <w:sz w:val="24"/>
          <w:szCs w:val="24"/>
        </w:rPr>
        <w:br/>
        <w:t>а) (пяти</w:t>
      </w:r>
      <w:proofErr w:type="gramStart"/>
      <w:r w:rsidRPr="00AC1746">
        <w:rPr>
          <w:rFonts w:ascii="Times New Roman" w:eastAsia="Times New Roman" w:hAnsi="Times New Roman" w:cs="Times New Roman"/>
          <w:color w:val="000000"/>
          <w:sz w:val="24"/>
          <w:szCs w:val="24"/>
        </w:rPr>
        <w:t>)л</w:t>
      </w:r>
      <w:proofErr w:type="gramEnd"/>
      <w:r w:rsidRPr="00AC1746">
        <w:rPr>
          <w:rFonts w:ascii="Times New Roman" w:eastAsia="Times New Roman" w:hAnsi="Times New Roman" w:cs="Times New Roman"/>
          <w:color w:val="000000"/>
          <w:sz w:val="24"/>
          <w:szCs w:val="24"/>
        </w:rPr>
        <w:t>етний, (мало)метражный</w:t>
      </w:r>
      <w:r w:rsidRPr="00AC1746">
        <w:rPr>
          <w:rFonts w:ascii="Times New Roman" w:eastAsia="Times New Roman" w:hAnsi="Times New Roman" w:cs="Times New Roman"/>
          <w:color w:val="000000"/>
          <w:sz w:val="24"/>
          <w:szCs w:val="24"/>
        </w:rPr>
        <w:br/>
        <w:t>б) (шахматно)шашечный, (выпукло)вогнутый в) (железно)дорожный, (авиа)завод</w:t>
      </w:r>
      <w:r w:rsidRPr="00AC1746">
        <w:rPr>
          <w:rFonts w:ascii="Times New Roman" w:eastAsia="Times New Roman" w:hAnsi="Times New Roman" w:cs="Times New Roman"/>
          <w:color w:val="000000"/>
          <w:sz w:val="24"/>
          <w:szCs w:val="24"/>
        </w:rPr>
        <w:br/>
        <w:t>г) (фото)лаборатория, (контр)наступление</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br/>
        <w:t>13. Какое местоимение пишется через дефис?</w:t>
      </w:r>
      <w:r w:rsidRPr="00AC1746">
        <w:rPr>
          <w:rFonts w:ascii="Times New Roman" w:eastAsia="Times New Roman" w:hAnsi="Times New Roman" w:cs="Times New Roman"/>
          <w:color w:val="000000"/>
          <w:sz w:val="24"/>
          <w:szCs w:val="24"/>
        </w:rPr>
        <w:br/>
        <w:t>а) ко</w:t>
      </w:r>
      <w:proofErr w:type="gramStart"/>
      <w:r w:rsidRPr="00AC1746">
        <w:rPr>
          <w:rFonts w:ascii="Times New Roman" w:eastAsia="Times New Roman" w:hAnsi="Times New Roman" w:cs="Times New Roman"/>
          <w:color w:val="000000"/>
          <w:sz w:val="24"/>
          <w:szCs w:val="24"/>
        </w:rPr>
        <w:t>е(</w:t>
      </w:r>
      <w:proofErr w:type="gramEnd"/>
      <w:r w:rsidRPr="00AC1746">
        <w:rPr>
          <w:rFonts w:ascii="Times New Roman" w:eastAsia="Times New Roman" w:hAnsi="Times New Roman" w:cs="Times New Roman"/>
          <w:color w:val="000000"/>
          <w:sz w:val="24"/>
          <w:szCs w:val="24"/>
        </w:rPr>
        <w:t>у)кого</w:t>
      </w:r>
      <w:r w:rsidRPr="00AC1746">
        <w:rPr>
          <w:rFonts w:ascii="Times New Roman" w:eastAsia="Times New Roman" w:hAnsi="Times New Roman" w:cs="Times New Roman"/>
          <w:color w:val="000000"/>
          <w:sz w:val="24"/>
          <w:szCs w:val="24"/>
        </w:rPr>
        <w:br/>
        <w:t>б) кое(с)кем</w:t>
      </w:r>
      <w:r w:rsidRPr="00AC1746">
        <w:rPr>
          <w:rFonts w:ascii="Times New Roman" w:eastAsia="Times New Roman" w:hAnsi="Times New Roman" w:cs="Times New Roman"/>
          <w:color w:val="000000"/>
          <w:sz w:val="24"/>
          <w:szCs w:val="24"/>
        </w:rPr>
        <w:br/>
        <w:t>в) в каком(либо)</w:t>
      </w:r>
      <w:r w:rsidRPr="00AC1746">
        <w:rPr>
          <w:rFonts w:ascii="Times New Roman" w:eastAsia="Times New Roman" w:hAnsi="Times New Roman" w:cs="Times New Roman"/>
          <w:color w:val="000000"/>
          <w:sz w:val="24"/>
          <w:szCs w:val="24"/>
        </w:rPr>
        <w:br/>
        <w:t>г) (ни)кому</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br/>
        <w:t>14. Где НЕ пишется слитно?</w:t>
      </w:r>
      <w:r w:rsidRPr="00AC1746">
        <w:rPr>
          <w:rFonts w:ascii="Times New Roman" w:eastAsia="Times New Roman" w:hAnsi="Times New Roman" w:cs="Times New Roman"/>
          <w:color w:val="000000"/>
          <w:sz w:val="24"/>
          <w:szCs w:val="24"/>
        </w:rPr>
        <w:br/>
        <w:t>а) Он (не</w:t>
      </w:r>
      <w:proofErr w:type="gramStart"/>
      <w:r w:rsidRPr="00AC1746">
        <w:rPr>
          <w:rFonts w:ascii="Times New Roman" w:eastAsia="Times New Roman" w:hAnsi="Times New Roman" w:cs="Times New Roman"/>
          <w:color w:val="000000"/>
          <w:sz w:val="24"/>
          <w:szCs w:val="24"/>
        </w:rPr>
        <w:t>)д</w:t>
      </w:r>
      <w:proofErr w:type="gramEnd"/>
      <w:r w:rsidRPr="00AC1746">
        <w:rPr>
          <w:rFonts w:ascii="Times New Roman" w:eastAsia="Times New Roman" w:hAnsi="Times New Roman" w:cs="Times New Roman"/>
          <w:color w:val="000000"/>
          <w:sz w:val="24"/>
          <w:szCs w:val="24"/>
        </w:rPr>
        <w:t>умал о деле.</w:t>
      </w:r>
      <w:r w:rsidRPr="00AC1746">
        <w:rPr>
          <w:rFonts w:ascii="Times New Roman" w:eastAsia="Times New Roman" w:hAnsi="Times New Roman" w:cs="Times New Roman"/>
          <w:color w:val="000000"/>
          <w:sz w:val="24"/>
          <w:szCs w:val="24"/>
        </w:rPr>
        <w:br/>
        <w:t>б) Солдат шел (не)оборачиваясь.</w:t>
      </w:r>
      <w:r w:rsidRPr="00AC1746">
        <w:rPr>
          <w:rFonts w:ascii="Times New Roman" w:eastAsia="Times New Roman" w:hAnsi="Times New Roman" w:cs="Times New Roman"/>
          <w:color w:val="000000"/>
          <w:sz w:val="24"/>
          <w:szCs w:val="24"/>
        </w:rPr>
        <w:br/>
        <w:t>в) Бумага была (не)белого, а желтого цвета.</w:t>
      </w:r>
      <w:r w:rsidRPr="00AC1746">
        <w:rPr>
          <w:rFonts w:ascii="Times New Roman" w:eastAsia="Times New Roman" w:hAnsi="Times New Roman" w:cs="Times New Roman"/>
          <w:color w:val="000000"/>
          <w:sz w:val="24"/>
          <w:szCs w:val="24"/>
        </w:rPr>
        <w:br/>
        <w:t>г) Впереди была (не)глубокая речка.</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br/>
        <w:t>15</w:t>
      </w:r>
      <w:proofErr w:type="gramStart"/>
      <w:r w:rsidRPr="00AC1746">
        <w:rPr>
          <w:rFonts w:ascii="Times New Roman" w:eastAsia="Times New Roman" w:hAnsi="Times New Roman" w:cs="Times New Roman"/>
          <w:color w:val="000000"/>
          <w:sz w:val="24"/>
          <w:szCs w:val="24"/>
        </w:rPr>
        <w:t xml:space="preserve"> Н</w:t>
      </w:r>
      <w:proofErr w:type="gramEnd"/>
      <w:r w:rsidRPr="00AC1746">
        <w:rPr>
          <w:rFonts w:ascii="Times New Roman" w:eastAsia="Times New Roman" w:hAnsi="Times New Roman" w:cs="Times New Roman"/>
          <w:color w:val="000000"/>
          <w:sz w:val="24"/>
          <w:szCs w:val="24"/>
        </w:rPr>
        <w:t>айдите глаголы I спряжения с буквой е в окончаниях.</w:t>
      </w:r>
      <w:r w:rsidRPr="00AC1746">
        <w:rPr>
          <w:rFonts w:ascii="Times New Roman" w:eastAsia="Times New Roman" w:hAnsi="Times New Roman" w:cs="Times New Roman"/>
          <w:color w:val="000000"/>
          <w:sz w:val="24"/>
          <w:szCs w:val="24"/>
        </w:rPr>
        <w:br/>
        <w:t>а) выход…</w:t>
      </w:r>
      <w:proofErr w:type="spellStart"/>
      <w:r w:rsidRPr="00AC1746">
        <w:rPr>
          <w:rFonts w:ascii="Times New Roman" w:eastAsia="Times New Roman" w:hAnsi="Times New Roman" w:cs="Times New Roman"/>
          <w:color w:val="000000"/>
          <w:sz w:val="24"/>
          <w:szCs w:val="24"/>
        </w:rPr>
        <w:t>шь</w:t>
      </w:r>
      <w:proofErr w:type="spellEnd"/>
      <w:r w:rsidRPr="00AC1746">
        <w:rPr>
          <w:rFonts w:ascii="Times New Roman" w:eastAsia="Times New Roman" w:hAnsi="Times New Roman" w:cs="Times New Roman"/>
          <w:color w:val="000000"/>
          <w:sz w:val="24"/>
          <w:szCs w:val="24"/>
        </w:rPr>
        <w:t>, спрос…</w:t>
      </w:r>
      <w:proofErr w:type="spellStart"/>
      <w:r w:rsidRPr="00AC1746">
        <w:rPr>
          <w:rFonts w:ascii="Times New Roman" w:eastAsia="Times New Roman" w:hAnsi="Times New Roman" w:cs="Times New Roman"/>
          <w:color w:val="000000"/>
          <w:sz w:val="24"/>
          <w:szCs w:val="24"/>
        </w:rPr>
        <w:t>шь</w:t>
      </w:r>
      <w:proofErr w:type="spellEnd"/>
      <w:r w:rsidRPr="00AC1746">
        <w:rPr>
          <w:rFonts w:ascii="Times New Roman" w:eastAsia="Times New Roman" w:hAnsi="Times New Roman" w:cs="Times New Roman"/>
          <w:color w:val="000000"/>
          <w:sz w:val="24"/>
          <w:szCs w:val="24"/>
        </w:rPr>
        <w:br/>
        <w:t>б) рису…</w:t>
      </w:r>
      <w:proofErr w:type="spellStart"/>
      <w:r w:rsidRPr="00AC1746">
        <w:rPr>
          <w:rFonts w:ascii="Times New Roman" w:eastAsia="Times New Roman" w:hAnsi="Times New Roman" w:cs="Times New Roman"/>
          <w:color w:val="000000"/>
          <w:sz w:val="24"/>
          <w:szCs w:val="24"/>
        </w:rPr>
        <w:t>шь</w:t>
      </w:r>
      <w:proofErr w:type="spellEnd"/>
      <w:r w:rsidRPr="00AC1746">
        <w:rPr>
          <w:rFonts w:ascii="Times New Roman" w:eastAsia="Times New Roman" w:hAnsi="Times New Roman" w:cs="Times New Roman"/>
          <w:color w:val="000000"/>
          <w:sz w:val="24"/>
          <w:szCs w:val="24"/>
        </w:rPr>
        <w:t xml:space="preserve">, </w:t>
      </w:r>
      <w:proofErr w:type="spellStart"/>
      <w:r w:rsidRPr="00AC1746">
        <w:rPr>
          <w:rFonts w:ascii="Times New Roman" w:eastAsia="Times New Roman" w:hAnsi="Times New Roman" w:cs="Times New Roman"/>
          <w:color w:val="000000"/>
          <w:sz w:val="24"/>
          <w:szCs w:val="24"/>
        </w:rPr>
        <w:t>покаж</w:t>
      </w:r>
      <w:proofErr w:type="spellEnd"/>
      <w:r w:rsidRPr="00AC1746">
        <w:rPr>
          <w:rFonts w:ascii="Times New Roman" w:eastAsia="Times New Roman" w:hAnsi="Times New Roman" w:cs="Times New Roman"/>
          <w:color w:val="000000"/>
          <w:sz w:val="24"/>
          <w:szCs w:val="24"/>
        </w:rPr>
        <w:t>…</w:t>
      </w:r>
      <w:proofErr w:type="spellStart"/>
      <w:r w:rsidRPr="00AC1746">
        <w:rPr>
          <w:rFonts w:ascii="Times New Roman" w:eastAsia="Times New Roman" w:hAnsi="Times New Roman" w:cs="Times New Roman"/>
          <w:color w:val="000000"/>
          <w:sz w:val="24"/>
          <w:szCs w:val="24"/>
        </w:rPr>
        <w:t>шь</w:t>
      </w:r>
      <w:proofErr w:type="spellEnd"/>
      <w:r w:rsidRPr="00AC1746">
        <w:rPr>
          <w:rFonts w:ascii="Times New Roman" w:eastAsia="Times New Roman" w:hAnsi="Times New Roman" w:cs="Times New Roman"/>
          <w:color w:val="000000"/>
          <w:sz w:val="24"/>
          <w:szCs w:val="24"/>
        </w:rPr>
        <w:br/>
        <w:t xml:space="preserve">в) </w:t>
      </w:r>
      <w:proofErr w:type="spellStart"/>
      <w:r w:rsidRPr="00AC1746">
        <w:rPr>
          <w:rFonts w:ascii="Times New Roman" w:eastAsia="Times New Roman" w:hAnsi="Times New Roman" w:cs="Times New Roman"/>
          <w:color w:val="000000"/>
          <w:sz w:val="24"/>
          <w:szCs w:val="24"/>
        </w:rPr>
        <w:t>позвон</w:t>
      </w:r>
      <w:proofErr w:type="spellEnd"/>
      <w:r w:rsidRPr="00AC1746">
        <w:rPr>
          <w:rFonts w:ascii="Times New Roman" w:eastAsia="Times New Roman" w:hAnsi="Times New Roman" w:cs="Times New Roman"/>
          <w:color w:val="000000"/>
          <w:sz w:val="24"/>
          <w:szCs w:val="24"/>
        </w:rPr>
        <w:t>…</w:t>
      </w:r>
      <w:proofErr w:type="spellStart"/>
      <w:r w:rsidRPr="00AC1746">
        <w:rPr>
          <w:rFonts w:ascii="Times New Roman" w:eastAsia="Times New Roman" w:hAnsi="Times New Roman" w:cs="Times New Roman"/>
          <w:color w:val="000000"/>
          <w:sz w:val="24"/>
          <w:szCs w:val="24"/>
        </w:rPr>
        <w:t>шь</w:t>
      </w:r>
      <w:proofErr w:type="spellEnd"/>
      <w:r w:rsidRPr="00AC1746">
        <w:rPr>
          <w:rFonts w:ascii="Times New Roman" w:eastAsia="Times New Roman" w:hAnsi="Times New Roman" w:cs="Times New Roman"/>
          <w:color w:val="000000"/>
          <w:sz w:val="24"/>
          <w:szCs w:val="24"/>
        </w:rPr>
        <w:t>, вынос…</w:t>
      </w:r>
      <w:proofErr w:type="spellStart"/>
      <w:r w:rsidRPr="00AC1746">
        <w:rPr>
          <w:rFonts w:ascii="Times New Roman" w:eastAsia="Times New Roman" w:hAnsi="Times New Roman" w:cs="Times New Roman"/>
          <w:color w:val="000000"/>
          <w:sz w:val="24"/>
          <w:szCs w:val="24"/>
        </w:rPr>
        <w:t>шь</w:t>
      </w:r>
      <w:proofErr w:type="spellEnd"/>
      <w:r w:rsidRPr="00AC1746">
        <w:rPr>
          <w:rFonts w:ascii="Times New Roman" w:eastAsia="Times New Roman" w:hAnsi="Times New Roman" w:cs="Times New Roman"/>
          <w:color w:val="000000"/>
          <w:sz w:val="24"/>
          <w:szCs w:val="24"/>
        </w:rPr>
        <w:br/>
        <w:t>г) занос…</w:t>
      </w:r>
      <w:proofErr w:type="spellStart"/>
      <w:r w:rsidRPr="00AC1746">
        <w:rPr>
          <w:rFonts w:ascii="Times New Roman" w:eastAsia="Times New Roman" w:hAnsi="Times New Roman" w:cs="Times New Roman"/>
          <w:color w:val="000000"/>
          <w:sz w:val="24"/>
          <w:szCs w:val="24"/>
        </w:rPr>
        <w:t>шь</w:t>
      </w:r>
      <w:proofErr w:type="spellEnd"/>
      <w:r w:rsidRPr="00AC1746">
        <w:rPr>
          <w:rFonts w:ascii="Times New Roman" w:eastAsia="Times New Roman" w:hAnsi="Times New Roman" w:cs="Times New Roman"/>
          <w:color w:val="000000"/>
          <w:sz w:val="24"/>
          <w:szCs w:val="24"/>
        </w:rPr>
        <w:t xml:space="preserve">, </w:t>
      </w:r>
      <w:proofErr w:type="spellStart"/>
      <w:r w:rsidRPr="00AC1746">
        <w:rPr>
          <w:rFonts w:ascii="Times New Roman" w:eastAsia="Times New Roman" w:hAnsi="Times New Roman" w:cs="Times New Roman"/>
          <w:color w:val="000000"/>
          <w:sz w:val="24"/>
          <w:szCs w:val="24"/>
        </w:rPr>
        <w:t>попрос</w:t>
      </w:r>
      <w:proofErr w:type="spellEnd"/>
      <w:r w:rsidRPr="00AC1746">
        <w:rPr>
          <w:rFonts w:ascii="Times New Roman" w:eastAsia="Times New Roman" w:hAnsi="Times New Roman" w:cs="Times New Roman"/>
          <w:color w:val="000000"/>
          <w:sz w:val="24"/>
          <w:szCs w:val="24"/>
        </w:rPr>
        <w:t>…</w:t>
      </w:r>
      <w:proofErr w:type="spellStart"/>
      <w:r w:rsidRPr="00AC1746">
        <w:rPr>
          <w:rFonts w:ascii="Times New Roman" w:eastAsia="Times New Roman" w:hAnsi="Times New Roman" w:cs="Times New Roman"/>
          <w:color w:val="000000"/>
          <w:sz w:val="24"/>
          <w:szCs w:val="24"/>
        </w:rPr>
        <w:t>шь</w:t>
      </w:r>
      <w:proofErr w:type="spellEnd"/>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br/>
        <w:t xml:space="preserve">16. Найдите наречие, </w:t>
      </w:r>
      <w:proofErr w:type="spellStart"/>
      <w:r w:rsidRPr="00AC1746">
        <w:rPr>
          <w:rFonts w:ascii="Times New Roman" w:eastAsia="Times New Roman" w:hAnsi="Times New Roman" w:cs="Times New Roman"/>
          <w:color w:val="000000"/>
          <w:sz w:val="24"/>
          <w:szCs w:val="24"/>
        </w:rPr>
        <w:t>пишущееся</w:t>
      </w:r>
      <w:proofErr w:type="spellEnd"/>
      <w:r w:rsidRPr="00AC1746">
        <w:rPr>
          <w:rFonts w:ascii="Times New Roman" w:eastAsia="Times New Roman" w:hAnsi="Times New Roman" w:cs="Times New Roman"/>
          <w:color w:val="000000"/>
          <w:sz w:val="24"/>
          <w:szCs w:val="24"/>
        </w:rPr>
        <w:t xml:space="preserve"> через дефис.</w:t>
      </w:r>
      <w:r w:rsidRPr="00AC1746">
        <w:rPr>
          <w:rFonts w:ascii="Times New Roman" w:eastAsia="Times New Roman" w:hAnsi="Times New Roman" w:cs="Times New Roman"/>
          <w:color w:val="000000"/>
          <w:sz w:val="24"/>
          <w:szCs w:val="24"/>
        </w:rPr>
        <w:br/>
        <w:t>а) Все пошло (по</w:t>
      </w:r>
      <w:proofErr w:type="gramStart"/>
      <w:r w:rsidRPr="00AC1746">
        <w:rPr>
          <w:rFonts w:ascii="Times New Roman" w:eastAsia="Times New Roman" w:hAnsi="Times New Roman" w:cs="Times New Roman"/>
          <w:color w:val="000000"/>
          <w:sz w:val="24"/>
          <w:szCs w:val="24"/>
        </w:rPr>
        <w:t>)п</w:t>
      </w:r>
      <w:proofErr w:type="gramEnd"/>
      <w:r w:rsidRPr="00AC1746">
        <w:rPr>
          <w:rFonts w:ascii="Times New Roman" w:eastAsia="Times New Roman" w:hAnsi="Times New Roman" w:cs="Times New Roman"/>
          <w:color w:val="000000"/>
          <w:sz w:val="24"/>
          <w:szCs w:val="24"/>
        </w:rPr>
        <w:t>режнему.</w:t>
      </w:r>
      <w:r w:rsidRPr="00AC1746">
        <w:rPr>
          <w:rFonts w:ascii="Times New Roman" w:eastAsia="Times New Roman" w:hAnsi="Times New Roman" w:cs="Times New Roman"/>
          <w:color w:val="000000"/>
          <w:sz w:val="24"/>
          <w:szCs w:val="24"/>
        </w:rPr>
        <w:br/>
        <w:t>б) Мы шли (по)прежнему пути.</w:t>
      </w:r>
      <w:r w:rsidRPr="00AC1746">
        <w:rPr>
          <w:rFonts w:ascii="Times New Roman" w:eastAsia="Times New Roman" w:hAnsi="Times New Roman" w:cs="Times New Roman"/>
          <w:color w:val="000000"/>
          <w:sz w:val="24"/>
          <w:szCs w:val="24"/>
        </w:rPr>
        <w:br/>
        <w:t>в) (По)нашему решению отряд выступил в бой.</w:t>
      </w:r>
      <w:r w:rsidRPr="00AC1746">
        <w:rPr>
          <w:rFonts w:ascii="Times New Roman" w:eastAsia="Times New Roman" w:hAnsi="Times New Roman" w:cs="Times New Roman"/>
          <w:color w:val="000000"/>
          <w:sz w:val="24"/>
          <w:szCs w:val="24"/>
        </w:rPr>
        <w:br/>
        <w:t>г) (Во)вторых классах проведена контрольная.</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br/>
        <w:t>17. В каком случае пишется НЕ</w:t>
      </w:r>
      <w:proofErr w:type="gramStart"/>
      <w:r w:rsidRPr="00AC1746">
        <w:rPr>
          <w:rFonts w:ascii="Times New Roman" w:eastAsia="Times New Roman" w:hAnsi="Times New Roman" w:cs="Times New Roman"/>
          <w:color w:val="000000"/>
          <w:sz w:val="24"/>
          <w:szCs w:val="24"/>
        </w:rPr>
        <w:t xml:space="preserve"> ?</w:t>
      </w:r>
      <w:proofErr w:type="gramEnd"/>
      <w:r w:rsidRPr="00AC1746">
        <w:rPr>
          <w:rFonts w:ascii="Times New Roman" w:eastAsia="Times New Roman" w:hAnsi="Times New Roman" w:cs="Times New Roman"/>
          <w:color w:val="000000"/>
          <w:sz w:val="24"/>
          <w:szCs w:val="24"/>
        </w:rPr>
        <w:br/>
        <w:t>а) Он н… о чем не спорил.</w:t>
      </w:r>
      <w:r w:rsidRPr="00AC1746">
        <w:rPr>
          <w:rFonts w:ascii="Times New Roman" w:eastAsia="Times New Roman" w:hAnsi="Times New Roman" w:cs="Times New Roman"/>
          <w:color w:val="000000"/>
          <w:sz w:val="24"/>
          <w:szCs w:val="24"/>
        </w:rPr>
        <w:br/>
        <w:t>б) Спешить было н…куда.</w:t>
      </w:r>
      <w:r w:rsidRPr="00AC1746">
        <w:rPr>
          <w:rFonts w:ascii="Times New Roman" w:eastAsia="Times New Roman" w:hAnsi="Times New Roman" w:cs="Times New Roman"/>
          <w:color w:val="000000"/>
          <w:sz w:val="24"/>
          <w:szCs w:val="24"/>
        </w:rPr>
        <w:br/>
        <w:t>в) Мы н…куда не торопились.</w:t>
      </w:r>
      <w:r w:rsidRPr="00AC1746">
        <w:rPr>
          <w:rFonts w:ascii="Times New Roman" w:eastAsia="Times New Roman" w:hAnsi="Times New Roman" w:cs="Times New Roman"/>
          <w:color w:val="000000"/>
          <w:sz w:val="24"/>
          <w:szCs w:val="24"/>
        </w:rPr>
        <w:br/>
        <w:t>г) Я н… с кем не хотела говорить.</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br/>
        <w:t>18. В каком случае  выделенное слово является предлогом?</w:t>
      </w:r>
      <w:r w:rsidRPr="00AC1746">
        <w:rPr>
          <w:rFonts w:ascii="Times New Roman" w:eastAsia="Times New Roman" w:hAnsi="Times New Roman" w:cs="Times New Roman"/>
          <w:color w:val="000000"/>
          <w:sz w:val="24"/>
          <w:szCs w:val="24"/>
        </w:rPr>
        <w:br/>
        <w:t>а) Мы попали в течение реки.</w:t>
      </w:r>
      <w:r w:rsidRPr="00AC1746">
        <w:rPr>
          <w:rFonts w:ascii="Times New Roman" w:eastAsia="Times New Roman" w:hAnsi="Times New Roman" w:cs="Times New Roman"/>
          <w:color w:val="000000"/>
          <w:sz w:val="24"/>
          <w:szCs w:val="24"/>
        </w:rPr>
        <w:br/>
        <w:t>б) На счет завода поступили средства.</w:t>
      </w:r>
      <w:r w:rsidRPr="00AC1746">
        <w:rPr>
          <w:rFonts w:ascii="Times New Roman" w:eastAsia="Times New Roman" w:hAnsi="Times New Roman" w:cs="Times New Roman"/>
          <w:color w:val="000000"/>
          <w:sz w:val="24"/>
          <w:szCs w:val="24"/>
        </w:rPr>
        <w:br/>
        <w:t>в) В течении реки произошли изменения.</w:t>
      </w:r>
      <w:r w:rsidRPr="00AC1746">
        <w:rPr>
          <w:rFonts w:ascii="Times New Roman" w:eastAsia="Times New Roman" w:hAnsi="Times New Roman" w:cs="Times New Roman"/>
          <w:color w:val="000000"/>
          <w:sz w:val="24"/>
          <w:szCs w:val="24"/>
        </w:rPr>
        <w:br/>
        <w:t>г) В течение часа шел дождь.</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br/>
        <w:t>19. В какой строчке во всех словах после шипящих пишется Ь</w:t>
      </w:r>
      <w:proofErr w:type="gramStart"/>
      <w:r w:rsidRPr="00AC1746">
        <w:rPr>
          <w:rFonts w:ascii="Times New Roman" w:eastAsia="Times New Roman" w:hAnsi="Times New Roman" w:cs="Times New Roman"/>
          <w:color w:val="000000"/>
          <w:sz w:val="24"/>
          <w:szCs w:val="24"/>
        </w:rPr>
        <w:t xml:space="preserve"> ?</w:t>
      </w:r>
      <w:proofErr w:type="gramEnd"/>
      <w:r w:rsidRPr="00AC1746">
        <w:rPr>
          <w:rFonts w:ascii="Times New Roman" w:eastAsia="Times New Roman" w:hAnsi="Times New Roman" w:cs="Times New Roman"/>
          <w:color w:val="000000"/>
          <w:sz w:val="24"/>
          <w:szCs w:val="24"/>
        </w:rPr>
        <w:br/>
        <w:t xml:space="preserve">а) грач…, камыш…, </w:t>
      </w:r>
      <w:proofErr w:type="spellStart"/>
      <w:r w:rsidRPr="00AC1746">
        <w:rPr>
          <w:rFonts w:ascii="Times New Roman" w:eastAsia="Times New Roman" w:hAnsi="Times New Roman" w:cs="Times New Roman"/>
          <w:color w:val="000000"/>
          <w:sz w:val="24"/>
          <w:szCs w:val="24"/>
        </w:rPr>
        <w:t>спряч</w:t>
      </w:r>
      <w:proofErr w:type="spellEnd"/>
      <w:r w:rsidRPr="00AC1746">
        <w:rPr>
          <w:rFonts w:ascii="Times New Roman" w:eastAsia="Times New Roman" w:hAnsi="Times New Roman" w:cs="Times New Roman"/>
          <w:color w:val="000000"/>
          <w:sz w:val="24"/>
          <w:szCs w:val="24"/>
        </w:rPr>
        <w:t>…</w:t>
      </w:r>
      <w:r w:rsidRPr="00AC1746">
        <w:rPr>
          <w:rFonts w:ascii="Times New Roman" w:eastAsia="Times New Roman" w:hAnsi="Times New Roman" w:cs="Times New Roman"/>
          <w:color w:val="000000"/>
          <w:sz w:val="24"/>
          <w:szCs w:val="24"/>
        </w:rPr>
        <w:br/>
      </w:r>
      <w:r w:rsidRPr="00AC1746">
        <w:rPr>
          <w:rFonts w:ascii="Times New Roman" w:eastAsia="Times New Roman" w:hAnsi="Times New Roman" w:cs="Times New Roman"/>
          <w:color w:val="000000"/>
          <w:sz w:val="24"/>
          <w:szCs w:val="24"/>
        </w:rPr>
        <w:lastRenderedPageBreak/>
        <w:t xml:space="preserve">б) </w:t>
      </w:r>
      <w:proofErr w:type="spellStart"/>
      <w:r w:rsidRPr="00AC1746">
        <w:rPr>
          <w:rFonts w:ascii="Times New Roman" w:eastAsia="Times New Roman" w:hAnsi="Times New Roman" w:cs="Times New Roman"/>
          <w:color w:val="000000"/>
          <w:sz w:val="24"/>
          <w:szCs w:val="24"/>
        </w:rPr>
        <w:t>настеж</w:t>
      </w:r>
      <w:proofErr w:type="spellEnd"/>
      <w:r w:rsidRPr="00AC1746">
        <w:rPr>
          <w:rFonts w:ascii="Times New Roman" w:eastAsia="Times New Roman" w:hAnsi="Times New Roman" w:cs="Times New Roman"/>
          <w:color w:val="000000"/>
          <w:sz w:val="24"/>
          <w:szCs w:val="24"/>
        </w:rPr>
        <w:t xml:space="preserve">…, </w:t>
      </w:r>
      <w:proofErr w:type="spellStart"/>
      <w:r w:rsidRPr="00AC1746">
        <w:rPr>
          <w:rFonts w:ascii="Times New Roman" w:eastAsia="Times New Roman" w:hAnsi="Times New Roman" w:cs="Times New Roman"/>
          <w:color w:val="000000"/>
          <w:sz w:val="24"/>
          <w:szCs w:val="24"/>
        </w:rPr>
        <w:t>молодеж</w:t>
      </w:r>
      <w:proofErr w:type="spellEnd"/>
      <w:r w:rsidRPr="00AC1746">
        <w:rPr>
          <w:rFonts w:ascii="Times New Roman" w:eastAsia="Times New Roman" w:hAnsi="Times New Roman" w:cs="Times New Roman"/>
          <w:color w:val="000000"/>
          <w:sz w:val="24"/>
          <w:szCs w:val="24"/>
        </w:rPr>
        <w:t xml:space="preserve">…, </w:t>
      </w:r>
      <w:proofErr w:type="spellStart"/>
      <w:r w:rsidRPr="00AC1746">
        <w:rPr>
          <w:rFonts w:ascii="Times New Roman" w:eastAsia="Times New Roman" w:hAnsi="Times New Roman" w:cs="Times New Roman"/>
          <w:color w:val="000000"/>
          <w:sz w:val="24"/>
          <w:szCs w:val="24"/>
        </w:rPr>
        <w:t>гуляеш</w:t>
      </w:r>
      <w:proofErr w:type="spellEnd"/>
      <w:r w:rsidRPr="00AC1746">
        <w:rPr>
          <w:rFonts w:ascii="Times New Roman" w:eastAsia="Times New Roman" w:hAnsi="Times New Roman" w:cs="Times New Roman"/>
          <w:color w:val="000000"/>
          <w:sz w:val="24"/>
          <w:szCs w:val="24"/>
        </w:rPr>
        <w:t>…</w:t>
      </w:r>
      <w:r w:rsidRPr="00AC1746">
        <w:rPr>
          <w:rFonts w:ascii="Times New Roman" w:eastAsia="Times New Roman" w:hAnsi="Times New Roman" w:cs="Times New Roman"/>
          <w:color w:val="000000"/>
          <w:sz w:val="24"/>
          <w:szCs w:val="24"/>
        </w:rPr>
        <w:br/>
        <w:t xml:space="preserve">в) текуч…, </w:t>
      </w:r>
      <w:proofErr w:type="spellStart"/>
      <w:r w:rsidRPr="00AC1746">
        <w:rPr>
          <w:rFonts w:ascii="Times New Roman" w:eastAsia="Times New Roman" w:hAnsi="Times New Roman" w:cs="Times New Roman"/>
          <w:color w:val="000000"/>
          <w:sz w:val="24"/>
          <w:szCs w:val="24"/>
        </w:rPr>
        <w:t>пустош</w:t>
      </w:r>
      <w:proofErr w:type="spellEnd"/>
      <w:r w:rsidRPr="00AC1746">
        <w:rPr>
          <w:rFonts w:ascii="Times New Roman" w:eastAsia="Times New Roman" w:hAnsi="Times New Roman" w:cs="Times New Roman"/>
          <w:color w:val="000000"/>
          <w:sz w:val="24"/>
          <w:szCs w:val="24"/>
        </w:rPr>
        <w:t>…, кирпич…</w:t>
      </w:r>
      <w:r w:rsidRPr="00AC1746">
        <w:rPr>
          <w:rFonts w:ascii="Times New Roman" w:eastAsia="Times New Roman" w:hAnsi="Times New Roman" w:cs="Times New Roman"/>
          <w:color w:val="000000"/>
          <w:sz w:val="24"/>
          <w:szCs w:val="24"/>
        </w:rPr>
        <w:br/>
        <w:t>г) шалаш…, уж…, сыпуч…</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br/>
        <w:t>20. Расставьте правильно запятые.</w:t>
      </w:r>
      <w:r w:rsidRPr="00AC1746">
        <w:rPr>
          <w:rFonts w:ascii="Times New Roman" w:eastAsia="Times New Roman" w:hAnsi="Times New Roman" w:cs="Times New Roman"/>
          <w:color w:val="000000"/>
          <w:sz w:val="24"/>
          <w:szCs w:val="24"/>
        </w:rPr>
        <w:br/>
        <w:t>На берегу реки (1) шумевшей после дождя (2) и урагана (3) мы устроили привал (4) поставили палатки (5) и стали готовить ужин.</w:t>
      </w:r>
      <w:r w:rsidRPr="00AC1746">
        <w:rPr>
          <w:rFonts w:ascii="Times New Roman" w:eastAsia="Times New Roman" w:hAnsi="Times New Roman" w:cs="Times New Roman"/>
          <w:color w:val="000000"/>
          <w:sz w:val="24"/>
          <w:szCs w:val="24"/>
        </w:rPr>
        <w:br/>
        <w:t>а) 1, 2</w:t>
      </w:r>
      <w:r w:rsidRPr="00AC1746">
        <w:rPr>
          <w:rFonts w:ascii="Times New Roman" w:eastAsia="Times New Roman" w:hAnsi="Times New Roman" w:cs="Times New Roman"/>
          <w:color w:val="000000"/>
          <w:sz w:val="24"/>
          <w:szCs w:val="24"/>
        </w:rPr>
        <w:br/>
        <w:t>б) 1, 3, 5</w:t>
      </w:r>
      <w:r w:rsidRPr="00AC1746">
        <w:rPr>
          <w:rFonts w:ascii="Times New Roman" w:eastAsia="Times New Roman" w:hAnsi="Times New Roman" w:cs="Times New Roman"/>
          <w:color w:val="000000"/>
          <w:sz w:val="24"/>
          <w:szCs w:val="24"/>
        </w:rPr>
        <w:br/>
        <w:t>в) 1, 3, 4</w:t>
      </w:r>
      <w:r w:rsidRPr="00AC1746">
        <w:rPr>
          <w:rFonts w:ascii="Times New Roman" w:eastAsia="Times New Roman" w:hAnsi="Times New Roman" w:cs="Times New Roman"/>
          <w:color w:val="000000"/>
          <w:sz w:val="24"/>
          <w:szCs w:val="24"/>
        </w:rPr>
        <w:br/>
        <w:t>г) 3, 4, 5</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br/>
      </w:r>
      <w:r w:rsidRPr="00AC1746">
        <w:rPr>
          <w:rFonts w:ascii="Times New Roman" w:eastAsia="Times New Roman" w:hAnsi="Times New Roman" w:cs="Times New Roman"/>
          <w:b/>
          <w:bCs/>
          <w:color w:val="000000"/>
          <w:sz w:val="24"/>
          <w:szCs w:val="24"/>
        </w:rPr>
        <w:t>Вариант 2.</w:t>
      </w:r>
      <w:r w:rsidRPr="00AC1746">
        <w:rPr>
          <w:rFonts w:ascii="Times New Roman" w:eastAsia="Times New Roman" w:hAnsi="Times New Roman" w:cs="Times New Roman"/>
          <w:color w:val="000000"/>
          <w:sz w:val="24"/>
          <w:szCs w:val="24"/>
        </w:rPr>
        <w:br/>
        <w:t>1. Как называется главная значимая часть слова? а) основа</w:t>
      </w:r>
      <w:r w:rsidRPr="00AC1746">
        <w:rPr>
          <w:rFonts w:ascii="Times New Roman" w:eastAsia="Times New Roman" w:hAnsi="Times New Roman" w:cs="Times New Roman"/>
          <w:color w:val="000000"/>
          <w:sz w:val="24"/>
          <w:szCs w:val="24"/>
        </w:rPr>
        <w:br/>
        <w:t>б) окончание</w:t>
      </w:r>
      <w:r w:rsidRPr="00AC1746">
        <w:rPr>
          <w:rFonts w:ascii="Times New Roman" w:eastAsia="Times New Roman" w:hAnsi="Times New Roman" w:cs="Times New Roman"/>
          <w:color w:val="000000"/>
          <w:sz w:val="24"/>
          <w:szCs w:val="24"/>
        </w:rPr>
        <w:br/>
        <w:t>в) корень</w:t>
      </w:r>
      <w:r w:rsidRPr="00AC1746">
        <w:rPr>
          <w:rFonts w:ascii="Times New Roman" w:eastAsia="Times New Roman" w:hAnsi="Times New Roman" w:cs="Times New Roman"/>
          <w:color w:val="000000"/>
          <w:sz w:val="24"/>
          <w:szCs w:val="24"/>
        </w:rPr>
        <w:br/>
        <w:t>г) приставка</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br/>
        <w:t>2. В каких словах пишется а</w:t>
      </w:r>
      <w:proofErr w:type="gramStart"/>
      <w:r w:rsidRPr="00AC1746">
        <w:rPr>
          <w:rFonts w:ascii="Times New Roman" w:eastAsia="Times New Roman" w:hAnsi="Times New Roman" w:cs="Times New Roman"/>
          <w:color w:val="000000"/>
          <w:sz w:val="24"/>
          <w:szCs w:val="24"/>
        </w:rPr>
        <w:t xml:space="preserve"> ?</w:t>
      </w:r>
      <w:proofErr w:type="gramEnd"/>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 xml:space="preserve"> а) </w:t>
      </w:r>
      <w:proofErr w:type="spellStart"/>
      <w:r w:rsidRPr="00AC1746">
        <w:rPr>
          <w:rFonts w:ascii="Times New Roman" w:eastAsia="Times New Roman" w:hAnsi="Times New Roman" w:cs="Times New Roman"/>
          <w:color w:val="000000"/>
          <w:sz w:val="24"/>
          <w:szCs w:val="24"/>
        </w:rPr>
        <w:t>упл</w:t>
      </w:r>
      <w:proofErr w:type="spellEnd"/>
      <w:r w:rsidRPr="00AC1746">
        <w:rPr>
          <w:rFonts w:ascii="Times New Roman" w:eastAsia="Times New Roman" w:hAnsi="Times New Roman" w:cs="Times New Roman"/>
          <w:color w:val="000000"/>
          <w:sz w:val="24"/>
          <w:szCs w:val="24"/>
        </w:rPr>
        <w:t>…</w:t>
      </w:r>
      <w:proofErr w:type="spellStart"/>
      <w:r w:rsidRPr="00AC1746">
        <w:rPr>
          <w:rFonts w:ascii="Times New Roman" w:eastAsia="Times New Roman" w:hAnsi="Times New Roman" w:cs="Times New Roman"/>
          <w:color w:val="000000"/>
          <w:sz w:val="24"/>
          <w:szCs w:val="24"/>
        </w:rPr>
        <w:t>тить</w:t>
      </w:r>
      <w:proofErr w:type="spellEnd"/>
      <w:r w:rsidRPr="00AC1746">
        <w:rPr>
          <w:rFonts w:ascii="Times New Roman" w:eastAsia="Times New Roman" w:hAnsi="Times New Roman" w:cs="Times New Roman"/>
          <w:color w:val="000000"/>
          <w:sz w:val="24"/>
          <w:szCs w:val="24"/>
        </w:rPr>
        <w:t xml:space="preserve"> долг</w:t>
      </w:r>
      <w:r w:rsidRPr="00AC1746">
        <w:rPr>
          <w:rFonts w:ascii="Times New Roman" w:eastAsia="Times New Roman" w:hAnsi="Times New Roman" w:cs="Times New Roman"/>
          <w:color w:val="000000"/>
          <w:sz w:val="24"/>
          <w:szCs w:val="24"/>
        </w:rPr>
        <w:br/>
        <w:t xml:space="preserve">б) </w:t>
      </w:r>
      <w:proofErr w:type="spellStart"/>
      <w:proofErr w:type="gramStart"/>
      <w:r w:rsidRPr="00AC1746">
        <w:rPr>
          <w:rFonts w:ascii="Times New Roman" w:eastAsia="Times New Roman" w:hAnsi="Times New Roman" w:cs="Times New Roman"/>
          <w:color w:val="000000"/>
          <w:sz w:val="24"/>
          <w:szCs w:val="24"/>
        </w:rPr>
        <w:t>пл</w:t>
      </w:r>
      <w:proofErr w:type="spellEnd"/>
      <w:proofErr w:type="gramEnd"/>
      <w:r w:rsidRPr="00AC1746">
        <w:rPr>
          <w:rFonts w:ascii="Times New Roman" w:eastAsia="Times New Roman" w:hAnsi="Times New Roman" w:cs="Times New Roman"/>
          <w:color w:val="000000"/>
          <w:sz w:val="24"/>
          <w:szCs w:val="24"/>
        </w:rPr>
        <w:t>…тина</w:t>
      </w:r>
      <w:r w:rsidRPr="00AC1746">
        <w:rPr>
          <w:rFonts w:ascii="Times New Roman" w:eastAsia="Times New Roman" w:hAnsi="Times New Roman" w:cs="Times New Roman"/>
          <w:color w:val="000000"/>
          <w:sz w:val="24"/>
          <w:szCs w:val="24"/>
        </w:rPr>
        <w:br/>
        <w:t xml:space="preserve">в) </w:t>
      </w:r>
      <w:proofErr w:type="spellStart"/>
      <w:r w:rsidRPr="00AC1746">
        <w:rPr>
          <w:rFonts w:ascii="Times New Roman" w:eastAsia="Times New Roman" w:hAnsi="Times New Roman" w:cs="Times New Roman"/>
          <w:color w:val="000000"/>
          <w:sz w:val="24"/>
          <w:szCs w:val="24"/>
        </w:rPr>
        <w:t>вд</w:t>
      </w:r>
      <w:proofErr w:type="spellEnd"/>
      <w:r w:rsidRPr="00AC1746">
        <w:rPr>
          <w:rFonts w:ascii="Times New Roman" w:eastAsia="Times New Roman" w:hAnsi="Times New Roman" w:cs="Times New Roman"/>
          <w:color w:val="000000"/>
          <w:sz w:val="24"/>
          <w:szCs w:val="24"/>
        </w:rPr>
        <w:t>…леке</w:t>
      </w:r>
      <w:r w:rsidRPr="00AC1746">
        <w:rPr>
          <w:rFonts w:ascii="Times New Roman" w:eastAsia="Times New Roman" w:hAnsi="Times New Roman" w:cs="Times New Roman"/>
          <w:color w:val="000000"/>
          <w:sz w:val="24"/>
          <w:szCs w:val="24"/>
        </w:rPr>
        <w:br/>
      </w:r>
      <w:r w:rsidRPr="00AC1746">
        <w:rPr>
          <w:rFonts w:ascii="Times New Roman" w:eastAsia="Times New Roman" w:hAnsi="Times New Roman" w:cs="Times New Roman"/>
          <w:color w:val="000000"/>
          <w:sz w:val="24"/>
          <w:szCs w:val="24"/>
        </w:rPr>
        <w:br/>
        <w:t>3. В каких словах пишется о</w:t>
      </w:r>
      <w:proofErr w:type="gramStart"/>
      <w:r w:rsidRPr="00AC1746">
        <w:rPr>
          <w:rFonts w:ascii="Times New Roman" w:eastAsia="Times New Roman" w:hAnsi="Times New Roman" w:cs="Times New Roman"/>
          <w:color w:val="000000"/>
          <w:sz w:val="24"/>
          <w:szCs w:val="24"/>
        </w:rPr>
        <w:t xml:space="preserve"> ?</w:t>
      </w:r>
      <w:proofErr w:type="gramEnd"/>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 xml:space="preserve"> а) </w:t>
      </w:r>
      <w:proofErr w:type="spellStart"/>
      <w:proofErr w:type="gramStart"/>
      <w:r w:rsidRPr="00AC1746">
        <w:rPr>
          <w:rFonts w:ascii="Times New Roman" w:eastAsia="Times New Roman" w:hAnsi="Times New Roman" w:cs="Times New Roman"/>
          <w:color w:val="000000"/>
          <w:sz w:val="24"/>
          <w:szCs w:val="24"/>
        </w:rPr>
        <w:t>уг</w:t>
      </w:r>
      <w:proofErr w:type="spellEnd"/>
      <w:r w:rsidRPr="00AC1746">
        <w:rPr>
          <w:rFonts w:ascii="Times New Roman" w:eastAsia="Times New Roman" w:hAnsi="Times New Roman" w:cs="Times New Roman"/>
          <w:color w:val="000000"/>
          <w:sz w:val="24"/>
          <w:szCs w:val="24"/>
        </w:rPr>
        <w:t>…</w:t>
      </w:r>
      <w:proofErr w:type="spellStart"/>
      <w:r w:rsidRPr="00AC1746">
        <w:rPr>
          <w:rFonts w:ascii="Times New Roman" w:eastAsia="Times New Roman" w:hAnsi="Times New Roman" w:cs="Times New Roman"/>
          <w:color w:val="000000"/>
          <w:sz w:val="24"/>
          <w:szCs w:val="24"/>
        </w:rPr>
        <w:t>реть</w:t>
      </w:r>
      <w:proofErr w:type="spellEnd"/>
      <w:proofErr w:type="gramEnd"/>
      <w:r w:rsidRPr="00AC1746">
        <w:rPr>
          <w:rFonts w:ascii="Times New Roman" w:eastAsia="Times New Roman" w:hAnsi="Times New Roman" w:cs="Times New Roman"/>
          <w:color w:val="000000"/>
          <w:sz w:val="24"/>
          <w:szCs w:val="24"/>
        </w:rPr>
        <w:br/>
        <w:t>б) нам…</w:t>
      </w:r>
      <w:proofErr w:type="spellStart"/>
      <w:r w:rsidRPr="00AC1746">
        <w:rPr>
          <w:rFonts w:ascii="Times New Roman" w:eastAsia="Times New Roman" w:hAnsi="Times New Roman" w:cs="Times New Roman"/>
          <w:color w:val="000000"/>
          <w:sz w:val="24"/>
          <w:szCs w:val="24"/>
        </w:rPr>
        <w:t>чить</w:t>
      </w:r>
      <w:proofErr w:type="spellEnd"/>
      <w:r w:rsidRPr="00AC1746">
        <w:rPr>
          <w:rFonts w:ascii="Times New Roman" w:eastAsia="Times New Roman" w:hAnsi="Times New Roman" w:cs="Times New Roman"/>
          <w:color w:val="000000"/>
          <w:sz w:val="24"/>
          <w:szCs w:val="24"/>
        </w:rPr>
        <w:br/>
        <w:t xml:space="preserve">в) </w:t>
      </w:r>
      <w:proofErr w:type="spellStart"/>
      <w:r w:rsidRPr="00AC1746">
        <w:rPr>
          <w:rFonts w:ascii="Times New Roman" w:eastAsia="Times New Roman" w:hAnsi="Times New Roman" w:cs="Times New Roman"/>
          <w:color w:val="000000"/>
          <w:sz w:val="24"/>
          <w:szCs w:val="24"/>
        </w:rPr>
        <w:t>изл</w:t>
      </w:r>
      <w:proofErr w:type="spellEnd"/>
      <w:r w:rsidRPr="00AC1746">
        <w:rPr>
          <w:rFonts w:ascii="Times New Roman" w:eastAsia="Times New Roman" w:hAnsi="Times New Roman" w:cs="Times New Roman"/>
          <w:color w:val="000000"/>
          <w:sz w:val="24"/>
          <w:szCs w:val="24"/>
        </w:rPr>
        <w:t>…гать</w:t>
      </w:r>
      <w:r w:rsidRPr="00AC1746">
        <w:rPr>
          <w:rFonts w:ascii="Times New Roman" w:eastAsia="Times New Roman" w:hAnsi="Times New Roman" w:cs="Times New Roman"/>
          <w:color w:val="000000"/>
          <w:sz w:val="24"/>
          <w:szCs w:val="24"/>
        </w:rPr>
        <w:br/>
      </w:r>
      <w:r w:rsidRPr="00AC1746">
        <w:rPr>
          <w:rFonts w:ascii="Times New Roman" w:eastAsia="Times New Roman" w:hAnsi="Times New Roman" w:cs="Times New Roman"/>
          <w:color w:val="000000"/>
          <w:sz w:val="24"/>
          <w:szCs w:val="24"/>
        </w:rPr>
        <w:br/>
        <w:t>4. Какие корни проверяются ударением?</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 xml:space="preserve"> а) </w:t>
      </w:r>
      <w:proofErr w:type="spellStart"/>
      <w:r w:rsidRPr="00AC1746">
        <w:rPr>
          <w:rFonts w:ascii="Times New Roman" w:eastAsia="Times New Roman" w:hAnsi="Times New Roman" w:cs="Times New Roman"/>
          <w:color w:val="000000"/>
          <w:sz w:val="24"/>
          <w:szCs w:val="24"/>
        </w:rPr>
        <w:t>гар</w:t>
      </w:r>
      <w:proofErr w:type="spellEnd"/>
      <w:r w:rsidRPr="00AC1746">
        <w:rPr>
          <w:rFonts w:ascii="Times New Roman" w:eastAsia="Times New Roman" w:hAnsi="Times New Roman" w:cs="Times New Roman"/>
          <w:color w:val="000000"/>
          <w:sz w:val="24"/>
          <w:szCs w:val="24"/>
        </w:rPr>
        <w:t xml:space="preserve"> - гор</w:t>
      </w:r>
      <w:r w:rsidRPr="00AC1746">
        <w:rPr>
          <w:rFonts w:ascii="Times New Roman" w:eastAsia="Times New Roman" w:hAnsi="Times New Roman" w:cs="Times New Roman"/>
          <w:color w:val="000000"/>
          <w:sz w:val="24"/>
          <w:szCs w:val="24"/>
        </w:rPr>
        <w:br/>
        <w:t xml:space="preserve">б) </w:t>
      </w:r>
      <w:proofErr w:type="spellStart"/>
      <w:r w:rsidRPr="00AC1746">
        <w:rPr>
          <w:rFonts w:ascii="Times New Roman" w:eastAsia="Times New Roman" w:hAnsi="Times New Roman" w:cs="Times New Roman"/>
          <w:color w:val="000000"/>
          <w:sz w:val="24"/>
          <w:szCs w:val="24"/>
        </w:rPr>
        <w:t>кас</w:t>
      </w:r>
      <w:proofErr w:type="spellEnd"/>
      <w:r w:rsidRPr="00AC1746">
        <w:rPr>
          <w:rFonts w:ascii="Times New Roman" w:eastAsia="Times New Roman" w:hAnsi="Times New Roman" w:cs="Times New Roman"/>
          <w:color w:val="000000"/>
          <w:sz w:val="24"/>
          <w:szCs w:val="24"/>
        </w:rPr>
        <w:t xml:space="preserve"> - кос</w:t>
      </w:r>
      <w:r w:rsidRPr="00AC1746">
        <w:rPr>
          <w:rFonts w:ascii="Times New Roman" w:eastAsia="Times New Roman" w:hAnsi="Times New Roman" w:cs="Times New Roman"/>
          <w:color w:val="000000"/>
          <w:sz w:val="24"/>
          <w:szCs w:val="24"/>
        </w:rPr>
        <w:br/>
        <w:t>в) лаг - лож</w:t>
      </w:r>
      <w:r w:rsidRPr="00AC1746">
        <w:rPr>
          <w:rFonts w:ascii="Times New Roman" w:eastAsia="Times New Roman" w:hAnsi="Times New Roman" w:cs="Times New Roman"/>
          <w:color w:val="000000"/>
          <w:sz w:val="24"/>
          <w:szCs w:val="24"/>
        </w:rPr>
        <w:br/>
        <w:t xml:space="preserve">г) </w:t>
      </w:r>
      <w:proofErr w:type="spellStart"/>
      <w:r w:rsidRPr="00AC1746">
        <w:rPr>
          <w:rFonts w:ascii="Times New Roman" w:eastAsia="Times New Roman" w:hAnsi="Times New Roman" w:cs="Times New Roman"/>
          <w:color w:val="000000"/>
          <w:sz w:val="24"/>
          <w:szCs w:val="24"/>
        </w:rPr>
        <w:t>бер</w:t>
      </w:r>
      <w:proofErr w:type="spellEnd"/>
      <w:r w:rsidRPr="00AC1746">
        <w:rPr>
          <w:rFonts w:ascii="Times New Roman" w:eastAsia="Times New Roman" w:hAnsi="Times New Roman" w:cs="Times New Roman"/>
          <w:color w:val="000000"/>
          <w:sz w:val="24"/>
          <w:szCs w:val="24"/>
        </w:rPr>
        <w:t xml:space="preserve"> – </w:t>
      </w:r>
      <w:proofErr w:type="spellStart"/>
      <w:r w:rsidRPr="00AC1746">
        <w:rPr>
          <w:rFonts w:ascii="Times New Roman" w:eastAsia="Times New Roman" w:hAnsi="Times New Roman" w:cs="Times New Roman"/>
          <w:color w:val="000000"/>
          <w:sz w:val="24"/>
          <w:szCs w:val="24"/>
        </w:rPr>
        <w:t>бир</w:t>
      </w:r>
      <w:proofErr w:type="spellEnd"/>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br/>
        <w:t>5. В каком слове нет непроизносимой согласной?</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 а) трос…ник</w:t>
      </w:r>
      <w:r w:rsidRPr="00AC1746">
        <w:rPr>
          <w:rFonts w:ascii="Times New Roman" w:eastAsia="Times New Roman" w:hAnsi="Times New Roman" w:cs="Times New Roman"/>
          <w:color w:val="000000"/>
          <w:sz w:val="24"/>
          <w:szCs w:val="24"/>
        </w:rPr>
        <w:br/>
        <w:t xml:space="preserve">б) </w:t>
      </w:r>
      <w:proofErr w:type="gramStart"/>
      <w:r w:rsidRPr="00AC1746">
        <w:rPr>
          <w:rFonts w:ascii="Times New Roman" w:eastAsia="Times New Roman" w:hAnsi="Times New Roman" w:cs="Times New Roman"/>
          <w:color w:val="000000"/>
          <w:sz w:val="24"/>
          <w:szCs w:val="24"/>
        </w:rPr>
        <w:t>уча…</w:t>
      </w:r>
      <w:proofErr w:type="spellStart"/>
      <w:r w:rsidRPr="00AC1746">
        <w:rPr>
          <w:rFonts w:ascii="Times New Roman" w:eastAsia="Times New Roman" w:hAnsi="Times New Roman" w:cs="Times New Roman"/>
          <w:color w:val="000000"/>
          <w:sz w:val="24"/>
          <w:szCs w:val="24"/>
        </w:rPr>
        <w:t>ствовать</w:t>
      </w:r>
      <w:proofErr w:type="spellEnd"/>
      <w:proofErr w:type="gramEnd"/>
      <w:r w:rsidRPr="00AC1746">
        <w:rPr>
          <w:rFonts w:ascii="Times New Roman" w:eastAsia="Times New Roman" w:hAnsi="Times New Roman" w:cs="Times New Roman"/>
          <w:color w:val="000000"/>
          <w:sz w:val="24"/>
          <w:szCs w:val="24"/>
        </w:rPr>
        <w:br/>
        <w:t>в) вес…ник</w:t>
      </w:r>
      <w:r w:rsidRPr="00AC1746">
        <w:rPr>
          <w:rFonts w:ascii="Times New Roman" w:eastAsia="Times New Roman" w:hAnsi="Times New Roman" w:cs="Times New Roman"/>
          <w:color w:val="000000"/>
          <w:sz w:val="24"/>
          <w:szCs w:val="24"/>
        </w:rPr>
        <w:br/>
        <w:t>г) лес…</w:t>
      </w:r>
      <w:proofErr w:type="spellStart"/>
      <w:r w:rsidRPr="00AC1746">
        <w:rPr>
          <w:rFonts w:ascii="Times New Roman" w:eastAsia="Times New Roman" w:hAnsi="Times New Roman" w:cs="Times New Roman"/>
          <w:color w:val="000000"/>
          <w:sz w:val="24"/>
          <w:szCs w:val="24"/>
        </w:rPr>
        <w:t>ница</w:t>
      </w:r>
      <w:proofErr w:type="spellEnd"/>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br/>
        <w:t xml:space="preserve">6. В каком слове на стыке приставки и корня не пишется удвоенная согласная? а) </w:t>
      </w:r>
      <w:proofErr w:type="spellStart"/>
      <w:proofErr w:type="gramStart"/>
      <w:r w:rsidRPr="00AC1746">
        <w:rPr>
          <w:rFonts w:ascii="Times New Roman" w:eastAsia="Times New Roman" w:hAnsi="Times New Roman" w:cs="Times New Roman"/>
          <w:color w:val="000000"/>
          <w:sz w:val="24"/>
          <w:szCs w:val="24"/>
        </w:rPr>
        <w:t>ис</w:t>
      </w:r>
      <w:proofErr w:type="spellEnd"/>
      <w:r w:rsidRPr="00AC1746">
        <w:rPr>
          <w:rFonts w:ascii="Times New Roman" w:eastAsia="Times New Roman" w:hAnsi="Times New Roman" w:cs="Times New Roman"/>
          <w:color w:val="000000"/>
          <w:sz w:val="24"/>
          <w:szCs w:val="24"/>
        </w:rPr>
        <w:t>…</w:t>
      </w:r>
      <w:proofErr w:type="spellStart"/>
      <w:r w:rsidRPr="00AC1746">
        <w:rPr>
          <w:rFonts w:ascii="Times New Roman" w:eastAsia="Times New Roman" w:hAnsi="Times New Roman" w:cs="Times New Roman"/>
          <w:color w:val="000000"/>
          <w:sz w:val="24"/>
          <w:szCs w:val="24"/>
        </w:rPr>
        <w:t>кусный</w:t>
      </w:r>
      <w:proofErr w:type="spellEnd"/>
      <w:proofErr w:type="gramEnd"/>
      <w:r w:rsidRPr="00AC1746">
        <w:rPr>
          <w:rFonts w:ascii="Times New Roman" w:eastAsia="Times New Roman" w:hAnsi="Times New Roman" w:cs="Times New Roman"/>
          <w:color w:val="000000"/>
          <w:sz w:val="24"/>
          <w:szCs w:val="24"/>
        </w:rPr>
        <w:br/>
        <w:t>б) без…лобный</w:t>
      </w:r>
      <w:r w:rsidRPr="00AC1746">
        <w:rPr>
          <w:rFonts w:ascii="Times New Roman" w:eastAsia="Times New Roman" w:hAnsi="Times New Roman" w:cs="Times New Roman"/>
          <w:color w:val="000000"/>
          <w:sz w:val="24"/>
          <w:szCs w:val="24"/>
        </w:rPr>
        <w:br/>
        <w:t>в) рас…просить</w:t>
      </w:r>
      <w:r w:rsidRPr="00AC1746">
        <w:rPr>
          <w:rFonts w:ascii="Times New Roman" w:eastAsia="Times New Roman" w:hAnsi="Times New Roman" w:cs="Times New Roman"/>
          <w:color w:val="000000"/>
          <w:sz w:val="24"/>
          <w:szCs w:val="24"/>
        </w:rPr>
        <w:br/>
        <w:t>г) бес…нежный</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br/>
        <w:t>7. В каких словах пишется пре-</w:t>
      </w:r>
      <w:proofErr w:type="gramStart"/>
      <w:r w:rsidRPr="00AC1746">
        <w:rPr>
          <w:rFonts w:ascii="Times New Roman" w:eastAsia="Times New Roman" w:hAnsi="Times New Roman" w:cs="Times New Roman"/>
          <w:color w:val="000000"/>
          <w:sz w:val="24"/>
          <w:szCs w:val="24"/>
        </w:rPr>
        <w:t xml:space="preserve"> ?</w:t>
      </w:r>
      <w:proofErr w:type="gramEnd"/>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 xml:space="preserve"> а) </w:t>
      </w:r>
      <w:proofErr w:type="spellStart"/>
      <w:proofErr w:type="gramStart"/>
      <w:r w:rsidRPr="00AC1746">
        <w:rPr>
          <w:rFonts w:ascii="Times New Roman" w:eastAsia="Times New Roman" w:hAnsi="Times New Roman" w:cs="Times New Roman"/>
          <w:color w:val="000000"/>
          <w:sz w:val="24"/>
          <w:szCs w:val="24"/>
        </w:rPr>
        <w:t>пр</w:t>
      </w:r>
      <w:proofErr w:type="spellEnd"/>
      <w:proofErr w:type="gramEnd"/>
      <w:r w:rsidRPr="00AC1746">
        <w:rPr>
          <w:rFonts w:ascii="Times New Roman" w:eastAsia="Times New Roman" w:hAnsi="Times New Roman" w:cs="Times New Roman"/>
          <w:color w:val="000000"/>
          <w:sz w:val="24"/>
          <w:szCs w:val="24"/>
        </w:rPr>
        <w:t xml:space="preserve">…поднять, </w:t>
      </w:r>
      <w:proofErr w:type="spellStart"/>
      <w:r w:rsidRPr="00AC1746">
        <w:rPr>
          <w:rFonts w:ascii="Times New Roman" w:eastAsia="Times New Roman" w:hAnsi="Times New Roman" w:cs="Times New Roman"/>
          <w:color w:val="000000"/>
          <w:sz w:val="24"/>
          <w:szCs w:val="24"/>
        </w:rPr>
        <w:t>пр</w:t>
      </w:r>
      <w:proofErr w:type="spellEnd"/>
      <w:r w:rsidRPr="00AC1746">
        <w:rPr>
          <w:rFonts w:ascii="Times New Roman" w:eastAsia="Times New Roman" w:hAnsi="Times New Roman" w:cs="Times New Roman"/>
          <w:color w:val="000000"/>
          <w:sz w:val="24"/>
          <w:szCs w:val="24"/>
        </w:rPr>
        <w:t>…</w:t>
      </w:r>
      <w:proofErr w:type="spellStart"/>
      <w:r w:rsidRPr="00AC1746">
        <w:rPr>
          <w:rFonts w:ascii="Times New Roman" w:eastAsia="Times New Roman" w:hAnsi="Times New Roman" w:cs="Times New Roman"/>
          <w:color w:val="000000"/>
          <w:sz w:val="24"/>
          <w:szCs w:val="24"/>
        </w:rPr>
        <w:t>рекания</w:t>
      </w:r>
      <w:proofErr w:type="spellEnd"/>
      <w:r w:rsidRPr="00AC1746">
        <w:rPr>
          <w:rFonts w:ascii="Times New Roman" w:eastAsia="Times New Roman" w:hAnsi="Times New Roman" w:cs="Times New Roman"/>
          <w:color w:val="000000"/>
          <w:sz w:val="24"/>
          <w:szCs w:val="24"/>
        </w:rPr>
        <w:br/>
        <w:t xml:space="preserve">б) </w:t>
      </w:r>
      <w:proofErr w:type="spellStart"/>
      <w:r w:rsidRPr="00AC1746">
        <w:rPr>
          <w:rFonts w:ascii="Times New Roman" w:eastAsia="Times New Roman" w:hAnsi="Times New Roman" w:cs="Times New Roman"/>
          <w:color w:val="000000"/>
          <w:sz w:val="24"/>
          <w:szCs w:val="24"/>
        </w:rPr>
        <w:t>пр</w:t>
      </w:r>
      <w:proofErr w:type="spellEnd"/>
      <w:r w:rsidRPr="00AC1746">
        <w:rPr>
          <w:rFonts w:ascii="Times New Roman" w:eastAsia="Times New Roman" w:hAnsi="Times New Roman" w:cs="Times New Roman"/>
          <w:color w:val="000000"/>
          <w:sz w:val="24"/>
          <w:szCs w:val="24"/>
        </w:rPr>
        <w:t>…</w:t>
      </w:r>
      <w:proofErr w:type="spellStart"/>
      <w:r w:rsidRPr="00AC1746">
        <w:rPr>
          <w:rFonts w:ascii="Times New Roman" w:eastAsia="Times New Roman" w:hAnsi="Times New Roman" w:cs="Times New Roman"/>
          <w:color w:val="000000"/>
          <w:sz w:val="24"/>
          <w:szCs w:val="24"/>
        </w:rPr>
        <w:t>ломление</w:t>
      </w:r>
      <w:proofErr w:type="spellEnd"/>
      <w:r w:rsidRPr="00AC1746">
        <w:rPr>
          <w:rFonts w:ascii="Times New Roman" w:eastAsia="Times New Roman" w:hAnsi="Times New Roman" w:cs="Times New Roman"/>
          <w:color w:val="000000"/>
          <w:sz w:val="24"/>
          <w:szCs w:val="24"/>
        </w:rPr>
        <w:t xml:space="preserve">, </w:t>
      </w:r>
      <w:proofErr w:type="spellStart"/>
      <w:r w:rsidRPr="00AC1746">
        <w:rPr>
          <w:rFonts w:ascii="Times New Roman" w:eastAsia="Times New Roman" w:hAnsi="Times New Roman" w:cs="Times New Roman"/>
          <w:color w:val="000000"/>
          <w:sz w:val="24"/>
          <w:szCs w:val="24"/>
        </w:rPr>
        <w:t>пр</w:t>
      </w:r>
      <w:proofErr w:type="spellEnd"/>
      <w:r w:rsidRPr="00AC1746">
        <w:rPr>
          <w:rFonts w:ascii="Times New Roman" w:eastAsia="Times New Roman" w:hAnsi="Times New Roman" w:cs="Times New Roman"/>
          <w:color w:val="000000"/>
          <w:sz w:val="24"/>
          <w:szCs w:val="24"/>
        </w:rPr>
        <w:t>…мудрая</w:t>
      </w:r>
      <w:r w:rsidRPr="00AC1746">
        <w:rPr>
          <w:rFonts w:ascii="Times New Roman" w:eastAsia="Times New Roman" w:hAnsi="Times New Roman" w:cs="Times New Roman"/>
          <w:color w:val="000000"/>
          <w:sz w:val="24"/>
          <w:szCs w:val="24"/>
        </w:rPr>
        <w:br/>
        <w:t xml:space="preserve">в) </w:t>
      </w:r>
      <w:proofErr w:type="spellStart"/>
      <w:r w:rsidRPr="00AC1746">
        <w:rPr>
          <w:rFonts w:ascii="Times New Roman" w:eastAsia="Times New Roman" w:hAnsi="Times New Roman" w:cs="Times New Roman"/>
          <w:color w:val="000000"/>
          <w:sz w:val="24"/>
          <w:szCs w:val="24"/>
        </w:rPr>
        <w:t>Пр</w:t>
      </w:r>
      <w:proofErr w:type="spellEnd"/>
      <w:r w:rsidRPr="00AC1746">
        <w:rPr>
          <w:rFonts w:ascii="Times New Roman" w:eastAsia="Times New Roman" w:hAnsi="Times New Roman" w:cs="Times New Roman"/>
          <w:color w:val="000000"/>
          <w:sz w:val="24"/>
          <w:szCs w:val="24"/>
        </w:rPr>
        <w:t>…</w:t>
      </w:r>
      <w:proofErr w:type="spellStart"/>
      <w:r w:rsidRPr="00AC1746">
        <w:rPr>
          <w:rFonts w:ascii="Times New Roman" w:eastAsia="Times New Roman" w:hAnsi="Times New Roman" w:cs="Times New Roman"/>
          <w:color w:val="000000"/>
          <w:sz w:val="24"/>
          <w:szCs w:val="24"/>
        </w:rPr>
        <w:t>уралье</w:t>
      </w:r>
      <w:proofErr w:type="spellEnd"/>
      <w:r w:rsidRPr="00AC1746">
        <w:rPr>
          <w:rFonts w:ascii="Times New Roman" w:eastAsia="Times New Roman" w:hAnsi="Times New Roman" w:cs="Times New Roman"/>
          <w:color w:val="000000"/>
          <w:sz w:val="24"/>
          <w:szCs w:val="24"/>
        </w:rPr>
        <w:t xml:space="preserve">, </w:t>
      </w:r>
      <w:proofErr w:type="spellStart"/>
      <w:r w:rsidRPr="00AC1746">
        <w:rPr>
          <w:rFonts w:ascii="Times New Roman" w:eastAsia="Times New Roman" w:hAnsi="Times New Roman" w:cs="Times New Roman"/>
          <w:color w:val="000000"/>
          <w:sz w:val="24"/>
          <w:szCs w:val="24"/>
        </w:rPr>
        <w:t>пр</w:t>
      </w:r>
      <w:proofErr w:type="spellEnd"/>
      <w:r w:rsidRPr="00AC1746">
        <w:rPr>
          <w:rFonts w:ascii="Times New Roman" w:eastAsia="Times New Roman" w:hAnsi="Times New Roman" w:cs="Times New Roman"/>
          <w:color w:val="000000"/>
          <w:sz w:val="24"/>
          <w:szCs w:val="24"/>
        </w:rPr>
        <w:t>…</w:t>
      </w:r>
      <w:proofErr w:type="spellStart"/>
      <w:r w:rsidRPr="00AC1746">
        <w:rPr>
          <w:rFonts w:ascii="Times New Roman" w:eastAsia="Times New Roman" w:hAnsi="Times New Roman" w:cs="Times New Roman"/>
          <w:color w:val="000000"/>
          <w:sz w:val="24"/>
          <w:szCs w:val="24"/>
        </w:rPr>
        <w:t>вивка</w:t>
      </w:r>
      <w:proofErr w:type="spellEnd"/>
      <w:r w:rsidRPr="00AC1746">
        <w:rPr>
          <w:rFonts w:ascii="Times New Roman" w:eastAsia="Times New Roman" w:hAnsi="Times New Roman" w:cs="Times New Roman"/>
          <w:color w:val="000000"/>
          <w:sz w:val="24"/>
          <w:szCs w:val="24"/>
        </w:rPr>
        <w:br/>
        <w:t xml:space="preserve">г) </w:t>
      </w:r>
      <w:proofErr w:type="spellStart"/>
      <w:r w:rsidRPr="00AC1746">
        <w:rPr>
          <w:rFonts w:ascii="Times New Roman" w:eastAsia="Times New Roman" w:hAnsi="Times New Roman" w:cs="Times New Roman"/>
          <w:color w:val="000000"/>
          <w:sz w:val="24"/>
          <w:szCs w:val="24"/>
        </w:rPr>
        <w:t>пр</w:t>
      </w:r>
      <w:proofErr w:type="spellEnd"/>
      <w:r w:rsidRPr="00AC1746">
        <w:rPr>
          <w:rFonts w:ascii="Times New Roman" w:eastAsia="Times New Roman" w:hAnsi="Times New Roman" w:cs="Times New Roman"/>
          <w:color w:val="000000"/>
          <w:sz w:val="24"/>
          <w:szCs w:val="24"/>
        </w:rPr>
        <w:t xml:space="preserve">…увеличить, </w:t>
      </w:r>
      <w:proofErr w:type="spellStart"/>
      <w:r w:rsidRPr="00AC1746">
        <w:rPr>
          <w:rFonts w:ascii="Times New Roman" w:eastAsia="Times New Roman" w:hAnsi="Times New Roman" w:cs="Times New Roman"/>
          <w:color w:val="000000"/>
          <w:sz w:val="24"/>
          <w:szCs w:val="24"/>
        </w:rPr>
        <w:t>пр</w:t>
      </w:r>
      <w:proofErr w:type="spellEnd"/>
      <w:r w:rsidRPr="00AC1746">
        <w:rPr>
          <w:rFonts w:ascii="Times New Roman" w:eastAsia="Times New Roman" w:hAnsi="Times New Roman" w:cs="Times New Roman"/>
          <w:color w:val="000000"/>
          <w:sz w:val="24"/>
          <w:szCs w:val="24"/>
        </w:rPr>
        <w:t>…бить</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lastRenderedPageBreak/>
        <w:br/>
        <w:t>8. Найдите ошибку.</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 а) притяжение</w:t>
      </w:r>
      <w:r w:rsidRPr="00AC1746">
        <w:rPr>
          <w:rFonts w:ascii="Times New Roman" w:eastAsia="Times New Roman" w:hAnsi="Times New Roman" w:cs="Times New Roman"/>
          <w:color w:val="000000"/>
          <w:sz w:val="24"/>
          <w:szCs w:val="24"/>
        </w:rPr>
        <w:br/>
        <w:t xml:space="preserve">б) </w:t>
      </w:r>
      <w:proofErr w:type="spellStart"/>
      <w:r w:rsidRPr="00AC1746">
        <w:rPr>
          <w:rFonts w:ascii="Times New Roman" w:eastAsia="Times New Roman" w:hAnsi="Times New Roman" w:cs="Times New Roman"/>
          <w:color w:val="000000"/>
          <w:sz w:val="24"/>
          <w:szCs w:val="24"/>
        </w:rPr>
        <w:t>прикратить</w:t>
      </w:r>
      <w:proofErr w:type="spellEnd"/>
      <w:r w:rsidRPr="00AC1746">
        <w:rPr>
          <w:rFonts w:ascii="Times New Roman" w:eastAsia="Times New Roman" w:hAnsi="Times New Roman" w:cs="Times New Roman"/>
          <w:color w:val="000000"/>
          <w:sz w:val="24"/>
          <w:szCs w:val="24"/>
        </w:rPr>
        <w:br/>
        <w:t>в) приоткрыть</w:t>
      </w:r>
      <w:r w:rsidRPr="00AC1746">
        <w:rPr>
          <w:rFonts w:ascii="Times New Roman" w:eastAsia="Times New Roman" w:hAnsi="Times New Roman" w:cs="Times New Roman"/>
          <w:color w:val="000000"/>
          <w:sz w:val="24"/>
          <w:szCs w:val="24"/>
        </w:rPr>
        <w:br/>
        <w:t>г) приписать</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br/>
        <w:t>9. В каких окончаниях пишется и</w:t>
      </w:r>
      <w:proofErr w:type="gramStart"/>
      <w:r w:rsidRPr="00AC1746">
        <w:rPr>
          <w:rFonts w:ascii="Times New Roman" w:eastAsia="Times New Roman" w:hAnsi="Times New Roman" w:cs="Times New Roman"/>
          <w:color w:val="000000"/>
          <w:sz w:val="24"/>
          <w:szCs w:val="24"/>
        </w:rPr>
        <w:t xml:space="preserve"> ?</w:t>
      </w:r>
      <w:proofErr w:type="gramEnd"/>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 xml:space="preserve">а) в </w:t>
      </w:r>
      <w:proofErr w:type="spellStart"/>
      <w:r w:rsidRPr="00AC1746">
        <w:rPr>
          <w:rFonts w:ascii="Times New Roman" w:eastAsia="Times New Roman" w:hAnsi="Times New Roman" w:cs="Times New Roman"/>
          <w:color w:val="000000"/>
          <w:sz w:val="24"/>
          <w:szCs w:val="24"/>
        </w:rPr>
        <w:t>строящ</w:t>
      </w:r>
      <w:proofErr w:type="spellEnd"/>
      <w:r w:rsidRPr="00AC1746">
        <w:rPr>
          <w:rFonts w:ascii="Times New Roman" w:eastAsia="Times New Roman" w:hAnsi="Times New Roman" w:cs="Times New Roman"/>
          <w:color w:val="000000"/>
          <w:sz w:val="24"/>
          <w:szCs w:val="24"/>
        </w:rPr>
        <w:t>…</w:t>
      </w:r>
      <w:proofErr w:type="spellStart"/>
      <w:r w:rsidRPr="00AC1746">
        <w:rPr>
          <w:rFonts w:ascii="Times New Roman" w:eastAsia="Times New Roman" w:hAnsi="Times New Roman" w:cs="Times New Roman"/>
          <w:color w:val="000000"/>
          <w:sz w:val="24"/>
          <w:szCs w:val="24"/>
        </w:rPr>
        <w:t>мся</w:t>
      </w:r>
      <w:proofErr w:type="spellEnd"/>
      <w:r w:rsidRPr="00AC1746">
        <w:rPr>
          <w:rFonts w:ascii="Times New Roman" w:eastAsia="Times New Roman" w:hAnsi="Times New Roman" w:cs="Times New Roman"/>
          <w:color w:val="000000"/>
          <w:sz w:val="24"/>
          <w:szCs w:val="24"/>
        </w:rPr>
        <w:t xml:space="preserve"> доме, в </w:t>
      </w:r>
      <w:proofErr w:type="gramStart"/>
      <w:r w:rsidRPr="00AC1746">
        <w:rPr>
          <w:rFonts w:ascii="Times New Roman" w:eastAsia="Times New Roman" w:hAnsi="Times New Roman" w:cs="Times New Roman"/>
          <w:color w:val="000000"/>
          <w:sz w:val="24"/>
          <w:szCs w:val="24"/>
        </w:rPr>
        <w:t>свеж</w:t>
      </w:r>
      <w:proofErr w:type="gramEnd"/>
      <w:r w:rsidRPr="00AC1746">
        <w:rPr>
          <w:rFonts w:ascii="Times New Roman" w:eastAsia="Times New Roman" w:hAnsi="Times New Roman" w:cs="Times New Roman"/>
          <w:color w:val="000000"/>
          <w:sz w:val="24"/>
          <w:szCs w:val="24"/>
        </w:rPr>
        <w:t xml:space="preserve">…м сене б) о </w:t>
      </w:r>
      <w:proofErr w:type="spellStart"/>
      <w:r w:rsidRPr="00AC1746">
        <w:rPr>
          <w:rFonts w:ascii="Times New Roman" w:eastAsia="Times New Roman" w:hAnsi="Times New Roman" w:cs="Times New Roman"/>
          <w:color w:val="000000"/>
          <w:sz w:val="24"/>
          <w:szCs w:val="24"/>
        </w:rPr>
        <w:t>прячущ</w:t>
      </w:r>
      <w:proofErr w:type="spellEnd"/>
      <w:r w:rsidRPr="00AC1746">
        <w:rPr>
          <w:rFonts w:ascii="Times New Roman" w:eastAsia="Times New Roman" w:hAnsi="Times New Roman" w:cs="Times New Roman"/>
          <w:color w:val="000000"/>
          <w:sz w:val="24"/>
          <w:szCs w:val="24"/>
        </w:rPr>
        <w:t>…</w:t>
      </w:r>
      <w:proofErr w:type="spellStart"/>
      <w:r w:rsidRPr="00AC1746">
        <w:rPr>
          <w:rFonts w:ascii="Times New Roman" w:eastAsia="Times New Roman" w:hAnsi="Times New Roman" w:cs="Times New Roman"/>
          <w:color w:val="000000"/>
          <w:sz w:val="24"/>
          <w:szCs w:val="24"/>
        </w:rPr>
        <w:t>мся</w:t>
      </w:r>
      <w:proofErr w:type="spellEnd"/>
      <w:r w:rsidRPr="00AC1746">
        <w:rPr>
          <w:rFonts w:ascii="Times New Roman" w:eastAsia="Times New Roman" w:hAnsi="Times New Roman" w:cs="Times New Roman"/>
          <w:color w:val="000000"/>
          <w:sz w:val="24"/>
          <w:szCs w:val="24"/>
        </w:rPr>
        <w:t xml:space="preserve"> ребенке, о </w:t>
      </w:r>
      <w:proofErr w:type="spellStart"/>
      <w:r w:rsidRPr="00AC1746">
        <w:rPr>
          <w:rFonts w:ascii="Times New Roman" w:eastAsia="Times New Roman" w:hAnsi="Times New Roman" w:cs="Times New Roman"/>
          <w:color w:val="000000"/>
          <w:sz w:val="24"/>
          <w:szCs w:val="24"/>
        </w:rPr>
        <w:t>древн</w:t>
      </w:r>
      <w:proofErr w:type="spellEnd"/>
      <w:r w:rsidRPr="00AC1746">
        <w:rPr>
          <w:rFonts w:ascii="Times New Roman" w:eastAsia="Times New Roman" w:hAnsi="Times New Roman" w:cs="Times New Roman"/>
          <w:color w:val="000000"/>
          <w:sz w:val="24"/>
          <w:szCs w:val="24"/>
        </w:rPr>
        <w:t xml:space="preserve">…м городе в) с </w:t>
      </w:r>
      <w:proofErr w:type="spellStart"/>
      <w:r w:rsidRPr="00AC1746">
        <w:rPr>
          <w:rFonts w:ascii="Times New Roman" w:eastAsia="Times New Roman" w:hAnsi="Times New Roman" w:cs="Times New Roman"/>
          <w:color w:val="000000"/>
          <w:sz w:val="24"/>
          <w:szCs w:val="24"/>
        </w:rPr>
        <w:t>прячущ</w:t>
      </w:r>
      <w:proofErr w:type="spellEnd"/>
      <w:r w:rsidRPr="00AC1746">
        <w:rPr>
          <w:rFonts w:ascii="Times New Roman" w:eastAsia="Times New Roman" w:hAnsi="Times New Roman" w:cs="Times New Roman"/>
          <w:color w:val="000000"/>
          <w:sz w:val="24"/>
          <w:szCs w:val="24"/>
        </w:rPr>
        <w:t>…</w:t>
      </w:r>
      <w:proofErr w:type="spellStart"/>
      <w:r w:rsidRPr="00AC1746">
        <w:rPr>
          <w:rFonts w:ascii="Times New Roman" w:eastAsia="Times New Roman" w:hAnsi="Times New Roman" w:cs="Times New Roman"/>
          <w:color w:val="000000"/>
          <w:sz w:val="24"/>
          <w:szCs w:val="24"/>
        </w:rPr>
        <w:t>мся</w:t>
      </w:r>
      <w:proofErr w:type="spellEnd"/>
      <w:r w:rsidRPr="00AC1746">
        <w:rPr>
          <w:rFonts w:ascii="Times New Roman" w:eastAsia="Times New Roman" w:hAnsi="Times New Roman" w:cs="Times New Roman"/>
          <w:color w:val="000000"/>
          <w:sz w:val="24"/>
          <w:szCs w:val="24"/>
        </w:rPr>
        <w:t xml:space="preserve"> ребенком, с </w:t>
      </w:r>
      <w:proofErr w:type="spellStart"/>
      <w:r w:rsidRPr="00AC1746">
        <w:rPr>
          <w:rFonts w:ascii="Times New Roman" w:eastAsia="Times New Roman" w:hAnsi="Times New Roman" w:cs="Times New Roman"/>
          <w:color w:val="000000"/>
          <w:sz w:val="24"/>
          <w:szCs w:val="24"/>
        </w:rPr>
        <w:t>древн</w:t>
      </w:r>
      <w:proofErr w:type="spellEnd"/>
      <w:r w:rsidRPr="00AC1746">
        <w:rPr>
          <w:rFonts w:ascii="Times New Roman" w:eastAsia="Times New Roman" w:hAnsi="Times New Roman" w:cs="Times New Roman"/>
          <w:color w:val="000000"/>
          <w:sz w:val="24"/>
          <w:szCs w:val="24"/>
        </w:rPr>
        <w:t xml:space="preserve">…м городом г) к </w:t>
      </w:r>
      <w:proofErr w:type="spellStart"/>
      <w:r w:rsidRPr="00AC1746">
        <w:rPr>
          <w:rFonts w:ascii="Times New Roman" w:eastAsia="Times New Roman" w:hAnsi="Times New Roman" w:cs="Times New Roman"/>
          <w:color w:val="000000"/>
          <w:sz w:val="24"/>
          <w:szCs w:val="24"/>
        </w:rPr>
        <w:t>прячущ</w:t>
      </w:r>
      <w:proofErr w:type="spellEnd"/>
      <w:r w:rsidRPr="00AC1746">
        <w:rPr>
          <w:rFonts w:ascii="Times New Roman" w:eastAsia="Times New Roman" w:hAnsi="Times New Roman" w:cs="Times New Roman"/>
          <w:color w:val="000000"/>
          <w:sz w:val="24"/>
          <w:szCs w:val="24"/>
        </w:rPr>
        <w:t>…</w:t>
      </w:r>
      <w:proofErr w:type="spellStart"/>
      <w:r w:rsidRPr="00AC1746">
        <w:rPr>
          <w:rFonts w:ascii="Times New Roman" w:eastAsia="Times New Roman" w:hAnsi="Times New Roman" w:cs="Times New Roman"/>
          <w:color w:val="000000"/>
          <w:sz w:val="24"/>
          <w:szCs w:val="24"/>
        </w:rPr>
        <w:t>муся</w:t>
      </w:r>
      <w:proofErr w:type="spellEnd"/>
      <w:r w:rsidRPr="00AC1746">
        <w:rPr>
          <w:rFonts w:ascii="Times New Roman" w:eastAsia="Times New Roman" w:hAnsi="Times New Roman" w:cs="Times New Roman"/>
          <w:color w:val="000000"/>
          <w:sz w:val="24"/>
          <w:szCs w:val="24"/>
        </w:rPr>
        <w:t xml:space="preserve"> ребенку, к </w:t>
      </w:r>
      <w:proofErr w:type="spellStart"/>
      <w:r w:rsidRPr="00AC1746">
        <w:rPr>
          <w:rFonts w:ascii="Times New Roman" w:eastAsia="Times New Roman" w:hAnsi="Times New Roman" w:cs="Times New Roman"/>
          <w:color w:val="000000"/>
          <w:sz w:val="24"/>
          <w:szCs w:val="24"/>
        </w:rPr>
        <w:t>древн</w:t>
      </w:r>
      <w:proofErr w:type="spellEnd"/>
      <w:r w:rsidRPr="00AC1746">
        <w:rPr>
          <w:rFonts w:ascii="Times New Roman" w:eastAsia="Times New Roman" w:hAnsi="Times New Roman" w:cs="Times New Roman"/>
          <w:color w:val="000000"/>
          <w:sz w:val="24"/>
          <w:szCs w:val="24"/>
        </w:rPr>
        <w:t>…</w:t>
      </w:r>
      <w:proofErr w:type="spellStart"/>
      <w:r w:rsidRPr="00AC1746">
        <w:rPr>
          <w:rFonts w:ascii="Times New Roman" w:eastAsia="Times New Roman" w:hAnsi="Times New Roman" w:cs="Times New Roman"/>
          <w:color w:val="000000"/>
          <w:sz w:val="24"/>
          <w:szCs w:val="24"/>
        </w:rPr>
        <w:t>му</w:t>
      </w:r>
      <w:proofErr w:type="spellEnd"/>
      <w:r w:rsidRPr="00AC1746">
        <w:rPr>
          <w:rFonts w:ascii="Times New Roman" w:eastAsia="Times New Roman" w:hAnsi="Times New Roman" w:cs="Times New Roman"/>
          <w:color w:val="000000"/>
          <w:sz w:val="24"/>
          <w:szCs w:val="24"/>
        </w:rPr>
        <w:t xml:space="preserve"> городу</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br/>
        <w:t xml:space="preserve">10. Где пишется </w:t>
      </w:r>
      <w:proofErr w:type="gramStart"/>
      <w:r w:rsidRPr="00AC1746">
        <w:rPr>
          <w:rFonts w:ascii="Times New Roman" w:eastAsia="Times New Roman" w:hAnsi="Times New Roman" w:cs="Times New Roman"/>
          <w:color w:val="000000"/>
          <w:sz w:val="24"/>
          <w:szCs w:val="24"/>
        </w:rPr>
        <w:t>-</w:t>
      </w:r>
      <w:proofErr w:type="spellStart"/>
      <w:r w:rsidRPr="00AC1746">
        <w:rPr>
          <w:rFonts w:ascii="Times New Roman" w:eastAsia="Times New Roman" w:hAnsi="Times New Roman" w:cs="Times New Roman"/>
          <w:color w:val="000000"/>
          <w:sz w:val="24"/>
          <w:szCs w:val="24"/>
        </w:rPr>
        <w:t>н</w:t>
      </w:r>
      <w:proofErr w:type="gramEnd"/>
      <w:r w:rsidRPr="00AC1746">
        <w:rPr>
          <w:rFonts w:ascii="Times New Roman" w:eastAsia="Times New Roman" w:hAnsi="Times New Roman" w:cs="Times New Roman"/>
          <w:color w:val="000000"/>
          <w:sz w:val="24"/>
          <w:szCs w:val="24"/>
        </w:rPr>
        <w:t>н</w:t>
      </w:r>
      <w:proofErr w:type="spellEnd"/>
      <w:r w:rsidRPr="00AC1746">
        <w:rPr>
          <w:rFonts w:ascii="Times New Roman" w:eastAsia="Times New Roman" w:hAnsi="Times New Roman" w:cs="Times New Roman"/>
          <w:color w:val="000000"/>
          <w:sz w:val="24"/>
          <w:szCs w:val="24"/>
        </w:rPr>
        <w:t>- ?</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 xml:space="preserve"> а) </w:t>
      </w:r>
      <w:proofErr w:type="spellStart"/>
      <w:r w:rsidRPr="00AC1746">
        <w:rPr>
          <w:rFonts w:ascii="Times New Roman" w:eastAsia="Times New Roman" w:hAnsi="Times New Roman" w:cs="Times New Roman"/>
          <w:color w:val="000000"/>
          <w:sz w:val="24"/>
          <w:szCs w:val="24"/>
        </w:rPr>
        <w:t>клюквен</w:t>
      </w:r>
      <w:proofErr w:type="spellEnd"/>
      <w:r w:rsidRPr="00AC1746">
        <w:rPr>
          <w:rFonts w:ascii="Times New Roman" w:eastAsia="Times New Roman" w:hAnsi="Times New Roman" w:cs="Times New Roman"/>
          <w:color w:val="000000"/>
          <w:sz w:val="24"/>
          <w:szCs w:val="24"/>
        </w:rPr>
        <w:t>…</w:t>
      </w:r>
      <w:proofErr w:type="spellStart"/>
      <w:r w:rsidRPr="00AC1746">
        <w:rPr>
          <w:rFonts w:ascii="Times New Roman" w:eastAsia="Times New Roman" w:hAnsi="Times New Roman" w:cs="Times New Roman"/>
          <w:color w:val="000000"/>
          <w:sz w:val="24"/>
          <w:szCs w:val="24"/>
        </w:rPr>
        <w:t>ый</w:t>
      </w:r>
      <w:proofErr w:type="spellEnd"/>
      <w:r w:rsidRPr="00AC1746">
        <w:rPr>
          <w:rFonts w:ascii="Times New Roman" w:eastAsia="Times New Roman" w:hAnsi="Times New Roman" w:cs="Times New Roman"/>
          <w:color w:val="000000"/>
          <w:sz w:val="24"/>
          <w:szCs w:val="24"/>
        </w:rPr>
        <w:t xml:space="preserve"> напиток</w:t>
      </w:r>
      <w:r w:rsidRPr="00AC1746">
        <w:rPr>
          <w:rFonts w:ascii="Times New Roman" w:eastAsia="Times New Roman" w:hAnsi="Times New Roman" w:cs="Times New Roman"/>
          <w:color w:val="000000"/>
          <w:sz w:val="24"/>
          <w:szCs w:val="24"/>
        </w:rPr>
        <w:br/>
        <w:t xml:space="preserve">б) </w:t>
      </w:r>
      <w:proofErr w:type="spellStart"/>
      <w:proofErr w:type="gramStart"/>
      <w:r w:rsidRPr="00AC1746">
        <w:rPr>
          <w:rFonts w:ascii="Times New Roman" w:eastAsia="Times New Roman" w:hAnsi="Times New Roman" w:cs="Times New Roman"/>
          <w:color w:val="000000"/>
          <w:sz w:val="24"/>
          <w:szCs w:val="24"/>
        </w:rPr>
        <w:t>гусин</w:t>
      </w:r>
      <w:proofErr w:type="spellEnd"/>
      <w:r w:rsidRPr="00AC1746">
        <w:rPr>
          <w:rFonts w:ascii="Times New Roman" w:eastAsia="Times New Roman" w:hAnsi="Times New Roman" w:cs="Times New Roman"/>
          <w:color w:val="000000"/>
          <w:sz w:val="24"/>
          <w:szCs w:val="24"/>
        </w:rPr>
        <w:t>…</w:t>
      </w:r>
      <w:proofErr w:type="spellStart"/>
      <w:r w:rsidRPr="00AC1746">
        <w:rPr>
          <w:rFonts w:ascii="Times New Roman" w:eastAsia="Times New Roman" w:hAnsi="Times New Roman" w:cs="Times New Roman"/>
          <w:color w:val="000000"/>
          <w:sz w:val="24"/>
          <w:szCs w:val="24"/>
        </w:rPr>
        <w:t>ые</w:t>
      </w:r>
      <w:proofErr w:type="spellEnd"/>
      <w:proofErr w:type="gramEnd"/>
      <w:r w:rsidRPr="00AC1746">
        <w:rPr>
          <w:rFonts w:ascii="Times New Roman" w:eastAsia="Times New Roman" w:hAnsi="Times New Roman" w:cs="Times New Roman"/>
          <w:color w:val="000000"/>
          <w:sz w:val="24"/>
          <w:szCs w:val="24"/>
        </w:rPr>
        <w:t xml:space="preserve"> потроха</w:t>
      </w:r>
      <w:r w:rsidRPr="00AC1746">
        <w:rPr>
          <w:rFonts w:ascii="Times New Roman" w:eastAsia="Times New Roman" w:hAnsi="Times New Roman" w:cs="Times New Roman"/>
          <w:color w:val="000000"/>
          <w:sz w:val="24"/>
          <w:szCs w:val="24"/>
        </w:rPr>
        <w:br/>
        <w:t xml:space="preserve">в) </w:t>
      </w:r>
      <w:proofErr w:type="spellStart"/>
      <w:r w:rsidRPr="00AC1746">
        <w:rPr>
          <w:rFonts w:ascii="Times New Roman" w:eastAsia="Times New Roman" w:hAnsi="Times New Roman" w:cs="Times New Roman"/>
          <w:color w:val="000000"/>
          <w:sz w:val="24"/>
          <w:szCs w:val="24"/>
        </w:rPr>
        <w:t>мышин</w:t>
      </w:r>
      <w:proofErr w:type="spellEnd"/>
      <w:r w:rsidRPr="00AC1746">
        <w:rPr>
          <w:rFonts w:ascii="Times New Roman" w:eastAsia="Times New Roman" w:hAnsi="Times New Roman" w:cs="Times New Roman"/>
          <w:color w:val="000000"/>
          <w:sz w:val="24"/>
          <w:szCs w:val="24"/>
        </w:rPr>
        <w:t>…</w:t>
      </w:r>
      <w:proofErr w:type="spellStart"/>
      <w:r w:rsidRPr="00AC1746">
        <w:rPr>
          <w:rFonts w:ascii="Times New Roman" w:eastAsia="Times New Roman" w:hAnsi="Times New Roman" w:cs="Times New Roman"/>
          <w:color w:val="000000"/>
          <w:sz w:val="24"/>
          <w:szCs w:val="24"/>
        </w:rPr>
        <w:t>ая</w:t>
      </w:r>
      <w:proofErr w:type="spellEnd"/>
      <w:r w:rsidRPr="00AC1746">
        <w:rPr>
          <w:rFonts w:ascii="Times New Roman" w:eastAsia="Times New Roman" w:hAnsi="Times New Roman" w:cs="Times New Roman"/>
          <w:color w:val="000000"/>
          <w:sz w:val="24"/>
          <w:szCs w:val="24"/>
        </w:rPr>
        <w:t xml:space="preserve"> нора</w:t>
      </w:r>
      <w:r w:rsidRPr="00AC1746">
        <w:rPr>
          <w:rFonts w:ascii="Times New Roman" w:eastAsia="Times New Roman" w:hAnsi="Times New Roman" w:cs="Times New Roman"/>
          <w:color w:val="000000"/>
          <w:sz w:val="24"/>
          <w:szCs w:val="24"/>
        </w:rPr>
        <w:br/>
        <w:t>г) вещи разбросаны.</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 11. Найдите ошибку.</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 а) поставленная посуда</w:t>
      </w:r>
      <w:r w:rsidRPr="00AC1746">
        <w:rPr>
          <w:rFonts w:ascii="Times New Roman" w:eastAsia="Times New Roman" w:hAnsi="Times New Roman" w:cs="Times New Roman"/>
          <w:color w:val="000000"/>
          <w:sz w:val="24"/>
          <w:szCs w:val="24"/>
        </w:rPr>
        <w:br/>
        <w:t>б) серебряное кольцо</w:t>
      </w:r>
      <w:r w:rsidRPr="00AC1746">
        <w:rPr>
          <w:rFonts w:ascii="Times New Roman" w:eastAsia="Times New Roman" w:hAnsi="Times New Roman" w:cs="Times New Roman"/>
          <w:color w:val="000000"/>
          <w:sz w:val="24"/>
          <w:szCs w:val="24"/>
        </w:rPr>
        <w:br/>
        <w:t xml:space="preserve">в) поле </w:t>
      </w:r>
      <w:proofErr w:type="spellStart"/>
      <w:r w:rsidRPr="00AC1746">
        <w:rPr>
          <w:rFonts w:ascii="Times New Roman" w:eastAsia="Times New Roman" w:hAnsi="Times New Roman" w:cs="Times New Roman"/>
          <w:color w:val="000000"/>
          <w:sz w:val="24"/>
          <w:szCs w:val="24"/>
        </w:rPr>
        <w:t>вскопанно</w:t>
      </w:r>
      <w:proofErr w:type="spellEnd"/>
      <w:r w:rsidRPr="00AC1746">
        <w:rPr>
          <w:rFonts w:ascii="Times New Roman" w:eastAsia="Times New Roman" w:hAnsi="Times New Roman" w:cs="Times New Roman"/>
          <w:color w:val="000000"/>
          <w:sz w:val="24"/>
          <w:szCs w:val="24"/>
        </w:rPr>
        <w:br/>
        <w:t>г) львиная грива</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br/>
        <w:t>12. Какие слова пишутся через дефис? а) (десяти</w:t>
      </w:r>
      <w:proofErr w:type="gramStart"/>
      <w:r w:rsidRPr="00AC1746">
        <w:rPr>
          <w:rFonts w:ascii="Times New Roman" w:eastAsia="Times New Roman" w:hAnsi="Times New Roman" w:cs="Times New Roman"/>
          <w:color w:val="000000"/>
          <w:sz w:val="24"/>
          <w:szCs w:val="24"/>
        </w:rPr>
        <w:t>)л</w:t>
      </w:r>
      <w:proofErr w:type="gramEnd"/>
      <w:r w:rsidRPr="00AC1746">
        <w:rPr>
          <w:rFonts w:ascii="Times New Roman" w:eastAsia="Times New Roman" w:hAnsi="Times New Roman" w:cs="Times New Roman"/>
          <w:color w:val="000000"/>
          <w:sz w:val="24"/>
          <w:szCs w:val="24"/>
        </w:rPr>
        <w:t>етний, (бело)снежный</w:t>
      </w:r>
      <w:r w:rsidRPr="00AC1746">
        <w:rPr>
          <w:rFonts w:ascii="Times New Roman" w:eastAsia="Times New Roman" w:hAnsi="Times New Roman" w:cs="Times New Roman"/>
          <w:color w:val="000000"/>
          <w:sz w:val="24"/>
          <w:szCs w:val="24"/>
        </w:rPr>
        <w:br/>
        <w:t>б) (двух)метровый, (сорока)градусный</w:t>
      </w:r>
      <w:r w:rsidRPr="00AC1746">
        <w:rPr>
          <w:rFonts w:ascii="Times New Roman" w:eastAsia="Times New Roman" w:hAnsi="Times New Roman" w:cs="Times New Roman"/>
          <w:color w:val="000000"/>
          <w:sz w:val="24"/>
          <w:szCs w:val="24"/>
        </w:rPr>
        <w:br/>
        <w:t>в) (прямо)угольник, (</w:t>
      </w:r>
      <w:proofErr w:type="spellStart"/>
      <w:r w:rsidRPr="00AC1746">
        <w:rPr>
          <w:rFonts w:ascii="Times New Roman" w:eastAsia="Times New Roman" w:hAnsi="Times New Roman" w:cs="Times New Roman"/>
          <w:color w:val="000000"/>
          <w:sz w:val="24"/>
          <w:szCs w:val="24"/>
        </w:rPr>
        <w:t>мото</w:t>
      </w:r>
      <w:proofErr w:type="spellEnd"/>
      <w:r w:rsidRPr="00AC1746">
        <w:rPr>
          <w:rFonts w:ascii="Times New Roman" w:eastAsia="Times New Roman" w:hAnsi="Times New Roman" w:cs="Times New Roman"/>
          <w:color w:val="000000"/>
          <w:sz w:val="24"/>
          <w:szCs w:val="24"/>
        </w:rPr>
        <w:t>)спорт</w:t>
      </w:r>
      <w:r w:rsidRPr="00AC1746">
        <w:rPr>
          <w:rFonts w:ascii="Times New Roman" w:eastAsia="Times New Roman" w:hAnsi="Times New Roman" w:cs="Times New Roman"/>
          <w:color w:val="000000"/>
          <w:sz w:val="24"/>
          <w:szCs w:val="24"/>
        </w:rPr>
        <w:br/>
        <w:t>г) (</w:t>
      </w:r>
      <w:proofErr w:type="spellStart"/>
      <w:r w:rsidRPr="00AC1746">
        <w:rPr>
          <w:rFonts w:ascii="Times New Roman" w:eastAsia="Times New Roman" w:hAnsi="Times New Roman" w:cs="Times New Roman"/>
          <w:color w:val="000000"/>
          <w:sz w:val="24"/>
          <w:szCs w:val="24"/>
        </w:rPr>
        <w:t>юго</w:t>
      </w:r>
      <w:proofErr w:type="spellEnd"/>
      <w:r w:rsidRPr="00AC1746">
        <w:rPr>
          <w:rFonts w:ascii="Times New Roman" w:eastAsia="Times New Roman" w:hAnsi="Times New Roman" w:cs="Times New Roman"/>
          <w:color w:val="000000"/>
          <w:sz w:val="24"/>
          <w:szCs w:val="24"/>
        </w:rPr>
        <w:t>)западный, (экс)президент</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br/>
        <w:t>13. Какое местоимение пишется через дефис?</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 а) н</w:t>
      </w:r>
      <w:proofErr w:type="gramStart"/>
      <w:r w:rsidRPr="00AC1746">
        <w:rPr>
          <w:rFonts w:ascii="Times New Roman" w:eastAsia="Times New Roman" w:hAnsi="Times New Roman" w:cs="Times New Roman"/>
          <w:color w:val="000000"/>
          <w:sz w:val="24"/>
          <w:szCs w:val="24"/>
        </w:rPr>
        <w:t>и(</w:t>
      </w:r>
      <w:proofErr w:type="gramEnd"/>
      <w:r w:rsidRPr="00AC1746">
        <w:rPr>
          <w:rFonts w:ascii="Times New Roman" w:eastAsia="Times New Roman" w:hAnsi="Times New Roman" w:cs="Times New Roman"/>
          <w:color w:val="000000"/>
          <w:sz w:val="24"/>
          <w:szCs w:val="24"/>
        </w:rPr>
        <w:t>для)кого</w:t>
      </w:r>
      <w:r w:rsidRPr="00AC1746">
        <w:rPr>
          <w:rFonts w:ascii="Times New Roman" w:eastAsia="Times New Roman" w:hAnsi="Times New Roman" w:cs="Times New Roman"/>
          <w:color w:val="000000"/>
          <w:sz w:val="24"/>
          <w:szCs w:val="24"/>
        </w:rPr>
        <w:br/>
        <w:t>б) кем(</w:t>
      </w:r>
      <w:proofErr w:type="spellStart"/>
      <w:r w:rsidRPr="00AC1746">
        <w:rPr>
          <w:rFonts w:ascii="Times New Roman" w:eastAsia="Times New Roman" w:hAnsi="Times New Roman" w:cs="Times New Roman"/>
          <w:color w:val="000000"/>
          <w:sz w:val="24"/>
          <w:szCs w:val="24"/>
        </w:rPr>
        <w:t>нибудь</w:t>
      </w:r>
      <w:proofErr w:type="spellEnd"/>
      <w:r w:rsidRPr="00AC1746">
        <w:rPr>
          <w:rFonts w:ascii="Times New Roman" w:eastAsia="Times New Roman" w:hAnsi="Times New Roman" w:cs="Times New Roman"/>
          <w:color w:val="000000"/>
          <w:sz w:val="24"/>
          <w:szCs w:val="24"/>
        </w:rPr>
        <w:t>)</w:t>
      </w:r>
      <w:r w:rsidRPr="00AC1746">
        <w:rPr>
          <w:rFonts w:ascii="Times New Roman" w:eastAsia="Times New Roman" w:hAnsi="Times New Roman" w:cs="Times New Roman"/>
          <w:color w:val="000000"/>
          <w:sz w:val="24"/>
          <w:szCs w:val="24"/>
        </w:rPr>
        <w:br/>
        <w:t>в) (ни)какому</w:t>
      </w:r>
      <w:r w:rsidRPr="00AC1746">
        <w:rPr>
          <w:rFonts w:ascii="Times New Roman" w:eastAsia="Times New Roman" w:hAnsi="Times New Roman" w:cs="Times New Roman"/>
          <w:color w:val="000000"/>
          <w:sz w:val="24"/>
          <w:szCs w:val="24"/>
        </w:rPr>
        <w:br/>
        <w:t>г)( кое) ( у)  кого</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br/>
        <w:t>14. Где НЕ пишется слитно?</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 а) Я (не</w:t>
      </w:r>
      <w:proofErr w:type="gramStart"/>
      <w:r w:rsidRPr="00AC1746">
        <w:rPr>
          <w:rFonts w:ascii="Times New Roman" w:eastAsia="Times New Roman" w:hAnsi="Times New Roman" w:cs="Times New Roman"/>
          <w:color w:val="000000"/>
          <w:sz w:val="24"/>
          <w:szCs w:val="24"/>
        </w:rPr>
        <w:t>)с</w:t>
      </w:r>
      <w:proofErr w:type="gramEnd"/>
      <w:r w:rsidRPr="00AC1746">
        <w:rPr>
          <w:rFonts w:ascii="Times New Roman" w:eastAsia="Times New Roman" w:hAnsi="Times New Roman" w:cs="Times New Roman"/>
          <w:color w:val="000000"/>
          <w:sz w:val="24"/>
          <w:szCs w:val="24"/>
        </w:rPr>
        <w:t>обираюсь возвращаться. б) Статья была (не)интересная, а удивительно скучная. в) Было принято (не)правильное решение. г) Снявши голову, по волосам (не)плачут.</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br/>
        <w:t>15. Найдите глаголы II спряжения с буквой</w:t>
      </w:r>
      <w:proofErr w:type="gramStart"/>
      <w:r w:rsidRPr="00AC1746">
        <w:rPr>
          <w:rFonts w:ascii="Times New Roman" w:eastAsia="Times New Roman" w:hAnsi="Times New Roman" w:cs="Times New Roman"/>
          <w:color w:val="000000"/>
          <w:sz w:val="24"/>
          <w:szCs w:val="24"/>
        </w:rPr>
        <w:t xml:space="preserve"> И</w:t>
      </w:r>
      <w:proofErr w:type="gramEnd"/>
      <w:r w:rsidRPr="00AC1746">
        <w:rPr>
          <w:rFonts w:ascii="Times New Roman" w:eastAsia="Times New Roman" w:hAnsi="Times New Roman" w:cs="Times New Roman"/>
          <w:color w:val="000000"/>
          <w:sz w:val="24"/>
          <w:szCs w:val="24"/>
        </w:rPr>
        <w:t xml:space="preserve"> в окончаниях. а) приход…</w:t>
      </w:r>
      <w:proofErr w:type="spellStart"/>
      <w:r w:rsidRPr="00AC1746">
        <w:rPr>
          <w:rFonts w:ascii="Times New Roman" w:eastAsia="Times New Roman" w:hAnsi="Times New Roman" w:cs="Times New Roman"/>
          <w:color w:val="000000"/>
          <w:sz w:val="24"/>
          <w:szCs w:val="24"/>
        </w:rPr>
        <w:t>шь</w:t>
      </w:r>
      <w:proofErr w:type="spellEnd"/>
      <w:r w:rsidRPr="00AC1746">
        <w:rPr>
          <w:rFonts w:ascii="Times New Roman" w:eastAsia="Times New Roman" w:hAnsi="Times New Roman" w:cs="Times New Roman"/>
          <w:color w:val="000000"/>
          <w:sz w:val="24"/>
          <w:szCs w:val="24"/>
        </w:rPr>
        <w:t>, разнос…</w:t>
      </w:r>
      <w:proofErr w:type="spellStart"/>
      <w:r w:rsidRPr="00AC1746">
        <w:rPr>
          <w:rFonts w:ascii="Times New Roman" w:eastAsia="Times New Roman" w:hAnsi="Times New Roman" w:cs="Times New Roman"/>
          <w:color w:val="000000"/>
          <w:sz w:val="24"/>
          <w:szCs w:val="24"/>
        </w:rPr>
        <w:t>шь</w:t>
      </w:r>
      <w:proofErr w:type="spellEnd"/>
      <w:r w:rsidRPr="00AC1746">
        <w:rPr>
          <w:rFonts w:ascii="Times New Roman" w:eastAsia="Times New Roman" w:hAnsi="Times New Roman" w:cs="Times New Roman"/>
          <w:color w:val="000000"/>
          <w:sz w:val="24"/>
          <w:szCs w:val="24"/>
        </w:rPr>
        <w:br/>
        <w:t xml:space="preserve">б) </w:t>
      </w:r>
      <w:proofErr w:type="spellStart"/>
      <w:r w:rsidRPr="00AC1746">
        <w:rPr>
          <w:rFonts w:ascii="Times New Roman" w:eastAsia="Times New Roman" w:hAnsi="Times New Roman" w:cs="Times New Roman"/>
          <w:color w:val="000000"/>
          <w:sz w:val="24"/>
          <w:szCs w:val="24"/>
        </w:rPr>
        <w:t>спряч</w:t>
      </w:r>
      <w:proofErr w:type="spellEnd"/>
      <w:r w:rsidRPr="00AC1746">
        <w:rPr>
          <w:rFonts w:ascii="Times New Roman" w:eastAsia="Times New Roman" w:hAnsi="Times New Roman" w:cs="Times New Roman"/>
          <w:color w:val="000000"/>
          <w:sz w:val="24"/>
          <w:szCs w:val="24"/>
        </w:rPr>
        <w:t>…</w:t>
      </w:r>
      <w:proofErr w:type="spellStart"/>
      <w:r w:rsidRPr="00AC1746">
        <w:rPr>
          <w:rFonts w:ascii="Times New Roman" w:eastAsia="Times New Roman" w:hAnsi="Times New Roman" w:cs="Times New Roman"/>
          <w:color w:val="000000"/>
          <w:sz w:val="24"/>
          <w:szCs w:val="24"/>
        </w:rPr>
        <w:t>шь</w:t>
      </w:r>
      <w:proofErr w:type="spellEnd"/>
      <w:r w:rsidRPr="00AC1746">
        <w:rPr>
          <w:rFonts w:ascii="Times New Roman" w:eastAsia="Times New Roman" w:hAnsi="Times New Roman" w:cs="Times New Roman"/>
          <w:color w:val="000000"/>
          <w:sz w:val="24"/>
          <w:szCs w:val="24"/>
        </w:rPr>
        <w:t xml:space="preserve">, </w:t>
      </w:r>
      <w:proofErr w:type="spellStart"/>
      <w:r w:rsidRPr="00AC1746">
        <w:rPr>
          <w:rFonts w:ascii="Times New Roman" w:eastAsia="Times New Roman" w:hAnsi="Times New Roman" w:cs="Times New Roman"/>
          <w:color w:val="000000"/>
          <w:sz w:val="24"/>
          <w:szCs w:val="24"/>
        </w:rPr>
        <w:t>докаж</w:t>
      </w:r>
      <w:proofErr w:type="spellEnd"/>
      <w:r w:rsidRPr="00AC1746">
        <w:rPr>
          <w:rFonts w:ascii="Times New Roman" w:eastAsia="Times New Roman" w:hAnsi="Times New Roman" w:cs="Times New Roman"/>
          <w:color w:val="000000"/>
          <w:sz w:val="24"/>
          <w:szCs w:val="24"/>
        </w:rPr>
        <w:t>…</w:t>
      </w:r>
      <w:proofErr w:type="spellStart"/>
      <w:r w:rsidRPr="00AC1746">
        <w:rPr>
          <w:rFonts w:ascii="Times New Roman" w:eastAsia="Times New Roman" w:hAnsi="Times New Roman" w:cs="Times New Roman"/>
          <w:color w:val="000000"/>
          <w:sz w:val="24"/>
          <w:szCs w:val="24"/>
        </w:rPr>
        <w:t>шь</w:t>
      </w:r>
      <w:proofErr w:type="spellEnd"/>
      <w:r w:rsidRPr="00AC1746">
        <w:rPr>
          <w:rFonts w:ascii="Times New Roman" w:eastAsia="Times New Roman" w:hAnsi="Times New Roman" w:cs="Times New Roman"/>
          <w:color w:val="000000"/>
          <w:sz w:val="24"/>
          <w:szCs w:val="24"/>
        </w:rPr>
        <w:br/>
        <w:t xml:space="preserve">в) </w:t>
      </w:r>
      <w:proofErr w:type="spellStart"/>
      <w:r w:rsidRPr="00AC1746">
        <w:rPr>
          <w:rFonts w:ascii="Times New Roman" w:eastAsia="Times New Roman" w:hAnsi="Times New Roman" w:cs="Times New Roman"/>
          <w:color w:val="000000"/>
          <w:sz w:val="24"/>
          <w:szCs w:val="24"/>
        </w:rPr>
        <w:t>выполня</w:t>
      </w:r>
      <w:proofErr w:type="spellEnd"/>
      <w:r w:rsidRPr="00AC1746">
        <w:rPr>
          <w:rFonts w:ascii="Times New Roman" w:eastAsia="Times New Roman" w:hAnsi="Times New Roman" w:cs="Times New Roman"/>
          <w:color w:val="000000"/>
          <w:sz w:val="24"/>
          <w:szCs w:val="24"/>
        </w:rPr>
        <w:t>…</w:t>
      </w:r>
      <w:proofErr w:type="spellStart"/>
      <w:r w:rsidRPr="00AC1746">
        <w:rPr>
          <w:rFonts w:ascii="Times New Roman" w:eastAsia="Times New Roman" w:hAnsi="Times New Roman" w:cs="Times New Roman"/>
          <w:color w:val="000000"/>
          <w:sz w:val="24"/>
          <w:szCs w:val="24"/>
        </w:rPr>
        <w:t>шь</w:t>
      </w:r>
      <w:proofErr w:type="spellEnd"/>
      <w:r w:rsidRPr="00AC1746">
        <w:rPr>
          <w:rFonts w:ascii="Times New Roman" w:eastAsia="Times New Roman" w:hAnsi="Times New Roman" w:cs="Times New Roman"/>
          <w:color w:val="000000"/>
          <w:sz w:val="24"/>
          <w:szCs w:val="24"/>
        </w:rPr>
        <w:t xml:space="preserve">, </w:t>
      </w:r>
      <w:proofErr w:type="spellStart"/>
      <w:r w:rsidRPr="00AC1746">
        <w:rPr>
          <w:rFonts w:ascii="Times New Roman" w:eastAsia="Times New Roman" w:hAnsi="Times New Roman" w:cs="Times New Roman"/>
          <w:color w:val="000000"/>
          <w:sz w:val="24"/>
          <w:szCs w:val="24"/>
        </w:rPr>
        <w:t>расскаж</w:t>
      </w:r>
      <w:proofErr w:type="spellEnd"/>
      <w:r w:rsidRPr="00AC1746">
        <w:rPr>
          <w:rFonts w:ascii="Times New Roman" w:eastAsia="Times New Roman" w:hAnsi="Times New Roman" w:cs="Times New Roman"/>
          <w:color w:val="000000"/>
          <w:sz w:val="24"/>
          <w:szCs w:val="24"/>
        </w:rPr>
        <w:t>…</w:t>
      </w:r>
      <w:proofErr w:type="spellStart"/>
      <w:r w:rsidRPr="00AC1746">
        <w:rPr>
          <w:rFonts w:ascii="Times New Roman" w:eastAsia="Times New Roman" w:hAnsi="Times New Roman" w:cs="Times New Roman"/>
          <w:color w:val="000000"/>
          <w:sz w:val="24"/>
          <w:szCs w:val="24"/>
        </w:rPr>
        <w:t>шь</w:t>
      </w:r>
      <w:proofErr w:type="spellEnd"/>
      <w:r w:rsidRPr="00AC1746">
        <w:rPr>
          <w:rFonts w:ascii="Times New Roman" w:eastAsia="Times New Roman" w:hAnsi="Times New Roman" w:cs="Times New Roman"/>
          <w:color w:val="000000"/>
          <w:sz w:val="24"/>
          <w:szCs w:val="24"/>
        </w:rPr>
        <w:br/>
        <w:t xml:space="preserve">г) </w:t>
      </w:r>
      <w:proofErr w:type="spellStart"/>
      <w:r w:rsidRPr="00AC1746">
        <w:rPr>
          <w:rFonts w:ascii="Times New Roman" w:eastAsia="Times New Roman" w:hAnsi="Times New Roman" w:cs="Times New Roman"/>
          <w:color w:val="000000"/>
          <w:sz w:val="24"/>
          <w:szCs w:val="24"/>
        </w:rPr>
        <w:t>убира</w:t>
      </w:r>
      <w:proofErr w:type="spellEnd"/>
      <w:r w:rsidRPr="00AC1746">
        <w:rPr>
          <w:rFonts w:ascii="Times New Roman" w:eastAsia="Times New Roman" w:hAnsi="Times New Roman" w:cs="Times New Roman"/>
          <w:color w:val="000000"/>
          <w:sz w:val="24"/>
          <w:szCs w:val="24"/>
        </w:rPr>
        <w:t>…</w:t>
      </w:r>
      <w:proofErr w:type="spellStart"/>
      <w:r w:rsidRPr="00AC1746">
        <w:rPr>
          <w:rFonts w:ascii="Times New Roman" w:eastAsia="Times New Roman" w:hAnsi="Times New Roman" w:cs="Times New Roman"/>
          <w:color w:val="000000"/>
          <w:sz w:val="24"/>
          <w:szCs w:val="24"/>
        </w:rPr>
        <w:t>шь</w:t>
      </w:r>
      <w:proofErr w:type="spellEnd"/>
      <w:r w:rsidRPr="00AC1746">
        <w:rPr>
          <w:rFonts w:ascii="Times New Roman" w:eastAsia="Times New Roman" w:hAnsi="Times New Roman" w:cs="Times New Roman"/>
          <w:color w:val="000000"/>
          <w:sz w:val="24"/>
          <w:szCs w:val="24"/>
        </w:rPr>
        <w:t>, рису…</w:t>
      </w:r>
      <w:proofErr w:type="spellStart"/>
      <w:r w:rsidRPr="00AC1746">
        <w:rPr>
          <w:rFonts w:ascii="Times New Roman" w:eastAsia="Times New Roman" w:hAnsi="Times New Roman" w:cs="Times New Roman"/>
          <w:color w:val="000000"/>
          <w:sz w:val="24"/>
          <w:szCs w:val="24"/>
        </w:rPr>
        <w:t>шь</w:t>
      </w:r>
      <w:proofErr w:type="spellEnd"/>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br/>
        <w:t xml:space="preserve">16. Найдите наречие, </w:t>
      </w:r>
      <w:proofErr w:type="spellStart"/>
      <w:r w:rsidRPr="00AC1746">
        <w:rPr>
          <w:rFonts w:ascii="Times New Roman" w:eastAsia="Times New Roman" w:hAnsi="Times New Roman" w:cs="Times New Roman"/>
          <w:color w:val="000000"/>
          <w:sz w:val="24"/>
          <w:szCs w:val="24"/>
        </w:rPr>
        <w:t>пишущееся</w:t>
      </w:r>
      <w:proofErr w:type="spellEnd"/>
      <w:r w:rsidRPr="00AC1746">
        <w:rPr>
          <w:rFonts w:ascii="Times New Roman" w:eastAsia="Times New Roman" w:hAnsi="Times New Roman" w:cs="Times New Roman"/>
          <w:color w:val="000000"/>
          <w:sz w:val="24"/>
          <w:szCs w:val="24"/>
        </w:rPr>
        <w:t xml:space="preserve"> через дефис. а) Я соскучился (по</w:t>
      </w:r>
      <w:proofErr w:type="gramStart"/>
      <w:r w:rsidRPr="00AC1746">
        <w:rPr>
          <w:rFonts w:ascii="Times New Roman" w:eastAsia="Times New Roman" w:hAnsi="Times New Roman" w:cs="Times New Roman"/>
          <w:color w:val="000000"/>
          <w:sz w:val="24"/>
          <w:szCs w:val="24"/>
        </w:rPr>
        <w:t>)х</w:t>
      </w:r>
      <w:proofErr w:type="gramEnd"/>
      <w:r w:rsidRPr="00AC1746">
        <w:rPr>
          <w:rFonts w:ascii="Times New Roman" w:eastAsia="Times New Roman" w:hAnsi="Times New Roman" w:cs="Times New Roman"/>
          <w:color w:val="000000"/>
          <w:sz w:val="24"/>
          <w:szCs w:val="24"/>
        </w:rPr>
        <w:t>орошему другу.</w:t>
      </w:r>
      <w:r w:rsidRPr="00AC1746">
        <w:rPr>
          <w:rFonts w:ascii="Times New Roman" w:eastAsia="Times New Roman" w:hAnsi="Times New Roman" w:cs="Times New Roman"/>
          <w:color w:val="000000"/>
          <w:sz w:val="24"/>
          <w:szCs w:val="24"/>
        </w:rPr>
        <w:br/>
        <w:t>б) (По)осеннему небу плыли облака.</w:t>
      </w:r>
      <w:r w:rsidRPr="00AC1746">
        <w:rPr>
          <w:rFonts w:ascii="Times New Roman" w:eastAsia="Times New Roman" w:hAnsi="Times New Roman" w:cs="Times New Roman"/>
          <w:color w:val="000000"/>
          <w:sz w:val="24"/>
          <w:szCs w:val="24"/>
        </w:rPr>
        <w:br/>
        <w:t>в) Давай решим все (по)хорошему.</w:t>
      </w:r>
      <w:r w:rsidRPr="00AC1746">
        <w:rPr>
          <w:rFonts w:ascii="Times New Roman" w:eastAsia="Times New Roman" w:hAnsi="Times New Roman" w:cs="Times New Roman"/>
          <w:color w:val="000000"/>
          <w:sz w:val="24"/>
          <w:szCs w:val="24"/>
        </w:rPr>
        <w:br/>
        <w:t>г) (Во)вторых классах прошла контрольная.</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br/>
        <w:t>17. В каком случае пишется НЕ</w:t>
      </w:r>
      <w:proofErr w:type="gramStart"/>
      <w:r w:rsidRPr="00AC1746">
        <w:rPr>
          <w:rFonts w:ascii="Times New Roman" w:eastAsia="Times New Roman" w:hAnsi="Times New Roman" w:cs="Times New Roman"/>
          <w:color w:val="000000"/>
          <w:sz w:val="24"/>
          <w:szCs w:val="24"/>
        </w:rPr>
        <w:t xml:space="preserve"> ?</w:t>
      </w:r>
      <w:proofErr w:type="gramEnd"/>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 xml:space="preserve">а) Он </w:t>
      </w:r>
      <w:proofErr w:type="gramStart"/>
      <w:r w:rsidRPr="00AC1746">
        <w:rPr>
          <w:rFonts w:ascii="Times New Roman" w:eastAsia="Times New Roman" w:hAnsi="Times New Roman" w:cs="Times New Roman"/>
          <w:color w:val="000000"/>
          <w:sz w:val="24"/>
          <w:szCs w:val="24"/>
        </w:rPr>
        <w:t>н</w:t>
      </w:r>
      <w:proofErr w:type="gramEnd"/>
      <w:r w:rsidRPr="00AC1746">
        <w:rPr>
          <w:rFonts w:ascii="Times New Roman" w:eastAsia="Times New Roman" w:hAnsi="Times New Roman" w:cs="Times New Roman"/>
          <w:color w:val="000000"/>
          <w:sz w:val="24"/>
          <w:szCs w:val="24"/>
        </w:rPr>
        <w:t>…куда не заглядывал.</w:t>
      </w:r>
      <w:r w:rsidRPr="00AC1746">
        <w:rPr>
          <w:rFonts w:ascii="Times New Roman" w:eastAsia="Times New Roman" w:hAnsi="Times New Roman" w:cs="Times New Roman"/>
          <w:color w:val="000000"/>
          <w:sz w:val="24"/>
          <w:szCs w:val="24"/>
        </w:rPr>
        <w:br/>
        <w:t>б) Мы н…где не могли найти грибов.</w:t>
      </w:r>
      <w:r w:rsidRPr="00AC1746">
        <w:rPr>
          <w:rFonts w:ascii="Times New Roman" w:eastAsia="Times New Roman" w:hAnsi="Times New Roman" w:cs="Times New Roman"/>
          <w:color w:val="000000"/>
          <w:sz w:val="24"/>
          <w:szCs w:val="24"/>
        </w:rPr>
        <w:br/>
        <w:t>в) А радоваться-то н…чему.</w:t>
      </w:r>
      <w:r w:rsidRPr="00AC1746">
        <w:rPr>
          <w:rFonts w:ascii="Times New Roman" w:eastAsia="Times New Roman" w:hAnsi="Times New Roman" w:cs="Times New Roman"/>
          <w:color w:val="000000"/>
          <w:sz w:val="24"/>
          <w:szCs w:val="24"/>
        </w:rPr>
        <w:br/>
        <w:t>г) Я уже н…чему не удивляюсь.</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lastRenderedPageBreak/>
        <w:br/>
        <w:t>18. В каком случае выделенные слова является предлогом? а) Лодки попали  в течение реки, и их унесло.</w:t>
      </w:r>
      <w:r w:rsidRPr="00AC1746">
        <w:rPr>
          <w:rFonts w:ascii="Times New Roman" w:eastAsia="Times New Roman" w:hAnsi="Times New Roman" w:cs="Times New Roman"/>
          <w:color w:val="000000"/>
          <w:sz w:val="24"/>
          <w:szCs w:val="24"/>
        </w:rPr>
        <w:br/>
        <w:t>б) Как попадем в течение, будет легче.</w:t>
      </w:r>
      <w:r w:rsidRPr="00AC1746">
        <w:rPr>
          <w:rFonts w:ascii="Times New Roman" w:eastAsia="Times New Roman" w:hAnsi="Times New Roman" w:cs="Times New Roman"/>
          <w:color w:val="000000"/>
          <w:sz w:val="24"/>
          <w:szCs w:val="24"/>
        </w:rPr>
        <w:br/>
        <w:t>в) В течение лета дождей не было.</w:t>
      </w:r>
      <w:r w:rsidRPr="00AC1746">
        <w:rPr>
          <w:rFonts w:ascii="Times New Roman" w:eastAsia="Times New Roman" w:hAnsi="Times New Roman" w:cs="Times New Roman"/>
          <w:color w:val="000000"/>
          <w:sz w:val="24"/>
          <w:szCs w:val="24"/>
        </w:rPr>
        <w:br/>
        <w:t>г) На счет школы поступили новые средства.</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br/>
        <w:t>19. В какой строчке во всех словах после шипящих не пишется Ь</w:t>
      </w:r>
      <w:proofErr w:type="gramStart"/>
      <w:r w:rsidRPr="00AC1746">
        <w:rPr>
          <w:rFonts w:ascii="Times New Roman" w:eastAsia="Times New Roman" w:hAnsi="Times New Roman" w:cs="Times New Roman"/>
          <w:color w:val="000000"/>
          <w:sz w:val="24"/>
          <w:szCs w:val="24"/>
        </w:rPr>
        <w:t xml:space="preserve"> ?</w:t>
      </w:r>
      <w:proofErr w:type="gramEnd"/>
      <w:r w:rsidRPr="00AC1746">
        <w:rPr>
          <w:rFonts w:ascii="Times New Roman" w:eastAsia="Times New Roman" w:hAnsi="Times New Roman" w:cs="Times New Roman"/>
          <w:color w:val="000000"/>
          <w:sz w:val="24"/>
          <w:szCs w:val="24"/>
        </w:rPr>
        <w:t xml:space="preserve"> а) камыш…, у овощехранилищ…, замуж…</w:t>
      </w:r>
      <w:r w:rsidRPr="00AC1746">
        <w:rPr>
          <w:rFonts w:ascii="Times New Roman" w:eastAsia="Times New Roman" w:hAnsi="Times New Roman" w:cs="Times New Roman"/>
          <w:color w:val="000000"/>
          <w:sz w:val="24"/>
          <w:szCs w:val="24"/>
        </w:rPr>
        <w:br/>
        <w:t xml:space="preserve">б) </w:t>
      </w:r>
      <w:proofErr w:type="spellStart"/>
      <w:r w:rsidRPr="00AC1746">
        <w:rPr>
          <w:rFonts w:ascii="Times New Roman" w:eastAsia="Times New Roman" w:hAnsi="Times New Roman" w:cs="Times New Roman"/>
          <w:color w:val="000000"/>
          <w:sz w:val="24"/>
          <w:szCs w:val="24"/>
        </w:rPr>
        <w:t>испеч</w:t>
      </w:r>
      <w:proofErr w:type="spellEnd"/>
      <w:r w:rsidRPr="00AC1746">
        <w:rPr>
          <w:rFonts w:ascii="Times New Roman" w:eastAsia="Times New Roman" w:hAnsi="Times New Roman" w:cs="Times New Roman"/>
          <w:color w:val="000000"/>
          <w:sz w:val="24"/>
          <w:szCs w:val="24"/>
        </w:rPr>
        <w:t xml:space="preserve">…, кирпич…, </w:t>
      </w:r>
      <w:proofErr w:type="spellStart"/>
      <w:r w:rsidRPr="00AC1746">
        <w:rPr>
          <w:rFonts w:ascii="Times New Roman" w:eastAsia="Times New Roman" w:hAnsi="Times New Roman" w:cs="Times New Roman"/>
          <w:color w:val="000000"/>
          <w:sz w:val="24"/>
          <w:szCs w:val="24"/>
        </w:rPr>
        <w:t>сбереч</w:t>
      </w:r>
      <w:proofErr w:type="spellEnd"/>
      <w:r w:rsidRPr="00AC1746">
        <w:rPr>
          <w:rFonts w:ascii="Times New Roman" w:eastAsia="Times New Roman" w:hAnsi="Times New Roman" w:cs="Times New Roman"/>
          <w:color w:val="000000"/>
          <w:sz w:val="24"/>
          <w:szCs w:val="24"/>
        </w:rPr>
        <w:t>…</w:t>
      </w:r>
      <w:r w:rsidRPr="00AC1746">
        <w:rPr>
          <w:rFonts w:ascii="Times New Roman" w:eastAsia="Times New Roman" w:hAnsi="Times New Roman" w:cs="Times New Roman"/>
          <w:color w:val="000000"/>
          <w:sz w:val="24"/>
          <w:szCs w:val="24"/>
        </w:rPr>
        <w:br/>
        <w:t xml:space="preserve">в) </w:t>
      </w:r>
      <w:proofErr w:type="spellStart"/>
      <w:r w:rsidRPr="00AC1746">
        <w:rPr>
          <w:rFonts w:ascii="Times New Roman" w:eastAsia="Times New Roman" w:hAnsi="Times New Roman" w:cs="Times New Roman"/>
          <w:color w:val="000000"/>
          <w:sz w:val="24"/>
          <w:szCs w:val="24"/>
        </w:rPr>
        <w:t>съеш</w:t>
      </w:r>
      <w:proofErr w:type="spellEnd"/>
      <w:r w:rsidRPr="00AC1746">
        <w:rPr>
          <w:rFonts w:ascii="Times New Roman" w:eastAsia="Times New Roman" w:hAnsi="Times New Roman" w:cs="Times New Roman"/>
          <w:color w:val="000000"/>
          <w:sz w:val="24"/>
          <w:szCs w:val="24"/>
        </w:rPr>
        <w:t xml:space="preserve">…, </w:t>
      </w:r>
      <w:proofErr w:type="spellStart"/>
      <w:r w:rsidRPr="00AC1746">
        <w:rPr>
          <w:rFonts w:ascii="Times New Roman" w:eastAsia="Times New Roman" w:hAnsi="Times New Roman" w:cs="Times New Roman"/>
          <w:color w:val="000000"/>
          <w:sz w:val="24"/>
          <w:szCs w:val="24"/>
        </w:rPr>
        <w:t>пустош</w:t>
      </w:r>
      <w:proofErr w:type="spellEnd"/>
      <w:r w:rsidRPr="00AC1746">
        <w:rPr>
          <w:rFonts w:ascii="Times New Roman" w:eastAsia="Times New Roman" w:hAnsi="Times New Roman" w:cs="Times New Roman"/>
          <w:color w:val="000000"/>
          <w:sz w:val="24"/>
          <w:szCs w:val="24"/>
        </w:rPr>
        <w:t>…, грач…</w:t>
      </w:r>
      <w:r w:rsidRPr="00AC1746">
        <w:rPr>
          <w:rFonts w:ascii="Times New Roman" w:eastAsia="Times New Roman" w:hAnsi="Times New Roman" w:cs="Times New Roman"/>
          <w:color w:val="000000"/>
          <w:sz w:val="24"/>
          <w:szCs w:val="24"/>
        </w:rPr>
        <w:br/>
        <w:t xml:space="preserve">г) </w:t>
      </w:r>
      <w:proofErr w:type="spellStart"/>
      <w:r w:rsidRPr="00AC1746">
        <w:rPr>
          <w:rFonts w:ascii="Times New Roman" w:eastAsia="Times New Roman" w:hAnsi="Times New Roman" w:cs="Times New Roman"/>
          <w:color w:val="000000"/>
          <w:sz w:val="24"/>
          <w:szCs w:val="24"/>
        </w:rPr>
        <w:t>мыш</w:t>
      </w:r>
      <w:proofErr w:type="spellEnd"/>
      <w:r w:rsidRPr="00AC1746">
        <w:rPr>
          <w:rFonts w:ascii="Times New Roman" w:eastAsia="Times New Roman" w:hAnsi="Times New Roman" w:cs="Times New Roman"/>
          <w:color w:val="000000"/>
          <w:sz w:val="24"/>
          <w:szCs w:val="24"/>
        </w:rPr>
        <w:t xml:space="preserve">…, </w:t>
      </w:r>
      <w:proofErr w:type="spellStart"/>
      <w:r w:rsidRPr="00AC1746">
        <w:rPr>
          <w:rFonts w:ascii="Times New Roman" w:eastAsia="Times New Roman" w:hAnsi="Times New Roman" w:cs="Times New Roman"/>
          <w:color w:val="000000"/>
          <w:sz w:val="24"/>
          <w:szCs w:val="24"/>
        </w:rPr>
        <w:t>доч</w:t>
      </w:r>
      <w:proofErr w:type="spellEnd"/>
      <w:r w:rsidRPr="00AC1746">
        <w:rPr>
          <w:rFonts w:ascii="Times New Roman" w:eastAsia="Times New Roman" w:hAnsi="Times New Roman" w:cs="Times New Roman"/>
          <w:color w:val="000000"/>
          <w:sz w:val="24"/>
          <w:szCs w:val="24"/>
        </w:rPr>
        <w:t>…, душ…</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20. Расставьте правильно запятые.</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 Вернувшись с работы (1) и (2) приготовив ужин (3) мама (4) решившая проверить у меня уроки (5) попросила мой дневник. а) 1, 2, 4, 5</w:t>
      </w:r>
      <w:r w:rsidRPr="00AC1746">
        <w:rPr>
          <w:rFonts w:ascii="Times New Roman" w:eastAsia="Times New Roman" w:hAnsi="Times New Roman" w:cs="Times New Roman"/>
          <w:color w:val="000000"/>
          <w:sz w:val="24"/>
          <w:szCs w:val="24"/>
        </w:rPr>
        <w:br/>
        <w:t>б) 2, 3</w:t>
      </w:r>
      <w:r w:rsidRPr="00AC1746">
        <w:rPr>
          <w:rFonts w:ascii="Times New Roman" w:eastAsia="Times New Roman" w:hAnsi="Times New Roman" w:cs="Times New Roman"/>
          <w:color w:val="000000"/>
          <w:sz w:val="24"/>
          <w:szCs w:val="24"/>
        </w:rPr>
        <w:br/>
        <w:t>в) 1, 4, 5</w:t>
      </w:r>
      <w:r w:rsidRPr="00AC1746">
        <w:rPr>
          <w:rFonts w:ascii="Times New Roman" w:eastAsia="Times New Roman" w:hAnsi="Times New Roman" w:cs="Times New Roman"/>
          <w:color w:val="000000"/>
          <w:sz w:val="24"/>
          <w:szCs w:val="24"/>
        </w:rPr>
        <w:br/>
        <w:t>г) 3, 4, 5</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Критерии оценки.</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Каждый правильный ответ в заданиях  оценивается 1 баллом.</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Максимальное количество баллов в заданиях  20 .</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Оценка ответов:</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20-18   баллов – «5».</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17 – 15   баллов  – «4».</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14 – 16  баллов  -  «3».</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b/>
          <w:bCs/>
          <w:color w:val="000000"/>
          <w:sz w:val="24"/>
          <w:szCs w:val="24"/>
        </w:rPr>
        <w:t>6.1.4</w:t>
      </w:r>
      <w:r w:rsidRPr="00AC1746">
        <w:rPr>
          <w:rFonts w:ascii="Times New Roman" w:eastAsia="Times New Roman" w:hAnsi="Times New Roman" w:cs="Times New Roman"/>
          <w:color w:val="000000"/>
          <w:sz w:val="24"/>
          <w:szCs w:val="24"/>
        </w:rPr>
        <w:t>  </w:t>
      </w:r>
      <w:r w:rsidRPr="00AC1746">
        <w:rPr>
          <w:rFonts w:ascii="Times New Roman" w:eastAsia="Times New Roman" w:hAnsi="Times New Roman" w:cs="Times New Roman"/>
          <w:b/>
          <w:bCs/>
          <w:color w:val="000000"/>
          <w:sz w:val="24"/>
          <w:szCs w:val="24"/>
        </w:rPr>
        <w:t>Контрольный  диктант </w:t>
      </w:r>
      <w:r w:rsidRPr="00AC1746">
        <w:rPr>
          <w:rFonts w:ascii="Times New Roman" w:eastAsia="Times New Roman" w:hAnsi="Times New Roman" w:cs="Times New Roman"/>
          <w:color w:val="000000"/>
          <w:sz w:val="24"/>
          <w:szCs w:val="24"/>
        </w:rPr>
        <w:t>по темам  6.1-6.8, 7.1-7.5.</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Проверяемые результаты: У</w:t>
      </w:r>
      <w:proofErr w:type="gramStart"/>
      <w:r w:rsidRPr="00AC1746">
        <w:rPr>
          <w:rFonts w:ascii="Times New Roman" w:eastAsia="Times New Roman" w:hAnsi="Times New Roman" w:cs="Times New Roman"/>
          <w:color w:val="000000"/>
          <w:sz w:val="24"/>
          <w:szCs w:val="24"/>
        </w:rPr>
        <w:t>1</w:t>
      </w:r>
      <w:proofErr w:type="gramEnd"/>
      <w:r w:rsidRPr="00AC1746">
        <w:rPr>
          <w:rFonts w:ascii="Times New Roman" w:eastAsia="Times New Roman" w:hAnsi="Times New Roman" w:cs="Times New Roman"/>
          <w:color w:val="000000"/>
          <w:sz w:val="24"/>
          <w:szCs w:val="24"/>
        </w:rPr>
        <w:t>,У2, У3, У9, У 10, З2,З3.</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Раздаются листы, необходимо письменно выполнить работу.</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b/>
          <w:bCs/>
          <w:color w:val="000000"/>
          <w:sz w:val="24"/>
          <w:szCs w:val="24"/>
        </w:rPr>
        <w:t>Задание:</w:t>
      </w:r>
    </w:p>
    <w:p w:rsidR="00AF7B1E" w:rsidRPr="00AC1746" w:rsidRDefault="00AF7B1E" w:rsidP="00AC1746">
      <w:pPr>
        <w:shd w:val="clear" w:color="auto" w:fill="FFFFFF"/>
        <w:spacing w:after="0" w:line="240" w:lineRule="auto"/>
        <w:jc w:val="center"/>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Утро в степи.</w:t>
      </w:r>
    </w:p>
    <w:p w:rsidR="00AF7B1E" w:rsidRPr="00AC1746" w:rsidRDefault="00AF7B1E" w:rsidP="00AC1746">
      <w:pPr>
        <w:shd w:val="clear" w:color="auto" w:fill="FFFFFF"/>
        <w:spacing w:after="0" w:line="240" w:lineRule="auto"/>
        <w:jc w:val="both"/>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 xml:space="preserve">        Ранее весеннее утро – прохладное и росистое. В небе ни облачка. Только на востоке ещё толпятся, бледнея и тая с каждой минутой, предрассветные тучки. Там сейчас выплывет в огненном зареве солнце. Весь безбрежный степной простор кажется осыпанным тонкой золотой пылью. В густой буйной траве там и сям дрожат, переливаясь и вспыхивая разноцветными огнями, бриллианты крупной росы. Степь весело пестреет цветами. Ярко желтеет дрок, скромно синеют колокольчики, белеет целыми зарослями пахучая ромашка, дикая гвоздика горит пунцовыми пятнами. В утренней прохладе разлит горький, здоровый запах полыни, смешанной с нежным, похожим на миндаль, ароматом повилики. Всё блещет, нежится и радостно тянется к солнцу. Только кое-где в глубоких и узких балках, между крутыми обрывами, поросшим редким кустарником, ещё лежит, будто бы напоминая об ушедшей ночи, влажные синеватые тени. Высоко в воздухе, невидимые глазу, трепещут и звенят жаворонки. Неугомонные кузнечики давно подняли свою торопливую, сухую </w:t>
      </w:r>
      <w:proofErr w:type="gramStart"/>
      <w:r w:rsidRPr="00AC1746">
        <w:rPr>
          <w:rFonts w:ascii="Times New Roman" w:eastAsia="Times New Roman" w:hAnsi="Times New Roman" w:cs="Times New Roman"/>
          <w:color w:val="000000"/>
          <w:sz w:val="24"/>
          <w:szCs w:val="24"/>
        </w:rPr>
        <w:t>трескотню</w:t>
      </w:r>
      <w:proofErr w:type="gramEnd"/>
      <w:r w:rsidRPr="00AC1746">
        <w:rPr>
          <w:rFonts w:ascii="Times New Roman" w:eastAsia="Times New Roman" w:hAnsi="Times New Roman" w:cs="Times New Roman"/>
          <w:color w:val="000000"/>
          <w:sz w:val="24"/>
          <w:szCs w:val="24"/>
        </w:rPr>
        <w:t>. Степь проснулась и ожила. Кажется, она дышит глубокими, ровными и могучими вздохами.  (155 слов)</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 xml:space="preserve">                                                                      ( По П. </w:t>
      </w:r>
      <w:proofErr w:type="spellStart"/>
      <w:r w:rsidRPr="00AC1746">
        <w:rPr>
          <w:rFonts w:ascii="Times New Roman" w:eastAsia="Times New Roman" w:hAnsi="Times New Roman" w:cs="Times New Roman"/>
          <w:color w:val="000000"/>
          <w:sz w:val="24"/>
          <w:szCs w:val="24"/>
        </w:rPr>
        <w:t>Дудочкину</w:t>
      </w:r>
      <w:proofErr w:type="spellEnd"/>
      <w:r w:rsidRPr="00AC1746">
        <w:rPr>
          <w:rFonts w:ascii="Times New Roman" w:eastAsia="Times New Roman" w:hAnsi="Times New Roman" w:cs="Times New Roman"/>
          <w:color w:val="000000"/>
          <w:sz w:val="24"/>
          <w:szCs w:val="24"/>
        </w:rPr>
        <w:t>.)</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b/>
          <w:bCs/>
          <w:color w:val="000000"/>
          <w:sz w:val="24"/>
          <w:szCs w:val="24"/>
        </w:rPr>
        <w:t>Грамматическое задание:</w:t>
      </w:r>
    </w:p>
    <w:p w:rsidR="00AF7B1E" w:rsidRPr="00AC1746" w:rsidRDefault="00AF7B1E" w:rsidP="00AC1746">
      <w:pPr>
        <w:numPr>
          <w:ilvl w:val="0"/>
          <w:numId w:val="220"/>
        </w:numPr>
        <w:shd w:val="clear" w:color="auto" w:fill="FFFFFF"/>
        <w:spacing w:after="0" w:line="240" w:lineRule="auto"/>
        <w:ind w:left="0" w:firstLine="900"/>
        <w:rPr>
          <w:rFonts w:ascii="Calibri" w:eastAsia="Times New Roman" w:hAnsi="Calibri" w:cs="Arial"/>
          <w:color w:val="000000"/>
          <w:sz w:val="24"/>
          <w:szCs w:val="24"/>
        </w:rPr>
      </w:pPr>
      <w:r w:rsidRPr="00AC1746">
        <w:rPr>
          <w:rFonts w:ascii="Times New Roman" w:eastAsia="Times New Roman" w:hAnsi="Times New Roman" w:cs="Times New Roman"/>
          <w:color w:val="000000"/>
          <w:sz w:val="24"/>
          <w:szCs w:val="24"/>
        </w:rPr>
        <w:t>Выполните синтаксический разбор предложения:</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I вариант –   «В густой буйной траве там и сям дрожат, переливаясь и вспыхивая разноцветными огнями, бриллианты крупной росы».</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 II вариант -   «Только кое-где в глубоких и узких балках, между крутыми обрывами, поросшим редким кустарником, ещё лежит, будто бы напоминая об ушедшей ночи, влажные синеватые тени».</w:t>
      </w:r>
    </w:p>
    <w:p w:rsidR="00AF7B1E" w:rsidRPr="00AC1746" w:rsidRDefault="00AF7B1E" w:rsidP="00AC1746">
      <w:pPr>
        <w:numPr>
          <w:ilvl w:val="0"/>
          <w:numId w:val="221"/>
        </w:numPr>
        <w:shd w:val="clear" w:color="auto" w:fill="FFFFFF"/>
        <w:spacing w:after="0" w:line="240" w:lineRule="auto"/>
        <w:ind w:left="0" w:firstLine="900"/>
        <w:rPr>
          <w:rFonts w:ascii="Calibri" w:eastAsia="Times New Roman" w:hAnsi="Calibri" w:cs="Arial"/>
          <w:color w:val="000000"/>
          <w:sz w:val="24"/>
          <w:szCs w:val="24"/>
        </w:rPr>
      </w:pPr>
      <w:r w:rsidRPr="00AC1746">
        <w:rPr>
          <w:rFonts w:ascii="Times New Roman" w:eastAsia="Times New Roman" w:hAnsi="Times New Roman" w:cs="Times New Roman"/>
          <w:color w:val="000000"/>
          <w:sz w:val="24"/>
          <w:szCs w:val="24"/>
        </w:rPr>
        <w:lastRenderedPageBreak/>
        <w:t>Словообразовательный разбор  слов:</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I  вариант – высоко, бледнея.</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 II вариант - радостно, переливаясь.</w:t>
      </w:r>
    </w:p>
    <w:p w:rsidR="00AF7B1E" w:rsidRPr="00AC1746" w:rsidRDefault="00AF7B1E" w:rsidP="00AC1746">
      <w:pPr>
        <w:numPr>
          <w:ilvl w:val="0"/>
          <w:numId w:val="222"/>
        </w:numPr>
        <w:shd w:val="clear" w:color="auto" w:fill="FFFFFF"/>
        <w:spacing w:after="0" w:line="240" w:lineRule="auto"/>
        <w:ind w:left="0" w:firstLine="900"/>
        <w:rPr>
          <w:rFonts w:ascii="Calibri" w:eastAsia="Times New Roman" w:hAnsi="Calibri" w:cs="Arial"/>
          <w:color w:val="000000"/>
          <w:sz w:val="24"/>
          <w:szCs w:val="24"/>
        </w:rPr>
      </w:pPr>
      <w:r w:rsidRPr="00AC1746">
        <w:rPr>
          <w:rFonts w:ascii="Times New Roman" w:eastAsia="Times New Roman" w:hAnsi="Times New Roman" w:cs="Times New Roman"/>
          <w:color w:val="000000"/>
          <w:sz w:val="24"/>
          <w:szCs w:val="24"/>
        </w:rPr>
        <w:t>Определение типа связи слов в словосочетании:</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I вариант – выписать словосочетание со связью согласование.</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II вариант - выписать словосочетание со связью управление.</w:t>
      </w:r>
    </w:p>
    <w:p w:rsidR="00AF7B1E" w:rsidRPr="00AC1746" w:rsidRDefault="00AF7B1E" w:rsidP="00AC1746">
      <w:pPr>
        <w:shd w:val="clear" w:color="auto" w:fill="FFFFFF"/>
        <w:spacing w:after="0" w:line="240" w:lineRule="auto"/>
        <w:ind w:firstLine="708"/>
        <w:jc w:val="both"/>
        <w:rPr>
          <w:rFonts w:ascii="Calibri" w:eastAsia="Times New Roman" w:hAnsi="Calibri" w:cs="Times New Roman"/>
          <w:color w:val="000000"/>
          <w:sz w:val="24"/>
          <w:szCs w:val="24"/>
        </w:rPr>
      </w:pPr>
      <w:r w:rsidRPr="00AC1746">
        <w:rPr>
          <w:rFonts w:ascii="Times New Roman" w:eastAsia="Times New Roman" w:hAnsi="Times New Roman" w:cs="Times New Roman"/>
          <w:b/>
          <w:bCs/>
          <w:color w:val="000000"/>
          <w:sz w:val="24"/>
          <w:szCs w:val="24"/>
        </w:rPr>
        <w:t>Критерии оценки.</w:t>
      </w:r>
    </w:p>
    <w:p w:rsidR="00AF7B1E" w:rsidRPr="00AC1746" w:rsidRDefault="00AF7B1E" w:rsidP="00AC1746">
      <w:pPr>
        <w:shd w:val="clear" w:color="auto" w:fill="FFFFFF"/>
        <w:spacing w:after="0" w:line="240" w:lineRule="auto"/>
        <w:ind w:firstLine="708"/>
        <w:jc w:val="both"/>
        <w:rPr>
          <w:rFonts w:ascii="Calibri" w:eastAsia="Times New Roman" w:hAnsi="Calibri" w:cs="Times New Roman"/>
          <w:color w:val="000000"/>
          <w:sz w:val="24"/>
          <w:szCs w:val="24"/>
        </w:rPr>
      </w:pPr>
      <w:r w:rsidRPr="00AC1746">
        <w:rPr>
          <w:rFonts w:ascii="Times New Roman" w:eastAsia="Times New Roman" w:hAnsi="Times New Roman" w:cs="Times New Roman"/>
          <w:i/>
          <w:iCs/>
          <w:color w:val="000000"/>
          <w:sz w:val="24"/>
          <w:szCs w:val="24"/>
        </w:rPr>
        <w:t>Диктант:</w:t>
      </w:r>
    </w:p>
    <w:p w:rsidR="00AF7B1E" w:rsidRPr="00AC1746" w:rsidRDefault="00AF7B1E" w:rsidP="00AC1746">
      <w:pPr>
        <w:shd w:val="clear" w:color="auto" w:fill="FFFFFF"/>
        <w:spacing w:after="0" w:line="240" w:lineRule="auto"/>
        <w:ind w:firstLine="708"/>
        <w:jc w:val="both"/>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Оценка «отлично»: безошибочная работа;1 негрубая орфографическая  или пунктуационная ошибки.</w:t>
      </w:r>
    </w:p>
    <w:p w:rsidR="00AF7B1E" w:rsidRPr="00AC1746" w:rsidRDefault="00AF7B1E" w:rsidP="00AC1746">
      <w:pPr>
        <w:shd w:val="clear" w:color="auto" w:fill="FFFFFF"/>
        <w:spacing w:after="0" w:line="240" w:lineRule="auto"/>
        <w:ind w:firstLine="708"/>
        <w:jc w:val="both"/>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Оценка «хорошо»: 2 орфографических, 2 пунктуационных ошибки;</w:t>
      </w:r>
    </w:p>
    <w:p w:rsidR="00AF7B1E" w:rsidRPr="00AC1746" w:rsidRDefault="00AF7B1E" w:rsidP="00AC1746">
      <w:pPr>
        <w:shd w:val="clear" w:color="auto" w:fill="FFFFFF"/>
        <w:spacing w:after="0" w:line="240" w:lineRule="auto"/>
        <w:ind w:firstLine="708"/>
        <w:jc w:val="both"/>
        <w:rPr>
          <w:rFonts w:ascii="Calibri" w:eastAsia="Times New Roman" w:hAnsi="Calibri" w:cs="Times New Roman"/>
          <w:color w:val="000000"/>
          <w:sz w:val="24"/>
          <w:szCs w:val="24"/>
        </w:rPr>
      </w:pPr>
      <w:proofErr w:type="gramStart"/>
      <w:r w:rsidRPr="00AC1746">
        <w:rPr>
          <w:rFonts w:ascii="Times New Roman" w:eastAsia="Times New Roman" w:hAnsi="Times New Roman" w:cs="Times New Roman"/>
          <w:color w:val="000000"/>
          <w:sz w:val="24"/>
          <w:szCs w:val="24"/>
        </w:rPr>
        <w:t>1орфографическая, 3 пунктуационных ошибки; 4 пунктуационных ошибки; 3 орфографических, если среди них есть однотипные.</w:t>
      </w:r>
      <w:proofErr w:type="gramEnd"/>
    </w:p>
    <w:p w:rsidR="00AF7B1E" w:rsidRPr="00AC1746" w:rsidRDefault="00AF7B1E" w:rsidP="00AC1746">
      <w:pPr>
        <w:shd w:val="clear" w:color="auto" w:fill="FFFFFF"/>
        <w:spacing w:after="0" w:line="240" w:lineRule="auto"/>
        <w:ind w:firstLine="708"/>
        <w:jc w:val="both"/>
        <w:rPr>
          <w:rFonts w:ascii="Calibri" w:eastAsia="Times New Roman" w:hAnsi="Calibri" w:cs="Times New Roman"/>
          <w:color w:val="000000"/>
          <w:sz w:val="24"/>
          <w:szCs w:val="24"/>
        </w:rPr>
      </w:pPr>
      <w:proofErr w:type="gramStart"/>
      <w:r w:rsidRPr="00AC1746">
        <w:rPr>
          <w:rFonts w:ascii="Times New Roman" w:eastAsia="Times New Roman" w:hAnsi="Times New Roman" w:cs="Times New Roman"/>
          <w:color w:val="000000"/>
          <w:sz w:val="24"/>
          <w:szCs w:val="24"/>
        </w:rPr>
        <w:t>Оценка «удовлетворительно»: 3 орфографических, 5 пунктуационных; 7 пунктуационных, 6 орфографических, 6 пунктуационных, если среди них есть однотипные и негрубые.</w:t>
      </w:r>
      <w:proofErr w:type="gramEnd"/>
    </w:p>
    <w:p w:rsidR="00AF7B1E" w:rsidRPr="00AC1746" w:rsidRDefault="00AF7B1E" w:rsidP="00AC1746">
      <w:pPr>
        <w:shd w:val="clear" w:color="auto" w:fill="FFFFFF"/>
        <w:spacing w:after="0" w:line="240" w:lineRule="auto"/>
        <w:ind w:firstLine="708"/>
        <w:jc w:val="both"/>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 xml:space="preserve">Оценка «неудовлетворительно»: 7 </w:t>
      </w:r>
      <w:proofErr w:type="spellStart"/>
      <w:r w:rsidRPr="00AC1746">
        <w:rPr>
          <w:rFonts w:ascii="Times New Roman" w:eastAsia="Times New Roman" w:hAnsi="Times New Roman" w:cs="Times New Roman"/>
          <w:color w:val="000000"/>
          <w:sz w:val="24"/>
          <w:szCs w:val="24"/>
        </w:rPr>
        <w:t>орф</w:t>
      </w:r>
      <w:proofErr w:type="spellEnd"/>
      <w:r w:rsidRPr="00AC1746">
        <w:rPr>
          <w:rFonts w:ascii="Times New Roman" w:eastAsia="Times New Roman" w:hAnsi="Times New Roman" w:cs="Times New Roman"/>
          <w:color w:val="000000"/>
          <w:sz w:val="24"/>
          <w:szCs w:val="24"/>
        </w:rPr>
        <w:t>., 7 пункт</w:t>
      </w:r>
      <w:proofErr w:type="gramStart"/>
      <w:r w:rsidRPr="00AC1746">
        <w:rPr>
          <w:rFonts w:ascii="Times New Roman" w:eastAsia="Times New Roman" w:hAnsi="Times New Roman" w:cs="Times New Roman"/>
          <w:color w:val="000000"/>
          <w:sz w:val="24"/>
          <w:szCs w:val="24"/>
        </w:rPr>
        <w:t xml:space="preserve">., </w:t>
      </w:r>
      <w:proofErr w:type="gramEnd"/>
      <w:r w:rsidRPr="00AC1746">
        <w:rPr>
          <w:rFonts w:ascii="Times New Roman" w:eastAsia="Times New Roman" w:hAnsi="Times New Roman" w:cs="Times New Roman"/>
          <w:color w:val="000000"/>
          <w:sz w:val="24"/>
          <w:szCs w:val="24"/>
        </w:rPr>
        <w:t>6/8, 5/9,8/6.</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i/>
          <w:iCs/>
          <w:color w:val="000000"/>
          <w:sz w:val="24"/>
          <w:szCs w:val="24"/>
        </w:rPr>
        <w:t>        Грамматическое задание</w:t>
      </w:r>
      <w:r w:rsidRPr="00AC1746">
        <w:rPr>
          <w:rFonts w:ascii="Times New Roman" w:eastAsia="Times New Roman" w:hAnsi="Times New Roman" w:cs="Times New Roman"/>
          <w:color w:val="000000"/>
          <w:sz w:val="24"/>
          <w:szCs w:val="24"/>
        </w:rPr>
        <w:t>:</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Оценка «5» ставится, если ученик выполнил все задания верно.</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Оценка «4» ставится, если ученик выполнил правильно не менее 3/4 заданий.</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Оценка «3» ставится за работу, в которой правильно выполнено не менее половины заданий.</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Оценка «2» ставится за работу, в которой не выполнено более половины заданий.</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Оценка «1» ставится, если ученик не выполнил ни одного задания.</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 </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i/>
          <w:iCs/>
          <w:color w:val="000000"/>
          <w:sz w:val="24"/>
          <w:szCs w:val="24"/>
        </w:rPr>
        <w:t>Примечание</w:t>
      </w:r>
      <w:r w:rsidRPr="00AC1746">
        <w:rPr>
          <w:rFonts w:ascii="Times New Roman" w:eastAsia="Times New Roman" w:hAnsi="Times New Roman" w:cs="Times New Roman"/>
          <w:color w:val="000000"/>
          <w:sz w:val="24"/>
          <w:szCs w:val="24"/>
        </w:rPr>
        <w:t>. Орфографические и пунктуационные ошибки, допущенные при выполнении дополнительных заданий, учитываются при выведении оценки за диктант.</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b/>
          <w:bCs/>
          <w:color w:val="000000"/>
          <w:sz w:val="24"/>
          <w:szCs w:val="24"/>
        </w:rPr>
        <w:t>6.1.5</w:t>
      </w:r>
      <w:r w:rsidRPr="00AC1746">
        <w:rPr>
          <w:rFonts w:ascii="Times New Roman" w:eastAsia="Times New Roman" w:hAnsi="Times New Roman" w:cs="Times New Roman"/>
          <w:color w:val="000000"/>
          <w:sz w:val="24"/>
          <w:szCs w:val="24"/>
        </w:rPr>
        <w:t>  </w:t>
      </w:r>
      <w:r w:rsidRPr="00AC1746">
        <w:rPr>
          <w:rFonts w:ascii="Times New Roman" w:eastAsia="Times New Roman" w:hAnsi="Times New Roman" w:cs="Times New Roman"/>
          <w:b/>
          <w:bCs/>
          <w:color w:val="000000"/>
          <w:sz w:val="24"/>
          <w:szCs w:val="24"/>
        </w:rPr>
        <w:t> Практическая работа  </w:t>
      </w:r>
      <w:r w:rsidRPr="00AC1746">
        <w:rPr>
          <w:rFonts w:ascii="Times New Roman" w:eastAsia="Times New Roman" w:hAnsi="Times New Roman" w:cs="Times New Roman"/>
          <w:color w:val="000000"/>
          <w:sz w:val="24"/>
          <w:szCs w:val="24"/>
        </w:rPr>
        <w:t>по темам  7.7-7.16.</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Проверяемые результаты: У</w:t>
      </w:r>
      <w:proofErr w:type="gramStart"/>
      <w:r w:rsidRPr="00AC1746">
        <w:rPr>
          <w:rFonts w:ascii="Times New Roman" w:eastAsia="Times New Roman" w:hAnsi="Times New Roman" w:cs="Times New Roman"/>
          <w:color w:val="000000"/>
          <w:sz w:val="24"/>
          <w:szCs w:val="24"/>
        </w:rPr>
        <w:t>1</w:t>
      </w:r>
      <w:proofErr w:type="gramEnd"/>
      <w:r w:rsidRPr="00AC1746">
        <w:rPr>
          <w:rFonts w:ascii="Times New Roman" w:eastAsia="Times New Roman" w:hAnsi="Times New Roman" w:cs="Times New Roman"/>
          <w:color w:val="000000"/>
          <w:sz w:val="24"/>
          <w:szCs w:val="24"/>
        </w:rPr>
        <w:t>,У2, У3, У9, У 10, З2,З3.</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Раздаются листы с заданиями, необходимо письменно выполнить работу.</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b/>
          <w:bCs/>
          <w:color w:val="000000"/>
          <w:sz w:val="24"/>
          <w:szCs w:val="24"/>
        </w:rPr>
        <w:t>Задание:</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                                      Тест "Морфология".</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1. Укажите существительные  общего рода.</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А</w:t>
      </w:r>
      <w:proofErr w:type="gramStart"/>
      <w:r w:rsidRPr="00AC1746">
        <w:rPr>
          <w:rFonts w:ascii="Times New Roman" w:eastAsia="Times New Roman" w:hAnsi="Times New Roman" w:cs="Times New Roman"/>
          <w:color w:val="000000"/>
          <w:sz w:val="24"/>
          <w:szCs w:val="24"/>
        </w:rPr>
        <w:t>)з</w:t>
      </w:r>
      <w:proofErr w:type="gramEnd"/>
      <w:r w:rsidRPr="00AC1746">
        <w:rPr>
          <w:rFonts w:ascii="Times New Roman" w:eastAsia="Times New Roman" w:hAnsi="Times New Roman" w:cs="Times New Roman"/>
          <w:color w:val="000000"/>
          <w:sz w:val="24"/>
          <w:szCs w:val="24"/>
        </w:rPr>
        <w:t>абияка;           б)красавица;              в)плакса.</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2. Укажите существительное среднего рода.</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 xml:space="preserve">А) </w:t>
      </w:r>
      <w:proofErr w:type="gramStart"/>
      <w:r w:rsidRPr="00AC1746">
        <w:rPr>
          <w:rFonts w:ascii="Times New Roman" w:eastAsia="Times New Roman" w:hAnsi="Times New Roman" w:cs="Times New Roman"/>
          <w:color w:val="000000"/>
          <w:sz w:val="24"/>
          <w:szCs w:val="24"/>
        </w:rPr>
        <w:t>домишко</w:t>
      </w:r>
      <w:proofErr w:type="gramEnd"/>
      <w:r w:rsidRPr="00AC1746">
        <w:rPr>
          <w:rFonts w:ascii="Times New Roman" w:eastAsia="Times New Roman" w:hAnsi="Times New Roman" w:cs="Times New Roman"/>
          <w:color w:val="000000"/>
          <w:sz w:val="24"/>
          <w:szCs w:val="24"/>
        </w:rPr>
        <w:t>;                б) городишко;            в) зернышко.</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3. Укажите существительное третьего склонения.</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А</w:t>
      </w:r>
      <w:proofErr w:type="gramStart"/>
      <w:r w:rsidRPr="00AC1746">
        <w:rPr>
          <w:rFonts w:ascii="Times New Roman" w:eastAsia="Times New Roman" w:hAnsi="Times New Roman" w:cs="Times New Roman"/>
          <w:color w:val="000000"/>
          <w:sz w:val="24"/>
          <w:szCs w:val="24"/>
        </w:rPr>
        <w:t xml:space="preserve"> )</w:t>
      </w:r>
      <w:proofErr w:type="gramEnd"/>
      <w:r w:rsidRPr="00AC1746">
        <w:rPr>
          <w:rFonts w:ascii="Times New Roman" w:eastAsia="Times New Roman" w:hAnsi="Times New Roman" w:cs="Times New Roman"/>
          <w:color w:val="000000"/>
          <w:sz w:val="24"/>
          <w:szCs w:val="24"/>
        </w:rPr>
        <w:t xml:space="preserve">  мама;                  б) ночь;             в) мяч;            г) небо.</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4. В каком предложении прилагательное употреблено в полной форме, мужском роде, единственном числе, именительном падеже?</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А) Принесли старый журнал. Б) Воздух сегодня необычайно свеж.</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В) На столе стоял новый самовар.</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5. Какие из прилагательных являются качественными?</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А) зеленый;   б) деревянный;    в) лисий;   г) круглый;  д) вчерашний.</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6. В каком слове ь не пишется?</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А) 8;          б) 6000;          г) 16.</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7. Какие из числительных являются порядковыми?</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А) первый;        б)  семь;   в)  девятый;      г) тысяча;    д) двое.</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8. Какие числительные являются сложными?</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А) сто один;          б) семьсот;       в) семнадцать;           г) восемьдесят.</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 xml:space="preserve">9. В данных вариантах проверочные слова </w:t>
      </w:r>
      <w:proofErr w:type="gramStart"/>
      <w:r w:rsidRPr="00AC1746">
        <w:rPr>
          <w:rFonts w:ascii="Times New Roman" w:eastAsia="Times New Roman" w:hAnsi="Times New Roman" w:cs="Times New Roman"/>
          <w:color w:val="000000"/>
          <w:sz w:val="24"/>
          <w:szCs w:val="24"/>
        </w:rPr>
        <w:t>подобраны</w:t>
      </w:r>
      <w:proofErr w:type="gramEnd"/>
      <w:r w:rsidRPr="00AC1746">
        <w:rPr>
          <w:rFonts w:ascii="Times New Roman" w:eastAsia="Times New Roman" w:hAnsi="Times New Roman" w:cs="Times New Roman"/>
          <w:color w:val="000000"/>
          <w:sz w:val="24"/>
          <w:szCs w:val="24"/>
        </w:rPr>
        <w:t xml:space="preserve"> верно:</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А) прим</w:t>
      </w:r>
      <w:r w:rsidRPr="00AC1746">
        <w:rPr>
          <w:rFonts w:ascii="Times New Roman" w:eastAsia="Times New Roman" w:hAnsi="Times New Roman" w:cs="Times New Roman"/>
          <w:color w:val="000000"/>
          <w:sz w:val="24"/>
          <w:szCs w:val="24"/>
          <w:u w:val="single"/>
        </w:rPr>
        <w:t>и</w:t>
      </w:r>
      <w:r w:rsidRPr="00AC1746">
        <w:rPr>
          <w:rFonts w:ascii="Times New Roman" w:eastAsia="Times New Roman" w:hAnsi="Times New Roman" w:cs="Times New Roman"/>
          <w:color w:val="000000"/>
          <w:sz w:val="24"/>
          <w:szCs w:val="24"/>
        </w:rPr>
        <w:t>рить – мир;   б) зап</w:t>
      </w:r>
      <w:r w:rsidRPr="00AC1746">
        <w:rPr>
          <w:rFonts w:ascii="Times New Roman" w:eastAsia="Times New Roman" w:hAnsi="Times New Roman" w:cs="Times New Roman"/>
          <w:color w:val="000000"/>
          <w:sz w:val="24"/>
          <w:szCs w:val="24"/>
          <w:u w:val="single"/>
        </w:rPr>
        <w:t>а</w:t>
      </w:r>
      <w:proofErr w:type="gramStart"/>
      <w:r w:rsidRPr="00AC1746">
        <w:rPr>
          <w:rFonts w:ascii="Times New Roman" w:eastAsia="Times New Roman" w:hAnsi="Times New Roman" w:cs="Times New Roman"/>
          <w:color w:val="000000"/>
          <w:sz w:val="24"/>
          <w:szCs w:val="24"/>
        </w:rPr>
        <w:t>х-</w:t>
      </w:r>
      <w:proofErr w:type="gramEnd"/>
      <w:r w:rsidRPr="00AC1746">
        <w:rPr>
          <w:rFonts w:ascii="Times New Roman" w:eastAsia="Times New Roman" w:hAnsi="Times New Roman" w:cs="Times New Roman"/>
          <w:color w:val="000000"/>
          <w:sz w:val="24"/>
          <w:szCs w:val="24"/>
        </w:rPr>
        <w:t xml:space="preserve"> пахнуть;   в) в</w:t>
      </w:r>
      <w:r w:rsidRPr="00AC1746">
        <w:rPr>
          <w:rFonts w:ascii="Times New Roman" w:eastAsia="Times New Roman" w:hAnsi="Times New Roman" w:cs="Times New Roman"/>
          <w:color w:val="000000"/>
          <w:sz w:val="24"/>
          <w:szCs w:val="24"/>
          <w:u w:val="single"/>
        </w:rPr>
        <w:t>о</w:t>
      </w:r>
      <w:r w:rsidRPr="00AC1746">
        <w:rPr>
          <w:rFonts w:ascii="Times New Roman" w:eastAsia="Times New Roman" w:hAnsi="Times New Roman" w:cs="Times New Roman"/>
          <w:color w:val="000000"/>
          <w:sz w:val="24"/>
          <w:szCs w:val="24"/>
        </w:rPr>
        <w:t>да – водой;   г) хв</w:t>
      </w:r>
      <w:r w:rsidRPr="00AC1746">
        <w:rPr>
          <w:rFonts w:ascii="Times New Roman" w:eastAsia="Times New Roman" w:hAnsi="Times New Roman" w:cs="Times New Roman"/>
          <w:color w:val="000000"/>
          <w:sz w:val="24"/>
          <w:szCs w:val="24"/>
          <w:u w:val="single"/>
        </w:rPr>
        <w:t>а</w:t>
      </w:r>
      <w:r w:rsidRPr="00AC1746">
        <w:rPr>
          <w:rFonts w:ascii="Times New Roman" w:eastAsia="Times New Roman" w:hAnsi="Times New Roman" w:cs="Times New Roman"/>
          <w:color w:val="000000"/>
          <w:sz w:val="24"/>
          <w:szCs w:val="24"/>
        </w:rPr>
        <w:t>лить – хвала;   д) обижать – обида.</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lastRenderedPageBreak/>
        <w:t>10. В данных словах пропущена буква </w:t>
      </w:r>
      <w:proofErr w:type="gramStart"/>
      <w:r w:rsidRPr="00AC1746">
        <w:rPr>
          <w:rFonts w:ascii="Times New Roman" w:eastAsia="Times New Roman" w:hAnsi="Times New Roman" w:cs="Times New Roman"/>
          <w:color w:val="000000"/>
          <w:sz w:val="24"/>
          <w:szCs w:val="24"/>
          <w:u w:val="single"/>
        </w:rPr>
        <w:t>с</w:t>
      </w:r>
      <w:proofErr w:type="gramEnd"/>
      <w:r w:rsidRPr="00AC1746">
        <w:rPr>
          <w:rFonts w:ascii="Times New Roman" w:eastAsia="Times New Roman" w:hAnsi="Times New Roman" w:cs="Times New Roman"/>
          <w:color w:val="000000"/>
          <w:sz w:val="24"/>
          <w:szCs w:val="24"/>
          <w:u w:val="single"/>
        </w:rPr>
        <w:t>:</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 xml:space="preserve">А) </w:t>
      </w:r>
      <w:proofErr w:type="spellStart"/>
      <w:r w:rsidRPr="00AC1746">
        <w:rPr>
          <w:rFonts w:ascii="Times New Roman" w:eastAsia="Times New Roman" w:hAnsi="Times New Roman" w:cs="Times New Roman"/>
          <w:color w:val="000000"/>
          <w:sz w:val="24"/>
          <w:szCs w:val="24"/>
        </w:rPr>
        <w:t>бе</w:t>
      </w:r>
      <w:proofErr w:type="spellEnd"/>
      <w:r w:rsidRPr="00AC1746">
        <w:rPr>
          <w:rFonts w:ascii="Times New Roman" w:eastAsia="Times New Roman" w:hAnsi="Times New Roman" w:cs="Times New Roman"/>
          <w:color w:val="000000"/>
          <w:sz w:val="24"/>
          <w:szCs w:val="24"/>
        </w:rPr>
        <w:t>…</w:t>
      </w:r>
      <w:proofErr w:type="spellStart"/>
      <w:r w:rsidRPr="00AC1746">
        <w:rPr>
          <w:rFonts w:ascii="Times New Roman" w:eastAsia="Times New Roman" w:hAnsi="Times New Roman" w:cs="Times New Roman"/>
          <w:color w:val="000000"/>
          <w:sz w:val="24"/>
          <w:szCs w:val="24"/>
        </w:rPr>
        <w:t>смысленный</w:t>
      </w:r>
      <w:proofErr w:type="spellEnd"/>
      <w:r w:rsidRPr="00AC1746">
        <w:rPr>
          <w:rFonts w:ascii="Times New Roman" w:eastAsia="Times New Roman" w:hAnsi="Times New Roman" w:cs="Times New Roman"/>
          <w:color w:val="000000"/>
          <w:sz w:val="24"/>
          <w:szCs w:val="24"/>
        </w:rPr>
        <w:t xml:space="preserve">;   б) </w:t>
      </w:r>
      <w:proofErr w:type="spellStart"/>
      <w:r w:rsidRPr="00AC1746">
        <w:rPr>
          <w:rFonts w:ascii="Times New Roman" w:eastAsia="Times New Roman" w:hAnsi="Times New Roman" w:cs="Times New Roman"/>
          <w:color w:val="000000"/>
          <w:sz w:val="24"/>
          <w:szCs w:val="24"/>
        </w:rPr>
        <w:t>бе</w:t>
      </w:r>
      <w:proofErr w:type="spellEnd"/>
      <w:r w:rsidRPr="00AC1746">
        <w:rPr>
          <w:rFonts w:ascii="Times New Roman" w:eastAsia="Times New Roman" w:hAnsi="Times New Roman" w:cs="Times New Roman"/>
          <w:color w:val="000000"/>
          <w:sz w:val="24"/>
          <w:szCs w:val="24"/>
        </w:rPr>
        <w:t xml:space="preserve">…жалостный;    в) </w:t>
      </w:r>
      <w:proofErr w:type="spellStart"/>
      <w:r w:rsidRPr="00AC1746">
        <w:rPr>
          <w:rFonts w:ascii="Times New Roman" w:eastAsia="Times New Roman" w:hAnsi="Times New Roman" w:cs="Times New Roman"/>
          <w:color w:val="000000"/>
          <w:sz w:val="24"/>
          <w:szCs w:val="24"/>
        </w:rPr>
        <w:t>бе</w:t>
      </w:r>
      <w:proofErr w:type="spellEnd"/>
      <w:r w:rsidRPr="00AC1746">
        <w:rPr>
          <w:rFonts w:ascii="Times New Roman" w:eastAsia="Times New Roman" w:hAnsi="Times New Roman" w:cs="Times New Roman"/>
          <w:color w:val="000000"/>
          <w:sz w:val="24"/>
          <w:szCs w:val="24"/>
        </w:rPr>
        <w:t>…</w:t>
      </w:r>
      <w:proofErr w:type="spellStart"/>
      <w:r w:rsidRPr="00AC1746">
        <w:rPr>
          <w:rFonts w:ascii="Times New Roman" w:eastAsia="Times New Roman" w:hAnsi="Times New Roman" w:cs="Times New Roman"/>
          <w:color w:val="000000"/>
          <w:sz w:val="24"/>
          <w:szCs w:val="24"/>
        </w:rPr>
        <w:t>следно</w:t>
      </w:r>
      <w:proofErr w:type="spellEnd"/>
      <w:r w:rsidRPr="00AC1746">
        <w:rPr>
          <w:rFonts w:ascii="Times New Roman" w:eastAsia="Times New Roman" w:hAnsi="Times New Roman" w:cs="Times New Roman"/>
          <w:color w:val="000000"/>
          <w:sz w:val="24"/>
          <w:szCs w:val="24"/>
        </w:rPr>
        <w:t>;   г) …</w:t>
      </w:r>
      <w:proofErr w:type="spellStart"/>
      <w:r w:rsidRPr="00AC1746">
        <w:rPr>
          <w:rFonts w:ascii="Times New Roman" w:eastAsia="Times New Roman" w:hAnsi="Times New Roman" w:cs="Times New Roman"/>
          <w:color w:val="000000"/>
          <w:sz w:val="24"/>
          <w:szCs w:val="24"/>
        </w:rPr>
        <w:t>доровье</w:t>
      </w:r>
      <w:proofErr w:type="spellEnd"/>
      <w:r w:rsidRPr="00AC1746">
        <w:rPr>
          <w:rFonts w:ascii="Times New Roman" w:eastAsia="Times New Roman" w:hAnsi="Times New Roman" w:cs="Times New Roman"/>
          <w:color w:val="000000"/>
          <w:sz w:val="24"/>
          <w:szCs w:val="24"/>
        </w:rPr>
        <w:t>;   д) …шить.</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11. Все слова в ряду записаны правильно:</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proofErr w:type="gramStart"/>
      <w:r w:rsidRPr="00AC1746">
        <w:rPr>
          <w:rFonts w:ascii="Times New Roman" w:eastAsia="Times New Roman" w:hAnsi="Times New Roman" w:cs="Times New Roman"/>
          <w:color w:val="000000"/>
          <w:sz w:val="24"/>
          <w:szCs w:val="24"/>
        </w:rPr>
        <w:t xml:space="preserve">А) композиция, метеорит, гигиена, </w:t>
      </w:r>
      <w:proofErr w:type="spellStart"/>
      <w:r w:rsidRPr="00AC1746">
        <w:rPr>
          <w:rFonts w:ascii="Times New Roman" w:eastAsia="Times New Roman" w:hAnsi="Times New Roman" w:cs="Times New Roman"/>
          <w:color w:val="000000"/>
          <w:sz w:val="24"/>
          <w:szCs w:val="24"/>
        </w:rPr>
        <w:t>минеатюра</w:t>
      </w:r>
      <w:proofErr w:type="spellEnd"/>
      <w:r w:rsidRPr="00AC1746">
        <w:rPr>
          <w:rFonts w:ascii="Times New Roman" w:eastAsia="Times New Roman" w:hAnsi="Times New Roman" w:cs="Times New Roman"/>
          <w:color w:val="000000"/>
          <w:sz w:val="24"/>
          <w:szCs w:val="24"/>
        </w:rPr>
        <w:t>;         Б) берет, бегемот, беседа, барьер;</w:t>
      </w:r>
      <w:proofErr w:type="gramEnd"/>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 xml:space="preserve">В) </w:t>
      </w:r>
      <w:proofErr w:type="spellStart"/>
      <w:r w:rsidRPr="00AC1746">
        <w:rPr>
          <w:rFonts w:ascii="Times New Roman" w:eastAsia="Times New Roman" w:hAnsi="Times New Roman" w:cs="Times New Roman"/>
          <w:color w:val="000000"/>
          <w:sz w:val="24"/>
          <w:szCs w:val="24"/>
        </w:rPr>
        <w:t>катострофа</w:t>
      </w:r>
      <w:proofErr w:type="spellEnd"/>
      <w:r w:rsidRPr="00AC1746">
        <w:rPr>
          <w:rFonts w:ascii="Times New Roman" w:eastAsia="Times New Roman" w:hAnsi="Times New Roman" w:cs="Times New Roman"/>
          <w:color w:val="000000"/>
          <w:sz w:val="24"/>
          <w:szCs w:val="24"/>
        </w:rPr>
        <w:t>, бокал, тротуар, инженер;        Г) вернисаж, бандероль, гараж, балкон;</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 xml:space="preserve">Д) </w:t>
      </w:r>
      <w:proofErr w:type="spellStart"/>
      <w:r w:rsidRPr="00AC1746">
        <w:rPr>
          <w:rFonts w:ascii="Times New Roman" w:eastAsia="Times New Roman" w:hAnsi="Times New Roman" w:cs="Times New Roman"/>
          <w:color w:val="000000"/>
          <w:sz w:val="24"/>
          <w:szCs w:val="24"/>
        </w:rPr>
        <w:t>уроган</w:t>
      </w:r>
      <w:proofErr w:type="spellEnd"/>
      <w:r w:rsidRPr="00AC1746">
        <w:rPr>
          <w:rFonts w:ascii="Times New Roman" w:eastAsia="Times New Roman" w:hAnsi="Times New Roman" w:cs="Times New Roman"/>
          <w:color w:val="000000"/>
          <w:sz w:val="24"/>
          <w:szCs w:val="24"/>
        </w:rPr>
        <w:t xml:space="preserve">, </w:t>
      </w:r>
      <w:proofErr w:type="spellStart"/>
      <w:r w:rsidRPr="00AC1746">
        <w:rPr>
          <w:rFonts w:ascii="Times New Roman" w:eastAsia="Times New Roman" w:hAnsi="Times New Roman" w:cs="Times New Roman"/>
          <w:color w:val="000000"/>
          <w:sz w:val="24"/>
          <w:szCs w:val="24"/>
        </w:rPr>
        <w:t>дирежер</w:t>
      </w:r>
      <w:proofErr w:type="spellEnd"/>
      <w:r w:rsidRPr="00AC1746">
        <w:rPr>
          <w:rFonts w:ascii="Times New Roman" w:eastAsia="Times New Roman" w:hAnsi="Times New Roman" w:cs="Times New Roman"/>
          <w:color w:val="000000"/>
          <w:sz w:val="24"/>
          <w:szCs w:val="24"/>
        </w:rPr>
        <w:t>, батальон, парадокс.</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12. Все слова в ряду записаны правильно:</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 xml:space="preserve">А) галерея, белорус, профессор, коллектив;     Б) аппетит, ассортимент, </w:t>
      </w:r>
      <w:proofErr w:type="spellStart"/>
      <w:r w:rsidRPr="00AC1746">
        <w:rPr>
          <w:rFonts w:ascii="Times New Roman" w:eastAsia="Times New Roman" w:hAnsi="Times New Roman" w:cs="Times New Roman"/>
          <w:color w:val="000000"/>
          <w:sz w:val="24"/>
          <w:szCs w:val="24"/>
        </w:rPr>
        <w:t>граммота</w:t>
      </w:r>
      <w:proofErr w:type="spellEnd"/>
      <w:r w:rsidRPr="00AC1746">
        <w:rPr>
          <w:rFonts w:ascii="Times New Roman" w:eastAsia="Times New Roman" w:hAnsi="Times New Roman" w:cs="Times New Roman"/>
          <w:color w:val="000000"/>
          <w:sz w:val="24"/>
          <w:szCs w:val="24"/>
        </w:rPr>
        <w:t>, русский;</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 xml:space="preserve">В) </w:t>
      </w:r>
      <w:proofErr w:type="spellStart"/>
      <w:r w:rsidRPr="00AC1746">
        <w:rPr>
          <w:rFonts w:ascii="Times New Roman" w:eastAsia="Times New Roman" w:hAnsi="Times New Roman" w:cs="Times New Roman"/>
          <w:color w:val="000000"/>
          <w:sz w:val="24"/>
          <w:szCs w:val="24"/>
        </w:rPr>
        <w:t>перонн</w:t>
      </w:r>
      <w:proofErr w:type="spellEnd"/>
      <w:r w:rsidRPr="00AC1746">
        <w:rPr>
          <w:rFonts w:ascii="Times New Roman" w:eastAsia="Times New Roman" w:hAnsi="Times New Roman" w:cs="Times New Roman"/>
          <w:color w:val="000000"/>
          <w:sz w:val="24"/>
          <w:szCs w:val="24"/>
        </w:rPr>
        <w:t>, коридор, комментарий, аллергия;    Г) терраса, алюминий, грамматика, грамотный;</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Д) корреспондент, трасса, территория, искусство.</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13. В данные слова необходимо вставить букву</w:t>
      </w:r>
      <w:r w:rsidRPr="00AC1746">
        <w:rPr>
          <w:rFonts w:ascii="Times New Roman" w:eastAsia="Times New Roman" w:hAnsi="Times New Roman" w:cs="Times New Roman"/>
          <w:color w:val="000000"/>
          <w:sz w:val="24"/>
          <w:szCs w:val="24"/>
          <w:u w:val="single"/>
        </w:rPr>
        <w:t> и</w:t>
      </w:r>
      <w:r w:rsidRPr="00AC1746">
        <w:rPr>
          <w:rFonts w:ascii="Times New Roman" w:eastAsia="Times New Roman" w:hAnsi="Times New Roman" w:cs="Times New Roman"/>
          <w:color w:val="000000"/>
          <w:sz w:val="24"/>
          <w:szCs w:val="24"/>
        </w:rPr>
        <w:t>:</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 xml:space="preserve">А) ц…фра;   б) </w:t>
      </w:r>
      <w:proofErr w:type="spellStart"/>
      <w:r w:rsidRPr="00AC1746">
        <w:rPr>
          <w:rFonts w:ascii="Times New Roman" w:eastAsia="Times New Roman" w:hAnsi="Times New Roman" w:cs="Times New Roman"/>
          <w:color w:val="000000"/>
          <w:sz w:val="24"/>
          <w:szCs w:val="24"/>
        </w:rPr>
        <w:t>станц</w:t>
      </w:r>
      <w:proofErr w:type="spellEnd"/>
      <w:r w:rsidRPr="00AC1746">
        <w:rPr>
          <w:rFonts w:ascii="Times New Roman" w:eastAsia="Times New Roman" w:hAnsi="Times New Roman" w:cs="Times New Roman"/>
          <w:color w:val="000000"/>
          <w:sz w:val="24"/>
          <w:szCs w:val="24"/>
        </w:rPr>
        <w:t xml:space="preserve">…я;   в) </w:t>
      </w:r>
      <w:proofErr w:type="spellStart"/>
      <w:r w:rsidRPr="00AC1746">
        <w:rPr>
          <w:rFonts w:ascii="Times New Roman" w:eastAsia="Times New Roman" w:hAnsi="Times New Roman" w:cs="Times New Roman"/>
          <w:color w:val="000000"/>
          <w:sz w:val="24"/>
          <w:szCs w:val="24"/>
        </w:rPr>
        <w:t>огурц</w:t>
      </w:r>
      <w:proofErr w:type="spellEnd"/>
      <w:r w:rsidRPr="00AC1746">
        <w:rPr>
          <w:rFonts w:ascii="Times New Roman" w:eastAsia="Times New Roman" w:hAnsi="Times New Roman" w:cs="Times New Roman"/>
          <w:color w:val="000000"/>
          <w:sz w:val="24"/>
          <w:szCs w:val="24"/>
        </w:rPr>
        <w:t>…;   г) ц…плёнок;   д) ц..</w:t>
      </w:r>
      <w:proofErr w:type="gramStart"/>
      <w:r w:rsidRPr="00AC1746">
        <w:rPr>
          <w:rFonts w:ascii="Times New Roman" w:eastAsia="Times New Roman" w:hAnsi="Times New Roman" w:cs="Times New Roman"/>
          <w:color w:val="000000"/>
          <w:sz w:val="24"/>
          <w:szCs w:val="24"/>
        </w:rPr>
        <w:t>.</w:t>
      </w:r>
      <w:proofErr w:type="spellStart"/>
      <w:r w:rsidRPr="00AC1746">
        <w:rPr>
          <w:rFonts w:ascii="Times New Roman" w:eastAsia="Times New Roman" w:hAnsi="Times New Roman" w:cs="Times New Roman"/>
          <w:color w:val="000000"/>
          <w:sz w:val="24"/>
          <w:szCs w:val="24"/>
        </w:rPr>
        <w:t>р</w:t>
      </w:r>
      <w:proofErr w:type="gramEnd"/>
      <w:r w:rsidRPr="00AC1746">
        <w:rPr>
          <w:rFonts w:ascii="Times New Roman" w:eastAsia="Times New Roman" w:hAnsi="Times New Roman" w:cs="Times New Roman"/>
          <w:color w:val="000000"/>
          <w:sz w:val="24"/>
          <w:szCs w:val="24"/>
        </w:rPr>
        <w:t>куль</w:t>
      </w:r>
      <w:proofErr w:type="spellEnd"/>
      <w:r w:rsidRPr="00AC1746">
        <w:rPr>
          <w:rFonts w:ascii="Times New Roman" w:eastAsia="Times New Roman" w:hAnsi="Times New Roman" w:cs="Times New Roman"/>
          <w:color w:val="000000"/>
          <w:sz w:val="24"/>
          <w:szCs w:val="24"/>
        </w:rPr>
        <w:t>.</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6. Данные слова необходимо писать с </w:t>
      </w:r>
      <w:r w:rsidRPr="00AC1746">
        <w:rPr>
          <w:rFonts w:ascii="Times New Roman" w:eastAsia="Times New Roman" w:hAnsi="Times New Roman" w:cs="Times New Roman"/>
          <w:color w:val="000000"/>
          <w:sz w:val="24"/>
          <w:szCs w:val="24"/>
          <w:u w:val="single"/>
        </w:rPr>
        <w:t>ъ:</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 xml:space="preserve">А) </w:t>
      </w:r>
      <w:proofErr w:type="spellStart"/>
      <w:r w:rsidRPr="00AC1746">
        <w:rPr>
          <w:rFonts w:ascii="Times New Roman" w:eastAsia="Times New Roman" w:hAnsi="Times New Roman" w:cs="Times New Roman"/>
          <w:color w:val="000000"/>
          <w:sz w:val="24"/>
          <w:szCs w:val="24"/>
        </w:rPr>
        <w:t>почтал</w:t>
      </w:r>
      <w:proofErr w:type="spellEnd"/>
      <w:r w:rsidRPr="00AC1746">
        <w:rPr>
          <w:rFonts w:ascii="Times New Roman" w:eastAsia="Times New Roman" w:hAnsi="Times New Roman" w:cs="Times New Roman"/>
          <w:color w:val="000000"/>
          <w:sz w:val="24"/>
          <w:szCs w:val="24"/>
        </w:rPr>
        <w:t>…он,   б</w:t>
      </w:r>
      <w:proofErr w:type="gramStart"/>
      <w:r w:rsidRPr="00AC1746">
        <w:rPr>
          <w:rFonts w:ascii="Times New Roman" w:eastAsia="Times New Roman" w:hAnsi="Times New Roman" w:cs="Times New Roman"/>
          <w:color w:val="000000"/>
          <w:sz w:val="24"/>
          <w:szCs w:val="24"/>
        </w:rPr>
        <w:t>)т</w:t>
      </w:r>
      <w:proofErr w:type="gramEnd"/>
      <w:r w:rsidRPr="00AC1746">
        <w:rPr>
          <w:rFonts w:ascii="Times New Roman" w:eastAsia="Times New Roman" w:hAnsi="Times New Roman" w:cs="Times New Roman"/>
          <w:color w:val="000000"/>
          <w:sz w:val="24"/>
          <w:szCs w:val="24"/>
        </w:rPr>
        <w:t>рех…язычный;   в) трех…этажный; г) в…юга;   д) ад…</w:t>
      </w:r>
      <w:proofErr w:type="spellStart"/>
      <w:r w:rsidRPr="00AC1746">
        <w:rPr>
          <w:rFonts w:ascii="Times New Roman" w:eastAsia="Times New Roman" w:hAnsi="Times New Roman" w:cs="Times New Roman"/>
          <w:color w:val="000000"/>
          <w:sz w:val="24"/>
          <w:szCs w:val="24"/>
        </w:rPr>
        <w:t>ютант</w:t>
      </w:r>
      <w:proofErr w:type="spellEnd"/>
      <w:r w:rsidRPr="00AC1746">
        <w:rPr>
          <w:rFonts w:ascii="Times New Roman" w:eastAsia="Times New Roman" w:hAnsi="Times New Roman" w:cs="Times New Roman"/>
          <w:color w:val="000000"/>
          <w:sz w:val="24"/>
          <w:szCs w:val="24"/>
        </w:rPr>
        <w:t>.</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14. Выберите слова с приставкой </w:t>
      </w:r>
      <w:proofErr w:type="gramStart"/>
      <w:r w:rsidRPr="00AC1746">
        <w:rPr>
          <w:rFonts w:ascii="Times New Roman" w:eastAsia="Times New Roman" w:hAnsi="Times New Roman" w:cs="Times New Roman"/>
          <w:color w:val="000000"/>
          <w:sz w:val="24"/>
          <w:szCs w:val="24"/>
          <w:u w:val="single"/>
        </w:rPr>
        <w:t>при</w:t>
      </w:r>
      <w:proofErr w:type="gramEnd"/>
      <w:r w:rsidRPr="00AC1746">
        <w:rPr>
          <w:rFonts w:ascii="Times New Roman" w:eastAsia="Times New Roman" w:hAnsi="Times New Roman" w:cs="Times New Roman"/>
          <w:color w:val="000000"/>
          <w:sz w:val="24"/>
          <w:szCs w:val="24"/>
          <w:u w:val="single"/>
        </w:rPr>
        <w:t>-:</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А</w:t>
      </w:r>
      <w:proofErr w:type="gramStart"/>
      <w:r w:rsidRPr="00AC1746">
        <w:rPr>
          <w:rFonts w:ascii="Times New Roman" w:eastAsia="Times New Roman" w:hAnsi="Times New Roman" w:cs="Times New Roman"/>
          <w:color w:val="000000"/>
          <w:sz w:val="24"/>
          <w:szCs w:val="24"/>
        </w:rPr>
        <w:t>)</w:t>
      </w:r>
      <w:proofErr w:type="spellStart"/>
      <w:r w:rsidRPr="00AC1746">
        <w:rPr>
          <w:rFonts w:ascii="Times New Roman" w:eastAsia="Times New Roman" w:hAnsi="Times New Roman" w:cs="Times New Roman"/>
          <w:color w:val="000000"/>
          <w:sz w:val="24"/>
          <w:szCs w:val="24"/>
        </w:rPr>
        <w:t>п</w:t>
      </w:r>
      <w:proofErr w:type="gramEnd"/>
      <w:r w:rsidRPr="00AC1746">
        <w:rPr>
          <w:rFonts w:ascii="Times New Roman" w:eastAsia="Times New Roman" w:hAnsi="Times New Roman" w:cs="Times New Roman"/>
          <w:color w:val="000000"/>
          <w:sz w:val="24"/>
          <w:szCs w:val="24"/>
        </w:rPr>
        <w:t>р</w:t>
      </w:r>
      <w:proofErr w:type="spellEnd"/>
      <w:r w:rsidRPr="00AC1746">
        <w:rPr>
          <w:rFonts w:ascii="Times New Roman" w:eastAsia="Times New Roman" w:hAnsi="Times New Roman" w:cs="Times New Roman"/>
          <w:color w:val="000000"/>
          <w:sz w:val="24"/>
          <w:szCs w:val="24"/>
        </w:rPr>
        <w:t xml:space="preserve"> …бежать;   б) </w:t>
      </w:r>
      <w:proofErr w:type="spellStart"/>
      <w:r w:rsidRPr="00AC1746">
        <w:rPr>
          <w:rFonts w:ascii="Times New Roman" w:eastAsia="Times New Roman" w:hAnsi="Times New Roman" w:cs="Times New Roman"/>
          <w:color w:val="000000"/>
          <w:sz w:val="24"/>
          <w:szCs w:val="24"/>
        </w:rPr>
        <w:t>пр</w:t>
      </w:r>
      <w:proofErr w:type="spellEnd"/>
      <w:r w:rsidRPr="00AC1746">
        <w:rPr>
          <w:rFonts w:ascii="Times New Roman" w:eastAsia="Times New Roman" w:hAnsi="Times New Roman" w:cs="Times New Roman"/>
          <w:color w:val="000000"/>
          <w:sz w:val="24"/>
          <w:szCs w:val="24"/>
        </w:rPr>
        <w:t xml:space="preserve">…милый;   в) </w:t>
      </w:r>
      <w:proofErr w:type="spellStart"/>
      <w:r w:rsidRPr="00AC1746">
        <w:rPr>
          <w:rFonts w:ascii="Times New Roman" w:eastAsia="Times New Roman" w:hAnsi="Times New Roman" w:cs="Times New Roman"/>
          <w:color w:val="000000"/>
          <w:sz w:val="24"/>
          <w:szCs w:val="24"/>
        </w:rPr>
        <w:t>пр</w:t>
      </w:r>
      <w:proofErr w:type="spellEnd"/>
      <w:r w:rsidRPr="00AC1746">
        <w:rPr>
          <w:rFonts w:ascii="Times New Roman" w:eastAsia="Times New Roman" w:hAnsi="Times New Roman" w:cs="Times New Roman"/>
          <w:color w:val="000000"/>
          <w:sz w:val="24"/>
          <w:szCs w:val="24"/>
        </w:rPr>
        <w:t xml:space="preserve">…открыть;   г) </w:t>
      </w:r>
      <w:proofErr w:type="spellStart"/>
      <w:r w:rsidRPr="00AC1746">
        <w:rPr>
          <w:rFonts w:ascii="Times New Roman" w:eastAsia="Times New Roman" w:hAnsi="Times New Roman" w:cs="Times New Roman"/>
          <w:color w:val="000000"/>
          <w:sz w:val="24"/>
          <w:szCs w:val="24"/>
        </w:rPr>
        <w:t>пр</w:t>
      </w:r>
      <w:proofErr w:type="spellEnd"/>
      <w:r w:rsidRPr="00AC1746">
        <w:rPr>
          <w:rFonts w:ascii="Times New Roman" w:eastAsia="Times New Roman" w:hAnsi="Times New Roman" w:cs="Times New Roman"/>
          <w:color w:val="000000"/>
          <w:sz w:val="24"/>
          <w:szCs w:val="24"/>
        </w:rPr>
        <w:t>…</w:t>
      </w:r>
      <w:proofErr w:type="spellStart"/>
      <w:r w:rsidRPr="00AC1746">
        <w:rPr>
          <w:rFonts w:ascii="Times New Roman" w:eastAsia="Times New Roman" w:hAnsi="Times New Roman" w:cs="Times New Roman"/>
          <w:color w:val="000000"/>
          <w:sz w:val="24"/>
          <w:szCs w:val="24"/>
        </w:rPr>
        <w:t>градить</w:t>
      </w:r>
      <w:proofErr w:type="spellEnd"/>
      <w:r w:rsidRPr="00AC1746">
        <w:rPr>
          <w:rFonts w:ascii="Times New Roman" w:eastAsia="Times New Roman" w:hAnsi="Times New Roman" w:cs="Times New Roman"/>
          <w:color w:val="000000"/>
          <w:sz w:val="24"/>
          <w:szCs w:val="24"/>
        </w:rPr>
        <w:t xml:space="preserve">;   д) </w:t>
      </w:r>
      <w:proofErr w:type="spellStart"/>
      <w:r w:rsidRPr="00AC1746">
        <w:rPr>
          <w:rFonts w:ascii="Times New Roman" w:eastAsia="Times New Roman" w:hAnsi="Times New Roman" w:cs="Times New Roman"/>
          <w:color w:val="000000"/>
          <w:sz w:val="24"/>
          <w:szCs w:val="24"/>
        </w:rPr>
        <w:t>пр</w:t>
      </w:r>
      <w:proofErr w:type="spellEnd"/>
      <w:r w:rsidRPr="00AC1746">
        <w:rPr>
          <w:rFonts w:ascii="Times New Roman" w:eastAsia="Times New Roman" w:hAnsi="Times New Roman" w:cs="Times New Roman"/>
          <w:color w:val="000000"/>
          <w:sz w:val="24"/>
          <w:szCs w:val="24"/>
        </w:rPr>
        <w:t>…</w:t>
      </w:r>
      <w:proofErr w:type="spellStart"/>
      <w:r w:rsidRPr="00AC1746">
        <w:rPr>
          <w:rFonts w:ascii="Times New Roman" w:eastAsia="Times New Roman" w:hAnsi="Times New Roman" w:cs="Times New Roman"/>
          <w:color w:val="000000"/>
          <w:sz w:val="24"/>
          <w:szCs w:val="24"/>
        </w:rPr>
        <w:t>своить</w:t>
      </w:r>
      <w:proofErr w:type="spellEnd"/>
      <w:r w:rsidRPr="00AC1746">
        <w:rPr>
          <w:rFonts w:ascii="Times New Roman" w:eastAsia="Times New Roman" w:hAnsi="Times New Roman" w:cs="Times New Roman"/>
          <w:color w:val="000000"/>
          <w:sz w:val="24"/>
          <w:szCs w:val="24"/>
        </w:rPr>
        <w:t>.</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15. Во всех словах ряда необходимо писать</w:t>
      </w:r>
      <w:r w:rsidRPr="00AC1746">
        <w:rPr>
          <w:rFonts w:ascii="Times New Roman" w:eastAsia="Times New Roman" w:hAnsi="Times New Roman" w:cs="Times New Roman"/>
          <w:color w:val="000000"/>
          <w:sz w:val="24"/>
          <w:szCs w:val="24"/>
          <w:u w:val="single"/>
        </w:rPr>
        <w:t>-</w:t>
      </w:r>
      <w:proofErr w:type="spellStart"/>
      <w:r w:rsidRPr="00AC1746">
        <w:rPr>
          <w:rFonts w:ascii="Times New Roman" w:eastAsia="Times New Roman" w:hAnsi="Times New Roman" w:cs="Times New Roman"/>
          <w:color w:val="000000"/>
          <w:sz w:val="24"/>
          <w:szCs w:val="24"/>
          <w:u w:val="single"/>
        </w:rPr>
        <w:t>нн</w:t>
      </w:r>
      <w:proofErr w:type="spellEnd"/>
      <w:r w:rsidRPr="00AC1746">
        <w:rPr>
          <w:rFonts w:ascii="Times New Roman" w:eastAsia="Times New Roman" w:hAnsi="Times New Roman" w:cs="Times New Roman"/>
          <w:color w:val="000000"/>
          <w:sz w:val="24"/>
          <w:szCs w:val="24"/>
          <w:u w:val="single"/>
        </w:rPr>
        <w:t>-:</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А) сон…</w:t>
      </w:r>
      <w:proofErr w:type="spellStart"/>
      <w:r w:rsidRPr="00AC1746">
        <w:rPr>
          <w:rFonts w:ascii="Times New Roman" w:eastAsia="Times New Roman" w:hAnsi="Times New Roman" w:cs="Times New Roman"/>
          <w:color w:val="000000"/>
          <w:sz w:val="24"/>
          <w:szCs w:val="24"/>
        </w:rPr>
        <w:t>ый</w:t>
      </w:r>
      <w:proofErr w:type="spellEnd"/>
      <w:r w:rsidRPr="00AC1746">
        <w:rPr>
          <w:rFonts w:ascii="Times New Roman" w:eastAsia="Times New Roman" w:hAnsi="Times New Roman" w:cs="Times New Roman"/>
          <w:color w:val="000000"/>
          <w:sz w:val="24"/>
          <w:szCs w:val="24"/>
        </w:rPr>
        <w:t xml:space="preserve">, </w:t>
      </w:r>
      <w:proofErr w:type="gramStart"/>
      <w:r w:rsidRPr="00AC1746">
        <w:rPr>
          <w:rFonts w:ascii="Times New Roman" w:eastAsia="Times New Roman" w:hAnsi="Times New Roman" w:cs="Times New Roman"/>
          <w:color w:val="000000"/>
          <w:sz w:val="24"/>
          <w:szCs w:val="24"/>
        </w:rPr>
        <w:t>кован…</w:t>
      </w:r>
      <w:proofErr w:type="spellStart"/>
      <w:r w:rsidRPr="00AC1746">
        <w:rPr>
          <w:rFonts w:ascii="Times New Roman" w:eastAsia="Times New Roman" w:hAnsi="Times New Roman" w:cs="Times New Roman"/>
          <w:color w:val="000000"/>
          <w:sz w:val="24"/>
          <w:szCs w:val="24"/>
        </w:rPr>
        <w:t>ый</w:t>
      </w:r>
      <w:proofErr w:type="spellEnd"/>
      <w:proofErr w:type="gramEnd"/>
      <w:r w:rsidRPr="00AC1746">
        <w:rPr>
          <w:rFonts w:ascii="Times New Roman" w:eastAsia="Times New Roman" w:hAnsi="Times New Roman" w:cs="Times New Roman"/>
          <w:color w:val="000000"/>
          <w:sz w:val="24"/>
          <w:szCs w:val="24"/>
        </w:rPr>
        <w:t>,  </w:t>
      </w:r>
      <w:proofErr w:type="spellStart"/>
      <w:r w:rsidRPr="00AC1746">
        <w:rPr>
          <w:rFonts w:ascii="Times New Roman" w:eastAsia="Times New Roman" w:hAnsi="Times New Roman" w:cs="Times New Roman"/>
          <w:color w:val="000000"/>
          <w:sz w:val="24"/>
          <w:szCs w:val="24"/>
        </w:rPr>
        <w:t>оловян</w:t>
      </w:r>
      <w:proofErr w:type="spellEnd"/>
      <w:r w:rsidRPr="00AC1746">
        <w:rPr>
          <w:rFonts w:ascii="Times New Roman" w:eastAsia="Times New Roman" w:hAnsi="Times New Roman" w:cs="Times New Roman"/>
          <w:color w:val="000000"/>
          <w:sz w:val="24"/>
          <w:szCs w:val="24"/>
        </w:rPr>
        <w:t>…</w:t>
      </w:r>
      <w:proofErr w:type="spellStart"/>
      <w:r w:rsidRPr="00AC1746">
        <w:rPr>
          <w:rFonts w:ascii="Times New Roman" w:eastAsia="Times New Roman" w:hAnsi="Times New Roman" w:cs="Times New Roman"/>
          <w:color w:val="000000"/>
          <w:sz w:val="24"/>
          <w:szCs w:val="24"/>
        </w:rPr>
        <w:t>ый</w:t>
      </w:r>
      <w:proofErr w:type="spellEnd"/>
      <w:r w:rsidRPr="00AC1746">
        <w:rPr>
          <w:rFonts w:ascii="Times New Roman" w:eastAsia="Times New Roman" w:hAnsi="Times New Roman" w:cs="Times New Roman"/>
          <w:color w:val="000000"/>
          <w:sz w:val="24"/>
          <w:szCs w:val="24"/>
        </w:rPr>
        <w:t>, ранен…</w:t>
      </w:r>
      <w:proofErr w:type="spellStart"/>
      <w:r w:rsidRPr="00AC1746">
        <w:rPr>
          <w:rFonts w:ascii="Times New Roman" w:eastAsia="Times New Roman" w:hAnsi="Times New Roman" w:cs="Times New Roman"/>
          <w:color w:val="000000"/>
          <w:sz w:val="24"/>
          <w:szCs w:val="24"/>
        </w:rPr>
        <w:t>ый</w:t>
      </w:r>
      <w:proofErr w:type="spellEnd"/>
      <w:r w:rsidRPr="00AC1746">
        <w:rPr>
          <w:rFonts w:ascii="Times New Roman" w:eastAsia="Times New Roman" w:hAnsi="Times New Roman" w:cs="Times New Roman"/>
          <w:color w:val="000000"/>
          <w:sz w:val="24"/>
          <w:szCs w:val="24"/>
        </w:rPr>
        <w:t>;   Б) изранен…</w:t>
      </w:r>
      <w:proofErr w:type="spellStart"/>
      <w:r w:rsidRPr="00AC1746">
        <w:rPr>
          <w:rFonts w:ascii="Times New Roman" w:eastAsia="Times New Roman" w:hAnsi="Times New Roman" w:cs="Times New Roman"/>
          <w:color w:val="000000"/>
          <w:sz w:val="24"/>
          <w:szCs w:val="24"/>
        </w:rPr>
        <w:t>ый</w:t>
      </w:r>
      <w:proofErr w:type="spellEnd"/>
      <w:r w:rsidRPr="00AC1746">
        <w:rPr>
          <w:rFonts w:ascii="Times New Roman" w:eastAsia="Times New Roman" w:hAnsi="Times New Roman" w:cs="Times New Roman"/>
          <w:color w:val="000000"/>
          <w:sz w:val="24"/>
          <w:szCs w:val="24"/>
        </w:rPr>
        <w:t xml:space="preserve">, </w:t>
      </w:r>
      <w:proofErr w:type="spellStart"/>
      <w:r w:rsidRPr="00AC1746">
        <w:rPr>
          <w:rFonts w:ascii="Times New Roman" w:eastAsia="Times New Roman" w:hAnsi="Times New Roman" w:cs="Times New Roman"/>
          <w:color w:val="000000"/>
          <w:sz w:val="24"/>
          <w:szCs w:val="24"/>
        </w:rPr>
        <w:t>гусин</w:t>
      </w:r>
      <w:proofErr w:type="spellEnd"/>
      <w:r w:rsidRPr="00AC1746">
        <w:rPr>
          <w:rFonts w:ascii="Times New Roman" w:eastAsia="Times New Roman" w:hAnsi="Times New Roman" w:cs="Times New Roman"/>
          <w:color w:val="000000"/>
          <w:sz w:val="24"/>
          <w:szCs w:val="24"/>
        </w:rPr>
        <w:t>…</w:t>
      </w:r>
      <w:proofErr w:type="spellStart"/>
      <w:r w:rsidRPr="00AC1746">
        <w:rPr>
          <w:rFonts w:ascii="Times New Roman" w:eastAsia="Times New Roman" w:hAnsi="Times New Roman" w:cs="Times New Roman"/>
          <w:color w:val="000000"/>
          <w:sz w:val="24"/>
          <w:szCs w:val="24"/>
        </w:rPr>
        <w:t>ый</w:t>
      </w:r>
      <w:proofErr w:type="spellEnd"/>
      <w:r w:rsidRPr="00AC1746">
        <w:rPr>
          <w:rFonts w:ascii="Times New Roman" w:eastAsia="Times New Roman" w:hAnsi="Times New Roman" w:cs="Times New Roman"/>
          <w:color w:val="000000"/>
          <w:sz w:val="24"/>
          <w:szCs w:val="24"/>
        </w:rPr>
        <w:t xml:space="preserve">, </w:t>
      </w:r>
      <w:proofErr w:type="spellStart"/>
      <w:r w:rsidRPr="00AC1746">
        <w:rPr>
          <w:rFonts w:ascii="Times New Roman" w:eastAsia="Times New Roman" w:hAnsi="Times New Roman" w:cs="Times New Roman"/>
          <w:color w:val="000000"/>
          <w:sz w:val="24"/>
          <w:szCs w:val="24"/>
        </w:rPr>
        <w:t>желан</w:t>
      </w:r>
      <w:proofErr w:type="spellEnd"/>
      <w:r w:rsidRPr="00AC1746">
        <w:rPr>
          <w:rFonts w:ascii="Times New Roman" w:eastAsia="Times New Roman" w:hAnsi="Times New Roman" w:cs="Times New Roman"/>
          <w:color w:val="000000"/>
          <w:sz w:val="24"/>
          <w:szCs w:val="24"/>
        </w:rPr>
        <w:t>…</w:t>
      </w:r>
      <w:proofErr w:type="spellStart"/>
      <w:r w:rsidRPr="00AC1746">
        <w:rPr>
          <w:rFonts w:ascii="Times New Roman" w:eastAsia="Times New Roman" w:hAnsi="Times New Roman" w:cs="Times New Roman"/>
          <w:color w:val="000000"/>
          <w:sz w:val="24"/>
          <w:szCs w:val="24"/>
        </w:rPr>
        <w:t>ый</w:t>
      </w:r>
      <w:proofErr w:type="spellEnd"/>
      <w:r w:rsidRPr="00AC1746">
        <w:rPr>
          <w:rFonts w:ascii="Times New Roman" w:eastAsia="Times New Roman" w:hAnsi="Times New Roman" w:cs="Times New Roman"/>
          <w:color w:val="000000"/>
          <w:sz w:val="24"/>
          <w:szCs w:val="24"/>
        </w:rPr>
        <w:t xml:space="preserve">, </w:t>
      </w:r>
      <w:proofErr w:type="spellStart"/>
      <w:r w:rsidRPr="00AC1746">
        <w:rPr>
          <w:rFonts w:ascii="Times New Roman" w:eastAsia="Times New Roman" w:hAnsi="Times New Roman" w:cs="Times New Roman"/>
          <w:color w:val="000000"/>
          <w:sz w:val="24"/>
          <w:szCs w:val="24"/>
        </w:rPr>
        <w:t>деревян</w:t>
      </w:r>
      <w:proofErr w:type="spellEnd"/>
      <w:r w:rsidRPr="00AC1746">
        <w:rPr>
          <w:rFonts w:ascii="Times New Roman" w:eastAsia="Times New Roman" w:hAnsi="Times New Roman" w:cs="Times New Roman"/>
          <w:color w:val="000000"/>
          <w:sz w:val="24"/>
          <w:szCs w:val="24"/>
        </w:rPr>
        <w:t>…</w:t>
      </w:r>
      <w:proofErr w:type="spellStart"/>
      <w:r w:rsidRPr="00AC1746">
        <w:rPr>
          <w:rFonts w:ascii="Times New Roman" w:eastAsia="Times New Roman" w:hAnsi="Times New Roman" w:cs="Times New Roman"/>
          <w:color w:val="000000"/>
          <w:sz w:val="24"/>
          <w:szCs w:val="24"/>
        </w:rPr>
        <w:t>ый</w:t>
      </w:r>
      <w:proofErr w:type="spellEnd"/>
      <w:r w:rsidRPr="00AC1746">
        <w:rPr>
          <w:rFonts w:ascii="Times New Roman" w:eastAsia="Times New Roman" w:hAnsi="Times New Roman" w:cs="Times New Roman"/>
          <w:color w:val="000000"/>
          <w:sz w:val="24"/>
          <w:szCs w:val="24"/>
        </w:rPr>
        <w:t>;</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 xml:space="preserve">В) </w:t>
      </w:r>
      <w:proofErr w:type="gramStart"/>
      <w:r w:rsidRPr="00AC1746">
        <w:rPr>
          <w:rFonts w:ascii="Times New Roman" w:eastAsia="Times New Roman" w:hAnsi="Times New Roman" w:cs="Times New Roman"/>
          <w:color w:val="000000"/>
          <w:sz w:val="24"/>
          <w:szCs w:val="24"/>
        </w:rPr>
        <w:t>жарен…</w:t>
      </w:r>
      <w:proofErr w:type="spellStart"/>
      <w:r w:rsidRPr="00AC1746">
        <w:rPr>
          <w:rFonts w:ascii="Times New Roman" w:eastAsia="Times New Roman" w:hAnsi="Times New Roman" w:cs="Times New Roman"/>
          <w:color w:val="000000"/>
          <w:sz w:val="24"/>
          <w:szCs w:val="24"/>
        </w:rPr>
        <w:t>ый</w:t>
      </w:r>
      <w:proofErr w:type="spellEnd"/>
      <w:proofErr w:type="gramEnd"/>
      <w:r w:rsidRPr="00AC1746">
        <w:rPr>
          <w:rFonts w:ascii="Times New Roman" w:eastAsia="Times New Roman" w:hAnsi="Times New Roman" w:cs="Times New Roman"/>
          <w:color w:val="000000"/>
          <w:sz w:val="24"/>
          <w:szCs w:val="24"/>
        </w:rPr>
        <w:t xml:space="preserve"> в масле, варен…</w:t>
      </w:r>
      <w:proofErr w:type="spellStart"/>
      <w:r w:rsidRPr="00AC1746">
        <w:rPr>
          <w:rFonts w:ascii="Times New Roman" w:eastAsia="Times New Roman" w:hAnsi="Times New Roman" w:cs="Times New Roman"/>
          <w:color w:val="000000"/>
          <w:sz w:val="24"/>
          <w:szCs w:val="24"/>
        </w:rPr>
        <w:t>ый</w:t>
      </w:r>
      <w:proofErr w:type="spellEnd"/>
      <w:r w:rsidRPr="00AC1746">
        <w:rPr>
          <w:rFonts w:ascii="Times New Roman" w:eastAsia="Times New Roman" w:hAnsi="Times New Roman" w:cs="Times New Roman"/>
          <w:color w:val="000000"/>
          <w:sz w:val="24"/>
          <w:szCs w:val="24"/>
        </w:rPr>
        <w:t xml:space="preserve"> на костре, </w:t>
      </w:r>
      <w:proofErr w:type="spellStart"/>
      <w:r w:rsidRPr="00AC1746">
        <w:rPr>
          <w:rFonts w:ascii="Times New Roman" w:eastAsia="Times New Roman" w:hAnsi="Times New Roman" w:cs="Times New Roman"/>
          <w:color w:val="000000"/>
          <w:sz w:val="24"/>
          <w:szCs w:val="24"/>
        </w:rPr>
        <w:t>утрен</w:t>
      </w:r>
      <w:proofErr w:type="spellEnd"/>
      <w:r w:rsidRPr="00AC1746">
        <w:rPr>
          <w:rFonts w:ascii="Times New Roman" w:eastAsia="Times New Roman" w:hAnsi="Times New Roman" w:cs="Times New Roman"/>
          <w:color w:val="000000"/>
          <w:sz w:val="24"/>
          <w:szCs w:val="24"/>
        </w:rPr>
        <w:t>…</w:t>
      </w:r>
      <w:proofErr w:type="spellStart"/>
      <w:r w:rsidRPr="00AC1746">
        <w:rPr>
          <w:rFonts w:ascii="Times New Roman" w:eastAsia="Times New Roman" w:hAnsi="Times New Roman" w:cs="Times New Roman"/>
          <w:color w:val="000000"/>
          <w:sz w:val="24"/>
          <w:szCs w:val="24"/>
        </w:rPr>
        <w:t>ий</w:t>
      </w:r>
      <w:proofErr w:type="spellEnd"/>
      <w:r w:rsidRPr="00AC1746">
        <w:rPr>
          <w:rFonts w:ascii="Times New Roman" w:eastAsia="Times New Roman" w:hAnsi="Times New Roman" w:cs="Times New Roman"/>
          <w:color w:val="000000"/>
          <w:sz w:val="24"/>
          <w:szCs w:val="24"/>
        </w:rPr>
        <w:t>, машин…</w:t>
      </w:r>
      <w:proofErr w:type="spellStart"/>
      <w:r w:rsidRPr="00AC1746">
        <w:rPr>
          <w:rFonts w:ascii="Times New Roman" w:eastAsia="Times New Roman" w:hAnsi="Times New Roman" w:cs="Times New Roman"/>
          <w:color w:val="000000"/>
          <w:sz w:val="24"/>
          <w:szCs w:val="24"/>
        </w:rPr>
        <w:t>ый</w:t>
      </w:r>
      <w:proofErr w:type="spellEnd"/>
      <w:r w:rsidRPr="00AC1746">
        <w:rPr>
          <w:rFonts w:ascii="Times New Roman" w:eastAsia="Times New Roman" w:hAnsi="Times New Roman" w:cs="Times New Roman"/>
          <w:color w:val="000000"/>
          <w:sz w:val="24"/>
          <w:szCs w:val="24"/>
        </w:rPr>
        <w:t xml:space="preserve">;   Г) </w:t>
      </w:r>
      <w:proofErr w:type="spellStart"/>
      <w:r w:rsidRPr="00AC1746">
        <w:rPr>
          <w:rFonts w:ascii="Times New Roman" w:eastAsia="Times New Roman" w:hAnsi="Times New Roman" w:cs="Times New Roman"/>
          <w:color w:val="000000"/>
          <w:sz w:val="24"/>
          <w:szCs w:val="24"/>
        </w:rPr>
        <w:t>неслыхан</w:t>
      </w:r>
      <w:proofErr w:type="spellEnd"/>
      <w:r w:rsidRPr="00AC1746">
        <w:rPr>
          <w:rFonts w:ascii="Times New Roman" w:eastAsia="Times New Roman" w:hAnsi="Times New Roman" w:cs="Times New Roman"/>
          <w:color w:val="000000"/>
          <w:sz w:val="24"/>
          <w:szCs w:val="24"/>
        </w:rPr>
        <w:t>…</w:t>
      </w:r>
      <w:proofErr w:type="spellStart"/>
      <w:r w:rsidRPr="00AC1746">
        <w:rPr>
          <w:rFonts w:ascii="Times New Roman" w:eastAsia="Times New Roman" w:hAnsi="Times New Roman" w:cs="Times New Roman"/>
          <w:color w:val="000000"/>
          <w:sz w:val="24"/>
          <w:szCs w:val="24"/>
        </w:rPr>
        <w:t>ый</w:t>
      </w:r>
      <w:proofErr w:type="spellEnd"/>
      <w:r w:rsidRPr="00AC1746">
        <w:rPr>
          <w:rFonts w:ascii="Times New Roman" w:eastAsia="Times New Roman" w:hAnsi="Times New Roman" w:cs="Times New Roman"/>
          <w:color w:val="000000"/>
          <w:sz w:val="24"/>
          <w:szCs w:val="24"/>
        </w:rPr>
        <w:t>, сварен…</w:t>
      </w:r>
      <w:proofErr w:type="spellStart"/>
      <w:r w:rsidRPr="00AC1746">
        <w:rPr>
          <w:rFonts w:ascii="Times New Roman" w:eastAsia="Times New Roman" w:hAnsi="Times New Roman" w:cs="Times New Roman"/>
          <w:color w:val="000000"/>
          <w:sz w:val="24"/>
          <w:szCs w:val="24"/>
        </w:rPr>
        <w:t>ый</w:t>
      </w:r>
      <w:proofErr w:type="spellEnd"/>
      <w:r w:rsidRPr="00AC1746">
        <w:rPr>
          <w:rFonts w:ascii="Times New Roman" w:eastAsia="Times New Roman" w:hAnsi="Times New Roman" w:cs="Times New Roman"/>
          <w:color w:val="000000"/>
          <w:sz w:val="24"/>
          <w:szCs w:val="24"/>
        </w:rPr>
        <w:t xml:space="preserve">, </w:t>
      </w:r>
      <w:proofErr w:type="spellStart"/>
      <w:r w:rsidRPr="00AC1746">
        <w:rPr>
          <w:rFonts w:ascii="Times New Roman" w:eastAsia="Times New Roman" w:hAnsi="Times New Roman" w:cs="Times New Roman"/>
          <w:color w:val="000000"/>
          <w:sz w:val="24"/>
          <w:szCs w:val="24"/>
        </w:rPr>
        <w:t>осен</w:t>
      </w:r>
      <w:proofErr w:type="spellEnd"/>
      <w:r w:rsidRPr="00AC1746">
        <w:rPr>
          <w:rFonts w:ascii="Times New Roman" w:eastAsia="Times New Roman" w:hAnsi="Times New Roman" w:cs="Times New Roman"/>
          <w:color w:val="000000"/>
          <w:sz w:val="24"/>
          <w:szCs w:val="24"/>
        </w:rPr>
        <w:t>…</w:t>
      </w:r>
      <w:proofErr w:type="spellStart"/>
      <w:r w:rsidRPr="00AC1746">
        <w:rPr>
          <w:rFonts w:ascii="Times New Roman" w:eastAsia="Times New Roman" w:hAnsi="Times New Roman" w:cs="Times New Roman"/>
          <w:color w:val="000000"/>
          <w:sz w:val="24"/>
          <w:szCs w:val="24"/>
        </w:rPr>
        <w:t>ий</w:t>
      </w:r>
      <w:proofErr w:type="spellEnd"/>
      <w:r w:rsidRPr="00AC1746">
        <w:rPr>
          <w:rFonts w:ascii="Times New Roman" w:eastAsia="Times New Roman" w:hAnsi="Times New Roman" w:cs="Times New Roman"/>
          <w:color w:val="000000"/>
          <w:sz w:val="24"/>
          <w:szCs w:val="24"/>
        </w:rPr>
        <w:t>, проветрен…</w:t>
      </w:r>
      <w:proofErr w:type="spellStart"/>
      <w:r w:rsidRPr="00AC1746">
        <w:rPr>
          <w:rFonts w:ascii="Times New Roman" w:eastAsia="Times New Roman" w:hAnsi="Times New Roman" w:cs="Times New Roman"/>
          <w:color w:val="000000"/>
          <w:sz w:val="24"/>
          <w:szCs w:val="24"/>
        </w:rPr>
        <w:t>ый</w:t>
      </w:r>
      <w:proofErr w:type="spellEnd"/>
      <w:r w:rsidRPr="00AC1746">
        <w:rPr>
          <w:rFonts w:ascii="Times New Roman" w:eastAsia="Times New Roman" w:hAnsi="Times New Roman" w:cs="Times New Roman"/>
          <w:color w:val="000000"/>
          <w:sz w:val="24"/>
          <w:szCs w:val="24"/>
        </w:rPr>
        <w:t xml:space="preserve">;         Д) </w:t>
      </w:r>
      <w:proofErr w:type="spellStart"/>
      <w:r w:rsidRPr="00AC1746">
        <w:rPr>
          <w:rFonts w:ascii="Times New Roman" w:eastAsia="Times New Roman" w:hAnsi="Times New Roman" w:cs="Times New Roman"/>
          <w:color w:val="000000"/>
          <w:sz w:val="24"/>
          <w:szCs w:val="24"/>
        </w:rPr>
        <w:t>станцион</w:t>
      </w:r>
      <w:proofErr w:type="spellEnd"/>
      <w:r w:rsidRPr="00AC1746">
        <w:rPr>
          <w:rFonts w:ascii="Times New Roman" w:eastAsia="Times New Roman" w:hAnsi="Times New Roman" w:cs="Times New Roman"/>
          <w:color w:val="000000"/>
          <w:sz w:val="24"/>
          <w:szCs w:val="24"/>
        </w:rPr>
        <w:t>…</w:t>
      </w:r>
      <w:proofErr w:type="spellStart"/>
      <w:r w:rsidRPr="00AC1746">
        <w:rPr>
          <w:rFonts w:ascii="Times New Roman" w:eastAsia="Times New Roman" w:hAnsi="Times New Roman" w:cs="Times New Roman"/>
          <w:color w:val="000000"/>
          <w:sz w:val="24"/>
          <w:szCs w:val="24"/>
        </w:rPr>
        <w:t>ый</w:t>
      </w:r>
      <w:proofErr w:type="spellEnd"/>
      <w:r w:rsidRPr="00AC1746">
        <w:rPr>
          <w:rFonts w:ascii="Times New Roman" w:eastAsia="Times New Roman" w:hAnsi="Times New Roman" w:cs="Times New Roman"/>
          <w:color w:val="000000"/>
          <w:sz w:val="24"/>
          <w:szCs w:val="24"/>
        </w:rPr>
        <w:t>, варен…</w:t>
      </w:r>
      <w:proofErr w:type="spellStart"/>
      <w:r w:rsidRPr="00AC1746">
        <w:rPr>
          <w:rFonts w:ascii="Times New Roman" w:eastAsia="Times New Roman" w:hAnsi="Times New Roman" w:cs="Times New Roman"/>
          <w:color w:val="000000"/>
          <w:sz w:val="24"/>
          <w:szCs w:val="24"/>
        </w:rPr>
        <w:t>ый</w:t>
      </w:r>
      <w:proofErr w:type="spellEnd"/>
      <w:r w:rsidRPr="00AC1746">
        <w:rPr>
          <w:rFonts w:ascii="Times New Roman" w:eastAsia="Times New Roman" w:hAnsi="Times New Roman" w:cs="Times New Roman"/>
          <w:color w:val="000000"/>
          <w:sz w:val="24"/>
          <w:szCs w:val="24"/>
        </w:rPr>
        <w:t xml:space="preserve">, </w:t>
      </w:r>
      <w:proofErr w:type="spellStart"/>
      <w:r w:rsidRPr="00AC1746">
        <w:rPr>
          <w:rFonts w:ascii="Times New Roman" w:eastAsia="Times New Roman" w:hAnsi="Times New Roman" w:cs="Times New Roman"/>
          <w:color w:val="000000"/>
          <w:sz w:val="24"/>
          <w:szCs w:val="24"/>
        </w:rPr>
        <w:t>мышин</w:t>
      </w:r>
      <w:proofErr w:type="spellEnd"/>
      <w:r w:rsidRPr="00AC1746">
        <w:rPr>
          <w:rFonts w:ascii="Times New Roman" w:eastAsia="Times New Roman" w:hAnsi="Times New Roman" w:cs="Times New Roman"/>
          <w:color w:val="000000"/>
          <w:sz w:val="24"/>
          <w:szCs w:val="24"/>
        </w:rPr>
        <w:t>…</w:t>
      </w:r>
      <w:proofErr w:type="spellStart"/>
      <w:r w:rsidRPr="00AC1746">
        <w:rPr>
          <w:rFonts w:ascii="Times New Roman" w:eastAsia="Times New Roman" w:hAnsi="Times New Roman" w:cs="Times New Roman"/>
          <w:color w:val="000000"/>
          <w:sz w:val="24"/>
          <w:szCs w:val="24"/>
        </w:rPr>
        <w:t>ый</w:t>
      </w:r>
      <w:proofErr w:type="spellEnd"/>
      <w:r w:rsidRPr="00AC1746">
        <w:rPr>
          <w:rFonts w:ascii="Times New Roman" w:eastAsia="Times New Roman" w:hAnsi="Times New Roman" w:cs="Times New Roman"/>
          <w:color w:val="000000"/>
          <w:sz w:val="24"/>
          <w:szCs w:val="24"/>
        </w:rPr>
        <w:t>, священ…</w:t>
      </w:r>
      <w:proofErr w:type="spellStart"/>
      <w:r w:rsidRPr="00AC1746">
        <w:rPr>
          <w:rFonts w:ascii="Times New Roman" w:eastAsia="Times New Roman" w:hAnsi="Times New Roman" w:cs="Times New Roman"/>
          <w:color w:val="000000"/>
          <w:sz w:val="24"/>
          <w:szCs w:val="24"/>
        </w:rPr>
        <w:t>ый</w:t>
      </w:r>
      <w:proofErr w:type="spellEnd"/>
      <w:r w:rsidRPr="00AC1746">
        <w:rPr>
          <w:rFonts w:ascii="Times New Roman" w:eastAsia="Times New Roman" w:hAnsi="Times New Roman" w:cs="Times New Roman"/>
          <w:color w:val="000000"/>
          <w:sz w:val="24"/>
          <w:szCs w:val="24"/>
        </w:rPr>
        <w:t>.</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16</w:t>
      </w:r>
      <w:r w:rsidRPr="00AC1746">
        <w:rPr>
          <w:rFonts w:ascii="Times New Roman" w:eastAsia="Times New Roman" w:hAnsi="Times New Roman" w:cs="Times New Roman"/>
          <w:color w:val="000000"/>
          <w:sz w:val="24"/>
          <w:szCs w:val="24"/>
          <w:u w:val="single"/>
        </w:rPr>
        <w:t>. Н</w:t>
      </w:r>
      <w:proofErr w:type="gramStart"/>
      <w:r w:rsidRPr="00AC1746">
        <w:rPr>
          <w:rFonts w:ascii="Times New Roman" w:eastAsia="Times New Roman" w:hAnsi="Times New Roman" w:cs="Times New Roman"/>
          <w:color w:val="000000"/>
          <w:sz w:val="24"/>
          <w:szCs w:val="24"/>
          <w:u w:val="single"/>
        </w:rPr>
        <w:t>е-</w:t>
      </w:r>
      <w:proofErr w:type="gramEnd"/>
      <w:r w:rsidRPr="00AC1746">
        <w:rPr>
          <w:rFonts w:ascii="Times New Roman" w:eastAsia="Times New Roman" w:hAnsi="Times New Roman" w:cs="Times New Roman"/>
          <w:color w:val="000000"/>
          <w:sz w:val="24"/>
          <w:szCs w:val="24"/>
        </w:rPr>
        <w:t> пишется слитно в следующих вариантах:</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 xml:space="preserve">А) </w:t>
      </w:r>
      <w:proofErr w:type="spellStart"/>
      <w:r w:rsidRPr="00AC1746">
        <w:rPr>
          <w:rFonts w:ascii="Times New Roman" w:eastAsia="Times New Roman" w:hAnsi="Times New Roman" w:cs="Times New Roman"/>
          <w:color w:val="000000"/>
          <w:sz w:val="24"/>
          <w:szCs w:val="24"/>
        </w:rPr>
        <w:t>далко</w:t>
      </w:r>
      <w:proofErr w:type="spellEnd"/>
      <w:r w:rsidRPr="00AC1746">
        <w:rPr>
          <w:rFonts w:ascii="Times New Roman" w:eastAsia="Times New Roman" w:hAnsi="Times New Roman" w:cs="Times New Roman"/>
          <w:color w:val="000000"/>
          <w:sz w:val="24"/>
          <w:szCs w:val="24"/>
        </w:rPr>
        <w:t xml:space="preserve"> (не) добрый;   б) (не</w:t>
      </w:r>
      <w:proofErr w:type="gramStart"/>
      <w:r w:rsidRPr="00AC1746">
        <w:rPr>
          <w:rFonts w:ascii="Times New Roman" w:eastAsia="Times New Roman" w:hAnsi="Times New Roman" w:cs="Times New Roman"/>
          <w:color w:val="000000"/>
          <w:sz w:val="24"/>
          <w:szCs w:val="24"/>
        </w:rPr>
        <w:t xml:space="preserve"> )</w:t>
      </w:r>
      <w:proofErr w:type="gramEnd"/>
      <w:r w:rsidRPr="00AC1746">
        <w:rPr>
          <w:rFonts w:ascii="Times New Roman" w:eastAsia="Times New Roman" w:hAnsi="Times New Roman" w:cs="Times New Roman"/>
          <w:color w:val="000000"/>
          <w:sz w:val="24"/>
          <w:szCs w:val="24"/>
        </w:rPr>
        <w:t xml:space="preserve"> веселый;   в) (не) здоровится;   г) (не) я;   д) (не) счастье, а горе.</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17. Данные слова записаны с ошибками:</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А) точь в точь;   б) по-моему,    в) чисто начисто;   г) по-гречески;   д) с-боку-на-бок;    е) положки;  </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 xml:space="preserve">Ё) вице-адмирал;   ж) водопровод;   з) </w:t>
      </w:r>
      <w:proofErr w:type="spellStart"/>
      <w:r w:rsidRPr="00AC1746">
        <w:rPr>
          <w:rFonts w:ascii="Times New Roman" w:eastAsia="Times New Roman" w:hAnsi="Times New Roman" w:cs="Times New Roman"/>
          <w:color w:val="000000"/>
          <w:sz w:val="24"/>
          <w:szCs w:val="24"/>
        </w:rPr>
        <w:t>пол-Минска</w:t>
      </w:r>
      <w:proofErr w:type="spellEnd"/>
      <w:r w:rsidRPr="00AC1746">
        <w:rPr>
          <w:rFonts w:ascii="Times New Roman" w:eastAsia="Times New Roman" w:hAnsi="Times New Roman" w:cs="Times New Roman"/>
          <w:color w:val="000000"/>
          <w:sz w:val="24"/>
          <w:szCs w:val="24"/>
        </w:rPr>
        <w:t xml:space="preserve">;  и) </w:t>
      </w:r>
      <w:proofErr w:type="spellStart"/>
      <w:r w:rsidRPr="00AC1746">
        <w:rPr>
          <w:rFonts w:ascii="Times New Roman" w:eastAsia="Times New Roman" w:hAnsi="Times New Roman" w:cs="Times New Roman"/>
          <w:color w:val="000000"/>
          <w:sz w:val="24"/>
          <w:szCs w:val="24"/>
        </w:rPr>
        <w:t>иван</w:t>
      </w:r>
      <w:proofErr w:type="spellEnd"/>
      <w:r w:rsidRPr="00AC1746">
        <w:rPr>
          <w:rFonts w:ascii="Times New Roman" w:eastAsia="Times New Roman" w:hAnsi="Times New Roman" w:cs="Times New Roman"/>
          <w:color w:val="000000"/>
          <w:sz w:val="24"/>
          <w:szCs w:val="24"/>
        </w:rPr>
        <w:t xml:space="preserve"> да чай;   к) справа;   л) </w:t>
      </w:r>
      <w:proofErr w:type="spellStart"/>
      <w:r w:rsidRPr="00AC1746">
        <w:rPr>
          <w:rFonts w:ascii="Times New Roman" w:eastAsia="Times New Roman" w:hAnsi="Times New Roman" w:cs="Times New Roman"/>
          <w:color w:val="000000"/>
          <w:sz w:val="24"/>
          <w:szCs w:val="24"/>
        </w:rPr>
        <w:t>влева</w:t>
      </w:r>
      <w:proofErr w:type="spellEnd"/>
      <w:r w:rsidRPr="00AC1746">
        <w:rPr>
          <w:rFonts w:ascii="Times New Roman" w:eastAsia="Times New Roman" w:hAnsi="Times New Roman" w:cs="Times New Roman"/>
          <w:color w:val="000000"/>
          <w:sz w:val="24"/>
          <w:szCs w:val="24"/>
        </w:rPr>
        <w:t>;   н</w:t>
      </w:r>
      <w:proofErr w:type="gramStart"/>
      <w:r w:rsidRPr="00AC1746">
        <w:rPr>
          <w:rFonts w:ascii="Times New Roman" w:eastAsia="Times New Roman" w:hAnsi="Times New Roman" w:cs="Times New Roman"/>
          <w:color w:val="000000"/>
          <w:sz w:val="24"/>
          <w:szCs w:val="24"/>
        </w:rPr>
        <w:t>)</w:t>
      </w:r>
      <w:proofErr w:type="spellStart"/>
      <w:r w:rsidRPr="00AC1746">
        <w:rPr>
          <w:rFonts w:ascii="Times New Roman" w:eastAsia="Times New Roman" w:hAnsi="Times New Roman" w:cs="Times New Roman"/>
          <w:color w:val="000000"/>
          <w:sz w:val="24"/>
          <w:szCs w:val="24"/>
        </w:rPr>
        <w:t>р</w:t>
      </w:r>
      <w:proofErr w:type="gramEnd"/>
      <w:r w:rsidRPr="00AC1746">
        <w:rPr>
          <w:rFonts w:ascii="Times New Roman" w:eastAsia="Times New Roman" w:hAnsi="Times New Roman" w:cs="Times New Roman"/>
          <w:color w:val="000000"/>
          <w:sz w:val="24"/>
          <w:szCs w:val="24"/>
        </w:rPr>
        <w:t>азведовать</w:t>
      </w:r>
      <w:proofErr w:type="spellEnd"/>
      <w:r w:rsidRPr="00AC1746">
        <w:rPr>
          <w:rFonts w:ascii="Times New Roman" w:eastAsia="Times New Roman" w:hAnsi="Times New Roman" w:cs="Times New Roman"/>
          <w:color w:val="000000"/>
          <w:sz w:val="24"/>
          <w:szCs w:val="24"/>
        </w:rPr>
        <w:t>;   о)</w:t>
      </w:r>
      <w:proofErr w:type="spellStart"/>
      <w:r w:rsidRPr="00AC1746">
        <w:rPr>
          <w:rFonts w:ascii="Times New Roman" w:eastAsia="Times New Roman" w:hAnsi="Times New Roman" w:cs="Times New Roman"/>
          <w:color w:val="000000"/>
          <w:sz w:val="24"/>
          <w:szCs w:val="24"/>
        </w:rPr>
        <w:t>неметский</w:t>
      </w:r>
      <w:proofErr w:type="spellEnd"/>
      <w:r w:rsidRPr="00AC1746">
        <w:rPr>
          <w:rFonts w:ascii="Times New Roman" w:eastAsia="Times New Roman" w:hAnsi="Times New Roman" w:cs="Times New Roman"/>
          <w:color w:val="000000"/>
          <w:sz w:val="24"/>
          <w:szCs w:val="24"/>
        </w:rPr>
        <w:t>.</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b/>
          <w:bCs/>
          <w:color w:val="000000"/>
          <w:sz w:val="24"/>
          <w:szCs w:val="24"/>
        </w:rPr>
        <w:t>Критерии оценки.</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Каждый правильный ответ в заданиях  оценивается 1 баллом.</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Максимальное количество баллов в заданиях  17 .</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Оценка ответов:</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17-16   баллов – «5».</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15 – 13   баллов  – «4».</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12 – 18  баллов  -  «3».</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b/>
          <w:bCs/>
          <w:color w:val="000000"/>
          <w:sz w:val="24"/>
          <w:szCs w:val="24"/>
        </w:rPr>
        <w:t>6.1.6</w:t>
      </w:r>
      <w:r w:rsidRPr="00AC1746">
        <w:rPr>
          <w:rFonts w:ascii="Times New Roman" w:eastAsia="Times New Roman" w:hAnsi="Times New Roman" w:cs="Times New Roman"/>
          <w:color w:val="000000"/>
          <w:sz w:val="24"/>
          <w:szCs w:val="24"/>
        </w:rPr>
        <w:t>  </w:t>
      </w:r>
      <w:r w:rsidRPr="00AC1746">
        <w:rPr>
          <w:rFonts w:ascii="Times New Roman" w:eastAsia="Times New Roman" w:hAnsi="Times New Roman" w:cs="Times New Roman"/>
          <w:b/>
          <w:bCs/>
          <w:color w:val="000000"/>
          <w:sz w:val="24"/>
          <w:szCs w:val="24"/>
        </w:rPr>
        <w:t> Экзаменационная работа.</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Проверяемые результаты: У</w:t>
      </w:r>
      <w:proofErr w:type="gramStart"/>
      <w:r w:rsidRPr="00AC1746">
        <w:rPr>
          <w:rFonts w:ascii="Times New Roman" w:eastAsia="Times New Roman" w:hAnsi="Times New Roman" w:cs="Times New Roman"/>
          <w:color w:val="000000"/>
          <w:sz w:val="24"/>
          <w:szCs w:val="24"/>
        </w:rPr>
        <w:t>2</w:t>
      </w:r>
      <w:proofErr w:type="gramEnd"/>
      <w:r w:rsidRPr="00AC1746">
        <w:rPr>
          <w:rFonts w:ascii="Times New Roman" w:eastAsia="Times New Roman" w:hAnsi="Times New Roman" w:cs="Times New Roman"/>
          <w:color w:val="000000"/>
          <w:sz w:val="24"/>
          <w:szCs w:val="24"/>
        </w:rPr>
        <w:t>,У3, У4, У6, У9,У10,З2,З4..</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Раздаются листы с заданиями, необходимо письменно выполнить работу.</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b/>
          <w:bCs/>
          <w:color w:val="000000"/>
          <w:sz w:val="24"/>
          <w:szCs w:val="24"/>
        </w:rPr>
        <w:t>Задание:</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                                                  </w:t>
      </w:r>
      <w:r w:rsidRPr="00AC1746">
        <w:rPr>
          <w:rFonts w:ascii="Times New Roman" w:eastAsia="Times New Roman" w:hAnsi="Times New Roman" w:cs="Times New Roman"/>
          <w:b/>
          <w:bCs/>
          <w:i/>
          <w:iCs/>
          <w:color w:val="000000"/>
          <w:sz w:val="24"/>
          <w:szCs w:val="24"/>
        </w:rPr>
        <w:t>Вариант № 1.</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                                       </w:t>
      </w:r>
      <w:r w:rsidRPr="00AC1746">
        <w:rPr>
          <w:rFonts w:ascii="Times New Roman" w:eastAsia="Times New Roman" w:hAnsi="Times New Roman" w:cs="Times New Roman"/>
          <w:b/>
          <w:bCs/>
          <w:i/>
          <w:iCs/>
          <w:color w:val="000000"/>
          <w:sz w:val="24"/>
          <w:szCs w:val="24"/>
        </w:rPr>
        <w:t>Обязательная часть.</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 xml:space="preserve">1. </w:t>
      </w:r>
      <w:proofErr w:type="gramStart"/>
      <w:r w:rsidRPr="00AC1746">
        <w:rPr>
          <w:rFonts w:ascii="Times New Roman" w:eastAsia="Times New Roman" w:hAnsi="Times New Roman" w:cs="Times New Roman"/>
          <w:color w:val="000000"/>
          <w:sz w:val="24"/>
          <w:szCs w:val="24"/>
        </w:rPr>
        <w:t xml:space="preserve">( </w:t>
      </w:r>
      <w:proofErr w:type="gramEnd"/>
      <w:r w:rsidRPr="00AC1746">
        <w:rPr>
          <w:rFonts w:ascii="Times New Roman" w:eastAsia="Times New Roman" w:hAnsi="Times New Roman" w:cs="Times New Roman"/>
          <w:color w:val="000000"/>
          <w:sz w:val="24"/>
          <w:szCs w:val="24"/>
        </w:rPr>
        <w:t>1 балл).  Определите, в каких словах неверно выделена буква, обозначающая    ударный гласный звук. Выпишите эти слова и поставьте правильно ударение.</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proofErr w:type="spellStart"/>
      <w:r w:rsidRPr="00AC1746">
        <w:rPr>
          <w:rFonts w:ascii="Times New Roman" w:eastAsia="Times New Roman" w:hAnsi="Times New Roman" w:cs="Times New Roman"/>
          <w:i/>
          <w:iCs/>
          <w:color w:val="000000"/>
          <w:sz w:val="24"/>
          <w:szCs w:val="24"/>
        </w:rPr>
        <w:t>нАверх</w:t>
      </w:r>
      <w:proofErr w:type="spellEnd"/>
      <w:r w:rsidRPr="00AC1746">
        <w:rPr>
          <w:rFonts w:ascii="Times New Roman" w:eastAsia="Times New Roman" w:hAnsi="Times New Roman" w:cs="Times New Roman"/>
          <w:i/>
          <w:iCs/>
          <w:color w:val="000000"/>
          <w:sz w:val="24"/>
          <w:szCs w:val="24"/>
        </w:rPr>
        <w:t>;</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proofErr w:type="spellStart"/>
      <w:r w:rsidRPr="00AC1746">
        <w:rPr>
          <w:rFonts w:ascii="Times New Roman" w:eastAsia="Times New Roman" w:hAnsi="Times New Roman" w:cs="Times New Roman"/>
          <w:i/>
          <w:iCs/>
          <w:color w:val="000000"/>
          <w:sz w:val="24"/>
          <w:szCs w:val="24"/>
        </w:rPr>
        <w:t>полОжив</w:t>
      </w:r>
      <w:proofErr w:type="spellEnd"/>
      <w:r w:rsidRPr="00AC1746">
        <w:rPr>
          <w:rFonts w:ascii="Times New Roman" w:eastAsia="Times New Roman" w:hAnsi="Times New Roman" w:cs="Times New Roman"/>
          <w:i/>
          <w:iCs/>
          <w:color w:val="000000"/>
          <w:sz w:val="24"/>
          <w:szCs w:val="24"/>
        </w:rPr>
        <w:t>;</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proofErr w:type="spellStart"/>
      <w:r w:rsidRPr="00AC1746">
        <w:rPr>
          <w:rFonts w:ascii="Times New Roman" w:eastAsia="Times New Roman" w:hAnsi="Times New Roman" w:cs="Times New Roman"/>
          <w:i/>
          <w:iCs/>
          <w:color w:val="000000"/>
          <w:sz w:val="24"/>
          <w:szCs w:val="24"/>
        </w:rPr>
        <w:t>дОговор</w:t>
      </w:r>
      <w:proofErr w:type="spellEnd"/>
      <w:r w:rsidRPr="00AC1746">
        <w:rPr>
          <w:rFonts w:ascii="Times New Roman" w:eastAsia="Times New Roman" w:hAnsi="Times New Roman" w:cs="Times New Roman"/>
          <w:i/>
          <w:iCs/>
          <w:color w:val="000000"/>
          <w:sz w:val="24"/>
          <w:szCs w:val="24"/>
        </w:rPr>
        <w:t>;</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proofErr w:type="spellStart"/>
      <w:r w:rsidRPr="00AC1746">
        <w:rPr>
          <w:rFonts w:ascii="Times New Roman" w:eastAsia="Times New Roman" w:hAnsi="Times New Roman" w:cs="Times New Roman"/>
          <w:i/>
          <w:iCs/>
          <w:color w:val="000000"/>
          <w:sz w:val="24"/>
          <w:szCs w:val="24"/>
        </w:rPr>
        <w:t>началАсь</w:t>
      </w:r>
      <w:proofErr w:type="spellEnd"/>
      <w:r w:rsidRPr="00AC1746">
        <w:rPr>
          <w:rFonts w:ascii="Times New Roman" w:eastAsia="Times New Roman" w:hAnsi="Times New Roman" w:cs="Times New Roman"/>
          <w:i/>
          <w:iCs/>
          <w:color w:val="000000"/>
          <w:sz w:val="24"/>
          <w:szCs w:val="24"/>
        </w:rPr>
        <w:t>.</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i/>
          <w:iCs/>
          <w:color w:val="000000"/>
          <w:sz w:val="24"/>
          <w:szCs w:val="24"/>
        </w:rPr>
        <w:t>______________________________________________________________</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 </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lastRenderedPageBreak/>
        <w:t xml:space="preserve">2. </w:t>
      </w:r>
      <w:proofErr w:type="gramStart"/>
      <w:r w:rsidRPr="00AC1746">
        <w:rPr>
          <w:rFonts w:ascii="Times New Roman" w:eastAsia="Times New Roman" w:hAnsi="Times New Roman" w:cs="Times New Roman"/>
          <w:color w:val="000000"/>
          <w:sz w:val="24"/>
          <w:szCs w:val="24"/>
        </w:rPr>
        <w:t xml:space="preserve">( </w:t>
      </w:r>
      <w:proofErr w:type="gramEnd"/>
      <w:r w:rsidRPr="00AC1746">
        <w:rPr>
          <w:rFonts w:ascii="Times New Roman" w:eastAsia="Times New Roman" w:hAnsi="Times New Roman" w:cs="Times New Roman"/>
          <w:color w:val="000000"/>
          <w:sz w:val="24"/>
          <w:szCs w:val="24"/>
        </w:rPr>
        <w:t>1 балл).  Вставьте пропущенные буквы </w:t>
      </w:r>
      <w:r w:rsidRPr="00AC1746">
        <w:rPr>
          <w:rFonts w:ascii="Times New Roman" w:eastAsia="Times New Roman" w:hAnsi="Times New Roman" w:cs="Times New Roman"/>
          <w:b/>
          <w:bCs/>
          <w:color w:val="000000"/>
          <w:sz w:val="24"/>
          <w:szCs w:val="24"/>
        </w:rPr>
        <w:t>ы-и</w:t>
      </w:r>
      <w:r w:rsidRPr="00AC1746">
        <w:rPr>
          <w:rFonts w:ascii="Times New Roman" w:eastAsia="Times New Roman" w:hAnsi="Times New Roman" w:cs="Times New Roman"/>
          <w:color w:val="000000"/>
          <w:sz w:val="24"/>
          <w:szCs w:val="24"/>
        </w:rPr>
        <w:t> после </w:t>
      </w:r>
      <w:r w:rsidRPr="00AC1746">
        <w:rPr>
          <w:rFonts w:ascii="Times New Roman" w:eastAsia="Times New Roman" w:hAnsi="Times New Roman" w:cs="Times New Roman"/>
          <w:b/>
          <w:bCs/>
          <w:color w:val="000000"/>
          <w:sz w:val="24"/>
          <w:szCs w:val="24"/>
        </w:rPr>
        <w:t>ц</w:t>
      </w:r>
      <w:r w:rsidRPr="00AC1746">
        <w:rPr>
          <w:rFonts w:ascii="Times New Roman" w:eastAsia="Times New Roman" w:hAnsi="Times New Roman" w:cs="Times New Roman"/>
          <w:color w:val="000000"/>
          <w:sz w:val="24"/>
          <w:szCs w:val="24"/>
        </w:rPr>
        <w:t> в словах:</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i/>
          <w:iCs/>
          <w:color w:val="000000"/>
          <w:sz w:val="24"/>
          <w:szCs w:val="24"/>
        </w:rPr>
        <w:t>ц..</w:t>
      </w:r>
      <w:proofErr w:type="gramStart"/>
      <w:r w:rsidRPr="00AC1746">
        <w:rPr>
          <w:rFonts w:ascii="Times New Roman" w:eastAsia="Times New Roman" w:hAnsi="Times New Roman" w:cs="Times New Roman"/>
          <w:i/>
          <w:iCs/>
          <w:color w:val="000000"/>
          <w:sz w:val="24"/>
          <w:szCs w:val="24"/>
        </w:rPr>
        <w:t>.п</w:t>
      </w:r>
      <w:proofErr w:type="gramEnd"/>
      <w:r w:rsidRPr="00AC1746">
        <w:rPr>
          <w:rFonts w:ascii="Times New Roman" w:eastAsia="Times New Roman" w:hAnsi="Times New Roman" w:cs="Times New Roman"/>
          <w:i/>
          <w:iCs/>
          <w:color w:val="000000"/>
          <w:sz w:val="24"/>
          <w:szCs w:val="24"/>
        </w:rPr>
        <w:t>ленок;</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proofErr w:type="spellStart"/>
      <w:r w:rsidRPr="00AC1746">
        <w:rPr>
          <w:rFonts w:ascii="Times New Roman" w:eastAsia="Times New Roman" w:hAnsi="Times New Roman" w:cs="Times New Roman"/>
          <w:i/>
          <w:iCs/>
          <w:color w:val="000000"/>
          <w:sz w:val="24"/>
          <w:szCs w:val="24"/>
        </w:rPr>
        <w:t>лекц</w:t>
      </w:r>
      <w:proofErr w:type="spellEnd"/>
      <w:r w:rsidRPr="00AC1746">
        <w:rPr>
          <w:rFonts w:ascii="Times New Roman" w:eastAsia="Times New Roman" w:hAnsi="Times New Roman" w:cs="Times New Roman"/>
          <w:i/>
          <w:iCs/>
          <w:color w:val="000000"/>
          <w:sz w:val="24"/>
          <w:szCs w:val="24"/>
        </w:rPr>
        <w:t>..</w:t>
      </w:r>
      <w:proofErr w:type="gramStart"/>
      <w:r w:rsidRPr="00AC1746">
        <w:rPr>
          <w:rFonts w:ascii="Times New Roman" w:eastAsia="Times New Roman" w:hAnsi="Times New Roman" w:cs="Times New Roman"/>
          <w:i/>
          <w:iCs/>
          <w:color w:val="000000"/>
          <w:sz w:val="24"/>
          <w:szCs w:val="24"/>
        </w:rPr>
        <w:t>.я</w:t>
      </w:r>
      <w:proofErr w:type="gramEnd"/>
      <w:r w:rsidRPr="00AC1746">
        <w:rPr>
          <w:rFonts w:ascii="Times New Roman" w:eastAsia="Times New Roman" w:hAnsi="Times New Roman" w:cs="Times New Roman"/>
          <w:i/>
          <w:iCs/>
          <w:color w:val="000000"/>
          <w:sz w:val="24"/>
          <w:szCs w:val="24"/>
        </w:rPr>
        <w:t>;</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i/>
          <w:iCs/>
          <w:color w:val="000000"/>
          <w:sz w:val="24"/>
          <w:szCs w:val="24"/>
        </w:rPr>
        <w:t>ц..</w:t>
      </w:r>
      <w:proofErr w:type="gramStart"/>
      <w:r w:rsidRPr="00AC1746">
        <w:rPr>
          <w:rFonts w:ascii="Times New Roman" w:eastAsia="Times New Roman" w:hAnsi="Times New Roman" w:cs="Times New Roman"/>
          <w:i/>
          <w:iCs/>
          <w:color w:val="000000"/>
          <w:sz w:val="24"/>
          <w:szCs w:val="24"/>
        </w:rPr>
        <w:t>.</w:t>
      </w:r>
      <w:proofErr w:type="spellStart"/>
      <w:r w:rsidRPr="00AC1746">
        <w:rPr>
          <w:rFonts w:ascii="Times New Roman" w:eastAsia="Times New Roman" w:hAnsi="Times New Roman" w:cs="Times New Roman"/>
          <w:i/>
          <w:iCs/>
          <w:color w:val="000000"/>
          <w:sz w:val="24"/>
          <w:szCs w:val="24"/>
        </w:rPr>
        <w:t>л</w:t>
      </w:r>
      <w:proofErr w:type="gramEnd"/>
      <w:r w:rsidRPr="00AC1746">
        <w:rPr>
          <w:rFonts w:ascii="Times New Roman" w:eastAsia="Times New Roman" w:hAnsi="Times New Roman" w:cs="Times New Roman"/>
          <w:i/>
          <w:iCs/>
          <w:color w:val="000000"/>
          <w:sz w:val="24"/>
          <w:szCs w:val="24"/>
        </w:rPr>
        <w:t>индр</w:t>
      </w:r>
      <w:proofErr w:type="spellEnd"/>
      <w:r w:rsidRPr="00AC1746">
        <w:rPr>
          <w:rFonts w:ascii="Times New Roman" w:eastAsia="Times New Roman" w:hAnsi="Times New Roman" w:cs="Times New Roman"/>
          <w:i/>
          <w:iCs/>
          <w:color w:val="000000"/>
          <w:sz w:val="24"/>
          <w:szCs w:val="24"/>
        </w:rPr>
        <w:t>;</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proofErr w:type="spellStart"/>
      <w:r w:rsidRPr="00AC1746">
        <w:rPr>
          <w:rFonts w:ascii="Times New Roman" w:eastAsia="Times New Roman" w:hAnsi="Times New Roman" w:cs="Times New Roman"/>
          <w:i/>
          <w:iCs/>
          <w:color w:val="000000"/>
          <w:sz w:val="24"/>
          <w:szCs w:val="24"/>
        </w:rPr>
        <w:t>экспедиц</w:t>
      </w:r>
      <w:proofErr w:type="spellEnd"/>
      <w:r w:rsidRPr="00AC1746">
        <w:rPr>
          <w:rFonts w:ascii="Times New Roman" w:eastAsia="Times New Roman" w:hAnsi="Times New Roman" w:cs="Times New Roman"/>
          <w:i/>
          <w:iCs/>
          <w:color w:val="000000"/>
          <w:sz w:val="24"/>
          <w:szCs w:val="24"/>
        </w:rPr>
        <w:t>..</w:t>
      </w:r>
      <w:proofErr w:type="gramStart"/>
      <w:r w:rsidRPr="00AC1746">
        <w:rPr>
          <w:rFonts w:ascii="Times New Roman" w:eastAsia="Times New Roman" w:hAnsi="Times New Roman" w:cs="Times New Roman"/>
          <w:i/>
          <w:iCs/>
          <w:color w:val="000000"/>
          <w:sz w:val="24"/>
          <w:szCs w:val="24"/>
        </w:rPr>
        <w:t>.я</w:t>
      </w:r>
      <w:proofErr w:type="gramEnd"/>
      <w:r w:rsidRPr="00AC1746">
        <w:rPr>
          <w:rFonts w:ascii="Times New Roman" w:eastAsia="Times New Roman" w:hAnsi="Times New Roman" w:cs="Times New Roman"/>
          <w:i/>
          <w:iCs/>
          <w:color w:val="000000"/>
          <w:sz w:val="24"/>
          <w:szCs w:val="24"/>
        </w:rPr>
        <w:t>;</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i/>
          <w:iCs/>
          <w:color w:val="000000"/>
          <w:sz w:val="24"/>
          <w:szCs w:val="24"/>
        </w:rPr>
        <w:t>ц..</w:t>
      </w:r>
      <w:proofErr w:type="gramStart"/>
      <w:r w:rsidRPr="00AC1746">
        <w:rPr>
          <w:rFonts w:ascii="Times New Roman" w:eastAsia="Times New Roman" w:hAnsi="Times New Roman" w:cs="Times New Roman"/>
          <w:i/>
          <w:iCs/>
          <w:color w:val="000000"/>
          <w:sz w:val="24"/>
          <w:szCs w:val="24"/>
        </w:rPr>
        <w:t>.</w:t>
      </w:r>
      <w:proofErr w:type="spellStart"/>
      <w:r w:rsidRPr="00AC1746">
        <w:rPr>
          <w:rFonts w:ascii="Times New Roman" w:eastAsia="Times New Roman" w:hAnsi="Times New Roman" w:cs="Times New Roman"/>
          <w:i/>
          <w:iCs/>
          <w:color w:val="000000"/>
          <w:sz w:val="24"/>
          <w:szCs w:val="24"/>
        </w:rPr>
        <w:t>р</w:t>
      </w:r>
      <w:proofErr w:type="gramEnd"/>
      <w:r w:rsidRPr="00AC1746">
        <w:rPr>
          <w:rFonts w:ascii="Times New Roman" w:eastAsia="Times New Roman" w:hAnsi="Times New Roman" w:cs="Times New Roman"/>
          <w:i/>
          <w:iCs/>
          <w:color w:val="000000"/>
          <w:sz w:val="24"/>
          <w:szCs w:val="24"/>
        </w:rPr>
        <w:t>куль</w:t>
      </w:r>
      <w:proofErr w:type="spellEnd"/>
      <w:r w:rsidRPr="00AC1746">
        <w:rPr>
          <w:rFonts w:ascii="Times New Roman" w:eastAsia="Times New Roman" w:hAnsi="Times New Roman" w:cs="Times New Roman"/>
          <w:i/>
          <w:iCs/>
          <w:color w:val="000000"/>
          <w:sz w:val="24"/>
          <w:szCs w:val="24"/>
        </w:rPr>
        <w:t>.</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 xml:space="preserve">3. </w:t>
      </w:r>
      <w:proofErr w:type="gramStart"/>
      <w:r w:rsidRPr="00AC1746">
        <w:rPr>
          <w:rFonts w:ascii="Times New Roman" w:eastAsia="Times New Roman" w:hAnsi="Times New Roman" w:cs="Times New Roman"/>
          <w:color w:val="000000"/>
          <w:sz w:val="24"/>
          <w:szCs w:val="24"/>
        </w:rPr>
        <w:t xml:space="preserve">( </w:t>
      </w:r>
      <w:proofErr w:type="gramEnd"/>
      <w:r w:rsidRPr="00AC1746">
        <w:rPr>
          <w:rFonts w:ascii="Times New Roman" w:eastAsia="Times New Roman" w:hAnsi="Times New Roman" w:cs="Times New Roman"/>
          <w:color w:val="000000"/>
          <w:sz w:val="24"/>
          <w:szCs w:val="24"/>
        </w:rPr>
        <w:t>1 балл).  Вставьте нужное окончание в имена существительные:</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b/>
          <w:bCs/>
          <w:i/>
          <w:iCs/>
          <w:color w:val="000000"/>
          <w:sz w:val="24"/>
          <w:szCs w:val="24"/>
        </w:rPr>
        <w:t>      </w:t>
      </w:r>
      <w:r w:rsidRPr="00AC1746">
        <w:rPr>
          <w:rFonts w:ascii="Times New Roman" w:eastAsia="Times New Roman" w:hAnsi="Times New Roman" w:cs="Times New Roman"/>
          <w:i/>
          <w:iCs/>
          <w:color w:val="000000"/>
          <w:sz w:val="24"/>
          <w:szCs w:val="24"/>
        </w:rPr>
        <w:t xml:space="preserve">подойти к </w:t>
      </w:r>
      <w:proofErr w:type="spellStart"/>
      <w:r w:rsidRPr="00AC1746">
        <w:rPr>
          <w:rFonts w:ascii="Times New Roman" w:eastAsia="Times New Roman" w:hAnsi="Times New Roman" w:cs="Times New Roman"/>
          <w:i/>
          <w:iCs/>
          <w:color w:val="000000"/>
          <w:sz w:val="24"/>
          <w:szCs w:val="24"/>
        </w:rPr>
        <w:t>опушк</w:t>
      </w:r>
      <w:proofErr w:type="spellEnd"/>
      <w:r w:rsidRPr="00AC1746">
        <w:rPr>
          <w:rFonts w:ascii="Times New Roman" w:eastAsia="Times New Roman" w:hAnsi="Times New Roman" w:cs="Times New Roman"/>
          <w:i/>
          <w:iCs/>
          <w:color w:val="000000"/>
          <w:sz w:val="24"/>
          <w:szCs w:val="24"/>
        </w:rPr>
        <w:t>...;</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i/>
          <w:iCs/>
          <w:color w:val="000000"/>
          <w:sz w:val="24"/>
          <w:szCs w:val="24"/>
        </w:rPr>
        <w:t xml:space="preserve">     находиться на </w:t>
      </w:r>
      <w:proofErr w:type="spellStart"/>
      <w:r w:rsidRPr="00AC1746">
        <w:rPr>
          <w:rFonts w:ascii="Times New Roman" w:eastAsia="Times New Roman" w:hAnsi="Times New Roman" w:cs="Times New Roman"/>
          <w:i/>
          <w:iCs/>
          <w:color w:val="000000"/>
          <w:sz w:val="24"/>
          <w:szCs w:val="24"/>
        </w:rPr>
        <w:t>площад</w:t>
      </w:r>
      <w:proofErr w:type="spellEnd"/>
      <w:r w:rsidRPr="00AC1746">
        <w:rPr>
          <w:rFonts w:ascii="Times New Roman" w:eastAsia="Times New Roman" w:hAnsi="Times New Roman" w:cs="Times New Roman"/>
          <w:i/>
          <w:iCs/>
          <w:color w:val="000000"/>
          <w:sz w:val="24"/>
          <w:szCs w:val="24"/>
        </w:rPr>
        <w:t>...;</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i/>
          <w:iCs/>
          <w:color w:val="000000"/>
          <w:sz w:val="24"/>
          <w:szCs w:val="24"/>
        </w:rPr>
        <w:t xml:space="preserve">     побывать на </w:t>
      </w:r>
      <w:proofErr w:type="spellStart"/>
      <w:r w:rsidRPr="00AC1746">
        <w:rPr>
          <w:rFonts w:ascii="Times New Roman" w:eastAsia="Times New Roman" w:hAnsi="Times New Roman" w:cs="Times New Roman"/>
          <w:i/>
          <w:iCs/>
          <w:color w:val="000000"/>
          <w:sz w:val="24"/>
          <w:szCs w:val="24"/>
        </w:rPr>
        <w:t>станци</w:t>
      </w:r>
      <w:proofErr w:type="spellEnd"/>
      <w:r w:rsidRPr="00AC1746">
        <w:rPr>
          <w:rFonts w:ascii="Times New Roman" w:eastAsia="Times New Roman" w:hAnsi="Times New Roman" w:cs="Times New Roman"/>
          <w:i/>
          <w:iCs/>
          <w:color w:val="000000"/>
          <w:sz w:val="24"/>
          <w:szCs w:val="24"/>
        </w:rPr>
        <w:t>...;</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i/>
          <w:iCs/>
          <w:color w:val="000000"/>
          <w:sz w:val="24"/>
          <w:szCs w:val="24"/>
        </w:rPr>
        <w:t xml:space="preserve">     выступать на </w:t>
      </w:r>
      <w:proofErr w:type="spellStart"/>
      <w:r w:rsidRPr="00AC1746">
        <w:rPr>
          <w:rFonts w:ascii="Times New Roman" w:eastAsia="Times New Roman" w:hAnsi="Times New Roman" w:cs="Times New Roman"/>
          <w:i/>
          <w:iCs/>
          <w:color w:val="000000"/>
          <w:sz w:val="24"/>
          <w:szCs w:val="24"/>
        </w:rPr>
        <w:t>собрани</w:t>
      </w:r>
      <w:proofErr w:type="spellEnd"/>
      <w:r w:rsidRPr="00AC1746">
        <w:rPr>
          <w:rFonts w:ascii="Times New Roman" w:eastAsia="Times New Roman" w:hAnsi="Times New Roman" w:cs="Times New Roman"/>
          <w:i/>
          <w:iCs/>
          <w:color w:val="000000"/>
          <w:sz w:val="24"/>
          <w:szCs w:val="24"/>
        </w:rPr>
        <w:t>...;</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i/>
          <w:iCs/>
          <w:color w:val="000000"/>
          <w:sz w:val="24"/>
          <w:szCs w:val="24"/>
        </w:rPr>
        <w:t xml:space="preserve">     навестить </w:t>
      </w:r>
      <w:proofErr w:type="gramStart"/>
      <w:r w:rsidRPr="00AC1746">
        <w:rPr>
          <w:rFonts w:ascii="Times New Roman" w:eastAsia="Times New Roman" w:hAnsi="Times New Roman" w:cs="Times New Roman"/>
          <w:i/>
          <w:iCs/>
          <w:color w:val="000000"/>
          <w:sz w:val="24"/>
          <w:szCs w:val="24"/>
        </w:rPr>
        <w:t>в</w:t>
      </w:r>
      <w:proofErr w:type="gramEnd"/>
      <w:r w:rsidRPr="00AC1746">
        <w:rPr>
          <w:rFonts w:ascii="Times New Roman" w:eastAsia="Times New Roman" w:hAnsi="Times New Roman" w:cs="Times New Roman"/>
          <w:i/>
          <w:iCs/>
          <w:color w:val="000000"/>
          <w:sz w:val="24"/>
          <w:szCs w:val="24"/>
        </w:rPr>
        <w:t xml:space="preserve"> больниц..;</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i/>
          <w:iCs/>
          <w:color w:val="000000"/>
          <w:sz w:val="24"/>
          <w:szCs w:val="24"/>
        </w:rPr>
        <w:t>     сомневаться в польз...</w:t>
      </w:r>
      <w:proofErr w:type="gramStart"/>
      <w:r w:rsidRPr="00AC1746">
        <w:rPr>
          <w:rFonts w:ascii="Times New Roman" w:eastAsia="Times New Roman" w:hAnsi="Times New Roman" w:cs="Times New Roman"/>
          <w:i/>
          <w:iCs/>
          <w:color w:val="000000"/>
          <w:sz w:val="24"/>
          <w:szCs w:val="24"/>
        </w:rPr>
        <w:t xml:space="preserve"> .</w:t>
      </w:r>
      <w:proofErr w:type="gramEnd"/>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 xml:space="preserve">4. </w:t>
      </w:r>
      <w:proofErr w:type="gramStart"/>
      <w:r w:rsidRPr="00AC1746">
        <w:rPr>
          <w:rFonts w:ascii="Times New Roman" w:eastAsia="Times New Roman" w:hAnsi="Times New Roman" w:cs="Times New Roman"/>
          <w:color w:val="000000"/>
          <w:sz w:val="24"/>
          <w:szCs w:val="24"/>
        </w:rPr>
        <w:t xml:space="preserve">( </w:t>
      </w:r>
      <w:proofErr w:type="gramEnd"/>
      <w:r w:rsidRPr="00AC1746">
        <w:rPr>
          <w:rFonts w:ascii="Times New Roman" w:eastAsia="Times New Roman" w:hAnsi="Times New Roman" w:cs="Times New Roman"/>
          <w:color w:val="000000"/>
          <w:sz w:val="24"/>
          <w:szCs w:val="24"/>
        </w:rPr>
        <w:t>1 балл). Вставьте пропущенные буквы в словах. Запишите их в два столбика.</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i/>
          <w:iCs/>
          <w:color w:val="000000"/>
          <w:sz w:val="24"/>
          <w:szCs w:val="24"/>
        </w:rPr>
        <w:t>пр..</w:t>
      </w:r>
      <w:proofErr w:type="gramStart"/>
      <w:r w:rsidRPr="00AC1746">
        <w:rPr>
          <w:rFonts w:ascii="Times New Roman" w:eastAsia="Times New Roman" w:hAnsi="Times New Roman" w:cs="Times New Roman"/>
          <w:i/>
          <w:iCs/>
          <w:color w:val="000000"/>
          <w:sz w:val="24"/>
          <w:szCs w:val="24"/>
        </w:rPr>
        <w:t>.у</w:t>
      </w:r>
      <w:proofErr w:type="gramEnd"/>
      <w:r w:rsidRPr="00AC1746">
        <w:rPr>
          <w:rFonts w:ascii="Times New Roman" w:eastAsia="Times New Roman" w:hAnsi="Times New Roman" w:cs="Times New Roman"/>
          <w:i/>
          <w:iCs/>
          <w:color w:val="000000"/>
          <w:sz w:val="24"/>
          <w:szCs w:val="24"/>
        </w:rPr>
        <w:t>садебное  хозяйство, пр...ступить   закон, пр...</w:t>
      </w:r>
      <w:proofErr w:type="spellStart"/>
      <w:r w:rsidRPr="00AC1746">
        <w:rPr>
          <w:rFonts w:ascii="Times New Roman" w:eastAsia="Times New Roman" w:hAnsi="Times New Roman" w:cs="Times New Roman"/>
          <w:i/>
          <w:iCs/>
          <w:color w:val="000000"/>
          <w:sz w:val="24"/>
          <w:szCs w:val="24"/>
        </w:rPr>
        <w:t>вивка</w:t>
      </w:r>
      <w:proofErr w:type="spellEnd"/>
      <w:r w:rsidRPr="00AC1746">
        <w:rPr>
          <w:rFonts w:ascii="Times New Roman" w:eastAsia="Times New Roman" w:hAnsi="Times New Roman" w:cs="Times New Roman"/>
          <w:i/>
          <w:iCs/>
          <w:color w:val="000000"/>
          <w:sz w:val="24"/>
          <w:szCs w:val="24"/>
        </w:rPr>
        <w:t xml:space="preserve">  от  болезней, пр...волжский  городок, пр...</w:t>
      </w:r>
      <w:proofErr w:type="spellStart"/>
      <w:r w:rsidRPr="00AC1746">
        <w:rPr>
          <w:rFonts w:ascii="Times New Roman" w:eastAsia="Times New Roman" w:hAnsi="Times New Roman" w:cs="Times New Roman"/>
          <w:i/>
          <w:iCs/>
          <w:color w:val="000000"/>
          <w:sz w:val="24"/>
          <w:szCs w:val="24"/>
        </w:rPr>
        <w:t>градить</w:t>
      </w:r>
      <w:proofErr w:type="spellEnd"/>
      <w:r w:rsidRPr="00AC1746">
        <w:rPr>
          <w:rFonts w:ascii="Times New Roman" w:eastAsia="Times New Roman" w:hAnsi="Times New Roman" w:cs="Times New Roman"/>
          <w:i/>
          <w:iCs/>
          <w:color w:val="000000"/>
          <w:sz w:val="24"/>
          <w:szCs w:val="24"/>
        </w:rPr>
        <w:t xml:space="preserve"> дорогу, пр...</w:t>
      </w:r>
      <w:proofErr w:type="spellStart"/>
      <w:r w:rsidRPr="00AC1746">
        <w:rPr>
          <w:rFonts w:ascii="Times New Roman" w:eastAsia="Times New Roman" w:hAnsi="Times New Roman" w:cs="Times New Roman"/>
          <w:i/>
          <w:iCs/>
          <w:color w:val="000000"/>
          <w:sz w:val="24"/>
          <w:szCs w:val="24"/>
        </w:rPr>
        <w:t>вышать</w:t>
      </w:r>
      <w:proofErr w:type="spellEnd"/>
      <w:r w:rsidRPr="00AC1746">
        <w:rPr>
          <w:rFonts w:ascii="Times New Roman" w:eastAsia="Times New Roman" w:hAnsi="Times New Roman" w:cs="Times New Roman"/>
          <w:i/>
          <w:iCs/>
          <w:color w:val="000000"/>
          <w:sz w:val="24"/>
          <w:szCs w:val="24"/>
        </w:rPr>
        <w:t xml:space="preserve"> полномочия.</w:t>
      </w:r>
    </w:p>
    <w:tbl>
      <w:tblPr>
        <w:tblW w:w="12015" w:type="dxa"/>
        <w:tblInd w:w="-116" w:type="dxa"/>
        <w:shd w:val="clear" w:color="auto" w:fill="FFFFFF"/>
        <w:tblCellMar>
          <w:left w:w="0" w:type="dxa"/>
          <w:right w:w="0" w:type="dxa"/>
        </w:tblCellMar>
        <w:tblLook w:val="04A0" w:firstRow="1" w:lastRow="0" w:firstColumn="1" w:lastColumn="0" w:noHBand="0" w:noVBand="1"/>
      </w:tblPr>
      <w:tblGrid>
        <w:gridCol w:w="6263"/>
        <w:gridCol w:w="5752"/>
      </w:tblGrid>
      <w:tr w:rsidR="00AF7B1E" w:rsidRPr="00AC1746" w:rsidTr="00AF7B1E">
        <w:tc>
          <w:tcPr>
            <w:tcW w:w="3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AF7B1E" w:rsidRPr="00AC1746" w:rsidRDefault="00AF7B1E" w:rsidP="00AC1746">
            <w:pPr>
              <w:spacing w:after="0" w:line="240" w:lineRule="auto"/>
              <w:rPr>
                <w:rFonts w:ascii="Calibri" w:eastAsia="Times New Roman" w:hAnsi="Calibri" w:cs="Arial"/>
                <w:color w:val="000000"/>
                <w:sz w:val="24"/>
                <w:szCs w:val="24"/>
              </w:rPr>
            </w:pPr>
            <w:bookmarkStart w:id="2" w:name="9dc46a64de672d6149467715ca7076e901b1abab"/>
            <w:bookmarkStart w:id="3" w:name="3"/>
            <w:bookmarkEnd w:id="2"/>
            <w:bookmarkEnd w:id="3"/>
            <w:r w:rsidRPr="00AC1746">
              <w:rPr>
                <w:rFonts w:ascii="Times New Roman" w:eastAsia="Times New Roman" w:hAnsi="Times New Roman" w:cs="Times New Roman"/>
                <w:color w:val="000000"/>
                <w:sz w:val="24"/>
                <w:szCs w:val="24"/>
              </w:rPr>
              <w:t xml:space="preserve">                  </w:t>
            </w:r>
            <w:proofErr w:type="gramStart"/>
            <w:r w:rsidRPr="00AC1746">
              <w:rPr>
                <w:rFonts w:ascii="Times New Roman" w:eastAsia="Times New Roman" w:hAnsi="Times New Roman" w:cs="Times New Roman"/>
                <w:color w:val="000000"/>
                <w:sz w:val="24"/>
                <w:szCs w:val="24"/>
              </w:rPr>
              <w:t>с</w:t>
            </w:r>
            <w:proofErr w:type="gramEnd"/>
            <w:r w:rsidRPr="00AC1746">
              <w:rPr>
                <w:rFonts w:ascii="Times New Roman" w:eastAsia="Times New Roman" w:hAnsi="Times New Roman" w:cs="Times New Roman"/>
                <w:color w:val="000000"/>
                <w:sz w:val="24"/>
                <w:szCs w:val="24"/>
              </w:rPr>
              <w:t xml:space="preserve">  </w:t>
            </w:r>
            <w:r w:rsidRPr="00AC1746">
              <w:rPr>
                <w:rFonts w:ascii="Times New Roman" w:eastAsia="Times New Roman" w:hAnsi="Times New Roman" w:cs="Times New Roman"/>
                <w:b/>
                <w:bCs/>
                <w:color w:val="000000"/>
                <w:sz w:val="24"/>
                <w:szCs w:val="24"/>
              </w:rPr>
              <w:t>при-</w:t>
            </w:r>
          </w:p>
        </w:tc>
        <w:tc>
          <w:tcPr>
            <w:tcW w:w="3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AF7B1E" w:rsidRPr="00AC1746" w:rsidRDefault="00AF7B1E" w:rsidP="00AC1746">
            <w:pPr>
              <w:spacing w:after="0" w:line="240" w:lineRule="auto"/>
              <w:rPr>
                <w:rFonts w:ascii="Calibri" w:eastAsia="Times New Roman" w:hAnsi="Calibri" w:cs="Arial"/>
                <w:color w:val="000000"/>
                <w:sz w:val="24"/>
                <w:szCs w:val="24"/>
              </w:rPr>
            </w:pPr>
            <w:r w:rsidRPr="00AC1746">
              <w:rPr>
                <w:rFonts w:ascii="Times New Roman" w:eastAsia="Times New Roman" w:hAnsi="Times New Roman" w:cs="Times New Roman"/>
                <w:color w:val="000000"/>
                <w:sz w:val="24"/>
                <w:szCs w:val="24"/>
              </w:rPr>
              <w:t>           </w:t>
            </w:r>
            <w:proofErr w:type="gramStart"/>
            <w:r w:rsidRPr="00AC1746">
              <w:rPr>
                <w:rFonts w:ascii="Times New Roman" w:eastAsia="Times New Roman" w:hAnsi="Times New Roman" w:cs="Times New Roman"/>
                <w:color w:val="000000"/>
                <w:sz w:val="24"/>
                <w:szCs w:val="24"/>
              </w:rPr>
              <w:t>с</w:t>
            </w:r>
            <w:proofErr w:type="gramEnd"/>
            <w:r w:rsidRPr="00AC1746">
              <w:rPr>
                <w:rFonts w:ascii="Times New Roman" w:eastAsia="Times New Roman" w:hAnsi="Times New Roman" w:cs="Times New Roman"/>
                <w:color w:val="000000"/>
                <w:sz w:val="24"/>
                <w:szCs w:val="24"/>
              </w:rPr>
              <w:t xml:space="preserve">     </w:t>
            </w:r>
            <w:r w:rsidRPr="00AC1746">
              <w:rPr>
                <w:rFonts w:ascii="Times New Roman" w:eastAsia="Times New Roman" w:hAnsi="Times New Roman" w:cs="Times New Roman"/>
                <w:b/>
                <w:bCs/>
                <w:color w:val="000000"/>
                <w:sz w:val="24"/>
                <w:szCs w:val="24"/>
              </w:rPr>
              <w:t>пре-</w:t>
            </w:r>
          </w:p>
        </w:tc>
      </w:tr>
      <w:tr w:rsidR="00AF7B1E" w:rsidRPr="00AC1746" w:rsidTr="00AF7B1E">
        <w:tc>
          <w:tcPr>
            <w:tcW w:w="3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AF7B1E" w:rsidRPr="00AC1746" w:rsidRDefault="00AF7B1E" w:rsidP="00AC1746">
            <w:pPr>
              <w:spacing w:after="0" w:line="240" w:lineRule="auto"/>
              <w:rPr>
                <w:rFonts w:ascii="Arial" w:eastAsia="Times New Roman" w:hAnsi="Arial" w:cs="Arial"/>
                <w:color w:val="666666"/>
                <w:sz w:val="24"/>
                <w:szCs w:val="24"/>
              </w:rPr>
            </w:pPr>
          </w:p>
        </w:tc>
        <w:tc>
          <w:tcPr>
            <w:tcW w:w="3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AF7B1E" w:rsidRPr="00AC1746" w:rsidRDefault="00AF7B1E" w:rsidP="00AC1746">
            <w:pPr>
              <w:spacing w:after="0" w:line="240" w:lineRule="auto"/>
              <w:rPr>
                <w:rFonts w:ascii="Arial" w:eastAsia="Times New Roman" w:hAnsi="Arial" w:cs="Arial"/>
                <w:color w:val="666666"/>
                <w:sz w:val="24"/>
                <w:szCs w:val="24"/>
              </w:rPr>
            </w:pPr>
          </w:p>
        </w:tc>
      </w:tr>
      <w:tr w:rsidR="00AF7B1E" w:rsidRPr="00AC1746" w:rsidTr="00AF7B1E">
        <w:tc>
          <w:tcPr>
            <w:tcW w:w="3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AF7B1E" w:rsidRPr="00AC1746" w:rsidRDefault="00AF7B1E" w:rsidP="00AC1746">
            <w:pPr>
              <w:spacing w:after="0" w:line="240" w:lineRule="auto"/>
              <w:rPr>
                <w:rFonts w:ascii="Arial" w:eastAsia="Times New Roman" w:hAnsi="Arial" w:cs="Arial"/>
                <w:color w:val="666666"/>
                <w:sz w:val="24"/>
                <w:szCs w:val="24"/>
              </w:rPr>
            </w:pPr>
          </w:p>
        </w:tc>
        <w:tc>
          <w:tcPr>
            <w:tcW w:w="3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AF7B1E" w:rsidRPr="00AC1746" w:rsidRDefault="00AF7B1E" w:rsidP="00AC1746">
            <w:pPr>
              <w:spacing w:after="0" w:line="240" w:lineRule="auto"/>
              <w:rPr>
                <w:rFonts w:ascii="Arial" w:eastAsia="Times New Roman" w:hAnsi="Arial" w:cs="Arial"/>
                <w:color w:val="666666"/>
                <w:sz w:val="24"/>
                <w:szCs w:val="24"/>
              </w:rPr>
            </w:pPr>
          </w:p>
        </w:tc>
      </w:tr>
      <w:tr w:rsidR="00AF7B1E" w:rsidRPr="00AC1746" w:rsidTr="00AF7B1E">
        <w:tc>
          <w:tcPr>
            <w:tcW w:w="3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AF7B1E" w:rsidRPr="00AC1746" w:rsidRDefault="00AF7B1E" w:rsidP="00AC1746">
            <w:pPr>
              <w:spacing w:after="0" w:line="240" w:lineRule="auto"/>
              <w:rPr>
                <w:rFonts w:ascii="Arial" w:eastAsia="Times New Roman" w:hAnsi="Arial" w:cs="Arial"/>
                <w:color w:val="666666"/>
                <w:sz w:val="24"/>
                <w:szCs w:val="24"/>
              </w:rPr>
            </w:pPr>
          </w:p>
        </w:tc>
        <w:tc>
          <w:tcPr>
            <w:tcW w:w="3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AF7B1E" w:rsidRPr="00AC1746" w:rsidRDefault="00AF7B1E" w:rsidP="00AC1746">
            <w:pPr>
              <w:spacing w:after="0" w:line="240" w:lineRule="auto"/>
              <w:rPr>
                <w:rFonts w:ascii="Arial" w:eastAsia="Times New Roman" w:hAnsi="Arial" w:cs="Arial"/>
                <w:color w:val="666666"/>
                <w:sz w:val="24"/>
                <w:szCs w:val="24"/>
              </w:rPr>
            </w:pPr>
          </w:p>
        </w:tc>
      </w:tr>
      <w:tr w:rsidR="00AF7B1E" w:rsidRPr="00AC1746" w:rsidTr="00AF7B1E">
        <w:tc>
          <w:tcPr>
            <w:tcW w:w="3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AF7B1E" w:rsidRPr="00AC1746" w:rsidRDefault="00AF7B1E" w:rsidP="00AC1746">
            <w:pPr>
              <w:spacing w:after="0" w:line="240" w:lineRule="auto"/>
              <w:rPr>
                <w:rFonts w:ascii="Arial" w:eastAsia="Times New Roman" w:hAnsi="Arial" w:cs="Arial"/>
                <w:color w:val="666666"/>
                <w:sz w:val="24"/>
                <w:szCs w:val="24"/>
              </w:rPr>
            </w:pPr>
          </w:p>
        </w:tc>
        <w:tc>
          <w:tcPr>
            <w:tcW w:w="3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AF7B1E" w:rsidRPr="00AC1746" w:rsidRDefault="00AF7B1E" w:rsidP="00AC1746">
            <w:pPr>
              <w:spacing w:after="0" w:line="240" w:lineRule="auto"/>
              <w:rPr>
                <w:rFonts w:ascii="Arial" w:eastAsia="Times New Roman" w:hAnsi="Arial" w:cs="Arial"/>
                <w:color w:val="666666"/>
                <w:sz w:val="24"/>
                <w:szCs w:val="24"/>
              </w:rPr>
            </w:pPr>
          </w:p>
        </w:tc>
      </w:tr>
      <w:tr w:rsidR="00AF7B1E" w:rsidRPr="00AC1746" w:rsidTr="00AF7B1E">
        <w:tc>
          <w:tcPr>
            <w:tcW w:w="3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AF7B1E" w:rsidRPr="00AC1746" w:rsidRDefault="00AF7B1E" w:rsidP="00AC1746">
            <w:pPr>
              <w:spacing w:after="0" w:line="240" w:lineRule="auto"/>
              <w:rPr>
                <w:rFonts w:ascii="Arial" w:eastAsia="Times New Roman" w:hAnsi="Arial" w:cs="Arial"/>
                <w:color w:val="666666"/>
                <w:sz w:val="24"/>
                <w:szCs w:val="24"/>
              </w:rPr>
            </w:pPr>
          </w:p>
        </w:tc>
        <w:tc>
          <w:tcPr>
            <w:tcW w:w="3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AF7B1E" w:rsidRPr="00AC1746" w:rsidRDefault="00AF7B1E" w:rsidP="00AC1746">
            <w:pPr>
              <w:spacing w:after="0" w:line="240" w:lineRule="auto"/>
              <w:rPr>
                <w:rFonts w:ascii="Arial" w:eastAsia="Times New Roman" w:hAnsi="Arial" w:cs="Arial"/>
                <w:color w:val="666666"/>
                <w:sz w:val="24"/>
                <w:szCs w:val="24"/>
              </w:rPr>
            </w:pPr>
          </w:p>
        </w:tc>
      </w:tr>
      <w:tr w:rsidR="00AF7B1E" w:rsidRPr="00AC1746" w:rsidTr="00AF7B1E">
        <w:tc>
          <w:tcPr>
            <w:tcW w:w="3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AF7B1E" w:rsidRPr="00AC1746" w:rsidRDefault="00AF7B1E" w:rsidP="00AC1746">
            <w:pPr>
              <w:spacing w:after="0" w:line="240" w:lineRule="auto"/>
              <w:rPr>
                <w:rFonts w:ascii="Arial" w:eastAsia="Times New Roman" w:hAnsi="Arial" w:cs="Arial"/>
                <w:color w:val="666666"/>
                <w:sz w:val="24"/>
                <w:szCs w:val="24"/>
              </w:rPr>
            </w:pPr>
          </w:p>
        </w:tc>
        <w:tc>
          <w:tcPr>
            <w:tcW w:w="3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AF7B1E" w:rsidRPr="00AC1746" w:rsidRDefault="00AF7B1E" w:rsidP="00AC1746">
            <w:pPr>
              <w:spacing w:after="0" w:line="240" w:lineRule="auto"/>
              <w:rPr>
                <w:rFonts w:ascii="Arial" w:eastAsia="Times New Roman" w:hAnsi="Arial" w:cs="Arial"/>
                <w:color w:val="666666"/>
                <w:sz w:val="24"/>
                <w:szCs w:val="24"/>
              </w:rPr>
            </w:pPr>
          </w:p>
        </w:tc>
      </w:tr>
      <w:tr w:rsidR="00AF7B1E" w:rsidRPr="00AC1746" w:rsidTr="00AF7B1E">
        <w:tc>
          <w:tcPr>
            <w:tcW w:w="3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AF7B1E" w:rsidRPr="00AC1746" w:rsidRDefault="00AF7B1E" w:rsidP="00AC1746">
            <w:pPr>
              <w:spacing w:after="0" w:line="240" w:lineRule="auto"/>
              <w:rPr>
                <w:rFonts w:ascii="Arial" w:eastAsia="Times New Roman" w:hAnsi="Arial" w:cs="Arial"/>
                <w:color w:val="666666"/>
                <w:sz w:val="24"/>
                <w:szCs w:val="24"/>
              </w:rPr>
            </w:pPr>
          </w:p>
        </w:tc>
        <w:tc>
          <w:tcPr>
            <w:tcW w:w="3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AF7B1E" w:rsidRPr="00AC1746" w:rsidRDefault="00AF7B1E" w:rsidP="00AC1746">
            <w:pPr>
              <w:spacing w:after="0" w:line="240" w:lineRule="auto"/>
              <w:rPr>
                <w:rFonts w:ascii="Arial" w:eastAsia="Times New Roman" w:hAnsi="Arial" w:cs="Arial"/>
                <w:color w:val="666666"/>
                <w:sz w:val="24"/>
                <w:szCs w:val="24"/>
              </w:rPr>
            </w:pPr>
          </w:p>
        </w:tc>
      </w:tr>
    </w:tbl>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5.</w:t>
      </w:r>
      <w:r w:rsidRPr="00AC1746">
        <w:rPr>
          <w:rFonts w:ascii="Times New Roman" w:eastAsia="Times New Roman" w:hAnsi="Times New Roman" w:cs="Times New Roman"/>
          <w:b/>
          <w:bCs/>
          <w:i/>
          <w:iCs/>
          <w:color w:val="000000"/>
          <w:sz w:val="24"/>
          <w:szCs w:val="24"/>
        </w:rPr>
        <w:t> </w:t>
      </w:r>
      <w:proofErr w:type="gramStart"/>
      <w:r w:rsidRPr="00AC1746">
        <w:rPr>
          <w:rFonts w:ascii="Times New Roman" w:eastAsia="Times New Roman" w:hAnsi="Times New Roman" w:cs="Times New Roman"/>
          <w:color w:val="000000"/>
          <w:sz w:val="24"/>
          <w:szCs w:val="24"/>
        </w:rPr>
        <w:t xml:space="preserve">( </w:t>
      </w:r>
      <w:proofErr w:type="gramEnd"/>
      <w:r w:rsidRPr="00AC1746">
        <w:rPr>
          <w:rFonts w:ascii="Times New Roman" w:eastAsia="Times New Roman" w:hAnsi="Times New Roman" w:cs="Times New Roman"/>
          <w:color w:val="000000"/>
          <w:sz w:val="24"/>
          <w:szCs w:val="24"/>
        </w:rPr>
        <w:t>1 балл). Определите, какие прилагательные пишутся с одним  </w:t>
      </w:r>
      <w:r w:rsidRPr="00AC1746">
        <w:rPr>
          <w:rFonts w:ascii="Times New Roman" w:eastAsia="Times New Roman" w:hAnsi="Times New Roman" w:cs="Times New Roman"/>
          <w:b/>
          <w:bCs/>
          <w:i/>
          <w:iCs/>
          <w:color w:val="000000"/>
          <w:sz w:val="24"/>
          <w:szCs w:val="24"/>
        </w:rPr>
        <w:t>н</w:t>
      </w:r>
      <w:proofErr w:type="gramStart"/>
      <w:r w:rsidRPr="00AC1746">
        <w:rPr>
          <w:rFonts w:ascii="Times New Roman" w:eastAsia="Times New Roman" w:hAnsi="Times New Roman" w:cs="Times New Roman"/>
          <w:b/>
          <w:bCs/>
          <w:color w:val="000000"/>
          <w:sz w:val="24"/>
          <w:szCs w:val="24"/>
        </w:rPr>
        <w:t> </w:t>
      </w:r>
      <w:r w:rsidRPr="00AC1746">
        <w:rPr>
          <w:rFonts w:ascii="Times New Roman" w:eastAsia="Times New Roman" w:hAnsi="Times New Roman" w:cs="Times New Roman"/>
          <w:color w:val="000000"/>
          <w:sz w:val="24"/>
          <w:szCs w:val="24"/>
        </w:rPr>
        <w:t>,</w:t>
      </w:r>
      <w:proofErr w:type="gramEnd"/>
      <w:r w:rsidRPr="00AC1746">
        <w:rPr>
          <w:rFonts w:ascii="Times New Roman" w:eastAsia="Times New Roman" w:hAnsi="Times New Roman" w:cs="Times New Roman"/>
          <w:color w:val="000000"/>
          <w:sz w:val="24"/>
          <w:szCs w:val="24"/>
        </w:rPr>
        <w:t xml:space="preserve"> какие с двумя </w:t>
      </w:r>
      <w:r w:rsidRPr="00AC1746">
        <w:rPr>
          <w:rFonts w:ascii="Times New Roman" w:eastAsia="Times New Roman" w:hAnsi="Times New Roman" w:cs="Times New Roman"/>
          <w:b/>
          <w:bCs/>
          <w:i/>
          <w:iCs/>
          <w:color w:val="000000"/>
          <w:sz w:val="24"/>
          <w:szCs w:val="24"/>
        </w:rPr>
        <w:t xml:space="preserve">– </w:t>
      </w:r>
      <w:proofErr w:type="spellStart"/>
      <w:r w:rsidRPr="00AC1746">
        <w:rPr>
          <w:rFonts w:ascii="Times New Roman" w:eastAsia="Times New Roman" w:hAnsi="Times New Roman" w:cs="Times New Roman"/>
          <w:b/>
          <w:bCs/>
          <w:i/>
          <w:iCs/>
          <w:color w:val="000000"/>
          <w:sz w:val="24"/>
          <w:szCs w:val="24"/>
        </w:rPr>
        <w:t>нн</w:t>
      </w:r>
      <w:proofErr w:type="spellEnd"/>
      <w:r w:rsidRPr="00AC1746">
        <w:rPr>
          <w:rFonts w:ascii="Times New Roman" w:eastAsia="Times New Roman" w:hAnsi="Times New Roman" w:cs="Times New Roman"/>
          <w:b/>
          <w:bCs/>
          <w:i/>
          <w:iCs/>
          <w:color w:val="000000"/>
          <w:sz w:val="24"/>
          <w:szCs w:val="24"/>
        </w:rPr>
        <w:t>.</w:t>
      </w:r>
      <w:r w:rsidRPr="00AC1746">
        <w:rPr>
          <w:rFonts w:ascii="Times New Roman" w:eastAsia="Times New Roman" w:hAnsi="Times New Roman" w:cs="Times New Roman"/>
          <w:color w:val="000000"/>
          <w:sz w:val="24"/>
          <w:szCs w:val="24"/>
        </w:rPr>
        <w:t> Запишите их в две колонки.</w:t>
      </w:r>
      <w:r w:rsidRPr="00AC1746">
        <w:rPr>
          <w:rFonts w:ascii="Times New Roman" w:eastAsia="Times New Roman" w:hAnsi="Times New Roman" w:cs="Times New Roman"/>
          <w:b/>
          <w:bCs/>
          <w:i/>
          <w:iCs/>
          <w:color w:val="000000"/>
          <w:sz w:val="24"/>
          <w:szCs w:val="24"/>
        </w:rPr>
        <w:t>   </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i/>
          <w:iCs/>
          <w:color w:val="000000"/>
          <w:sz w:val="24"/>
          <w:szCs w:val="24"/>
        </w:rPr>
        <w:t>Платя..</w:t>
      </w:r>
      <w:proofErr w:type="gramStart"/>
      <w:r w:rsidRPr="00AC1746">
        <w:rPr>
          <w:rFonts w:ascii="Times New Roman" w:eastAsia="Times New Roman" w:hAnsi="Times New Roman" w:cs="Times New Roman"/>
          <w:i/>
          <w:iCs/>
          <w:color w:val="000000"/>
          <w:sz w:val="24"/>
          <w:szCs w:val="24"/>
        </w:rPr>
        <w:t>.о</w:t>
      </w:r>
      <w:proofErr w:type="gramEnd"/>
      <w:r w:rsidRPr="00AC1746">
        <w:rPr>
          <w:rFonts w:ascii="Times New Roman" w:eastAsia="Times New Roman" w:hAnsi="Times New Roman" w:cs="Times New Roman"/>
          <w:i/>
          <w:iCs/>
          <w:color w:val="000000"/>
          <w:sz w:val="24"/>
          <w:szCs w:val="24"/>
        </w:rPr>
        <w:t xml:space="preserve">й, </w:t>
      </w:r>
      <w:proofErr w:type="spellStart"/>
      <w:r w:rsidRPr="00AC1746">
        <w:rPr>
          <w:rFonts w:ascii="Times New Roman" w:eastAsia="Times New Roman" w:hAnsi="Times New Roman" w:cs="Times New Roman"/>
          <w:i/>
          <w:iCs/>
          <w:color w:val="000000"/>
          <w:sz w:val="24"/>
          <w:szCs w:val="24"/>
        </w:rPr>
        <w:t>исти</w:t>
      </w:r>
      <w:proofErr w:type="spellEnd"/>
      <w:r w:rsidRPr="00AC1746">
        <w:rPr>
          <w:rFonts w:ascii="Times New Roman" w:eastAsia="Times New Roman" w:hAnsi="Times New Roman" w:cs="Times New Roman"/>
          <w:i/>
          <w:iCs/>
          <w:color w:val="000000"/>
          <w:sz w:val="24"/>
          <w:szCs w:val="24"/>
        </w:rPr>
        <w:t>...</w:t>
      </w:r>
      <w:proofErr w:type="spellStart"/>
      <w:r w:rsidRPr="00AC1746">
        <w:rPr>
          <w:rFonts w:ascii="Times New Roman" w:eastAsia="Times New Roman" w:hAnsi="Times New Roman" w:cs="Times New Roman"/>
          <w:i/>
          <w:iCs/>
          <w:color w:val="000000"/>
          <w:sz w:val="24"/>
          <w:szCs w:val="24"/>
        </w:rPr>
        <w:t>ый</w:t>
      </w:r>
      <w:proofErr w:type="spellEnd"/>
      <w:r w:rsidRPr="00AC1746">
        <w:rPr>
          <w:rFonts w:ascii="Times New Roman" w:eastAsia="Times New Roman" w:hAnsi="Times New Roman" w:cs="Times New Roman"/>
          <w:i/>
          <w:iCs/>
          <w:color w:val="000000"/>
          <w:sz w:val="24"/>
          <w:szCs w:val="24"/>
        </w:rPr>
        <w:t xml:space="preserve">, </w:t>
      </w:r>
      <w:proofErr w:type="spellStart"/>
      <w:r w:rsidRPr="00AC1746">
        <w:rPr>
          <w:rFonts w:ascii="Times New Roman" w:eastAsia="Times New Roman" w:hAnsi="Times New Roman" w:cs="Times New Roman"/>
          <w:i/>
          <w:iCs/>
          <w:color w:val="000000"/>
          <w:sz w:val="24"/>
          <w:szCs w:val="24"/>
        </w:rPr>
        <w:t>деревя</w:t>
      </w:r>
      <w:proofErr w:type="spellEnd"/>
      <w:r w:rsidRPr="00AC1746">
        <w:rPr>
          <w:rFonts w:ascii="Times New Roman" w:eastAsia="Times New Roman" w:hAnsi="Times New Roman" w:cs="Times New Roman"/>
          <w:i/>
          <w:iCs/>
          <w:color w:val="000000"/>
          <w:sz w:val="24"/>
          <w:szCs w:val="24"/>
        </w:rPr>
        <w:t>...</w:t>
      </w:r>
      <w:proofErr w:type="spellStart"/>
      <w:r w:rsidRPr="00AC1746">
        <w:rPr>
          <w:rFonts w:ascii="Times New Roman" w:eastAsia="Times New Roman" w:hAnsi="Times New Roman" w:cs="Times New Roman"/>
          <w:i/>
          <w:iCs/>
          <w:color w:val="000000"/>
          <w:sz w:val="24"/>
          <w:szCs w:val="24"/>
        </w:rPr>
        <w:t>ый</w:t>
      </w:r>
      <w:proofErr w:type="spellEnd"/>
      <w:r w:rsidRPr="00AC1746">
        <w:rPr>
          <w:rFonts w:ascii="Times New Roman" w:eastAsia="Times New Roman" w:hAnsi="Times New Roman" w:cs="Times New Roman"/>
          <w:i/>
          <w:iCs/>
          <w:color w:val="000000"/>
          <w:sz w:val="24"/>
          <w:szCs w:val="24"/>
        </w:rPr>
        <w:t xml:space="preserve">, </w:t>
      </w:r>
      <w:proofErr w:type="spellStart"/>
      <w:r w:rsidRPr="00AC1746">
        <w:rPr>
          <w:rFonts w:ascii="Times New Roman" w:eastAsia="Times New Roman" w:hAnsi="Times New Roman" w:cs="Times New Roman"/>
          <w:i/>
          <w:iCs/>
          <w:color w:val="000000"/>
          <w:sz w:val="24"/>
          <w:szCs w:val="24"/>
        </w:rPr>
        <w:t>овся</w:t>
      </w:r>
      <w:proofErr w:type="spellEnd"/>
      <w:r w:rsidRPr="00AC1746">
        <w:rPr>
          <w:rFonts w:ascii="Times New Roman" w:eastAsia="Times New Roman" w:hAnsi="Times New Roman" w:cs="Times New Roman"/>
          <w:i/>
          <w:iCs/>
          <w:color w:val="000000"/>
          <w:sz w:val="24"/>
          <w:szCs w:val="24"/>
        </w:rPr>
        <w:t>...</w:t>
      </w:r>
      <w:proofErr w:type="spellStart"/>
      <w:r w:rsidRPr="00AC1746">
        <w:rPr>
          <w:rFonts w:ascii="Times New Roman" w:eastAsia="Times New Roman" w:hAnsi="Times New Roman" w:cs="Times New Roman"/>
          <w:i/>
          <w:iCs/>
          <w:color w:val="000000"/>
          <w:sz w:val="24"/>
          <w:szCs w:val="24"/>
        </w:rPr>
        <w:t>ый</w:t>
      </w:r>
      <w:proofErr w:type="spellEnd"/>
      <w:r w:rsidRPr="00AC1746">
        <w:rPr>
          <w:rFonts w:ascii="Times New Roman" w:eastAsia="Times New Roman" w:hAnsi="Times New Roman" w:cs="Times New Roman"/>
          <w:i/>
          <w:iCs/>
          <w:color w:val="000000"/>
          <w:sz w:val="24"/>
          <w:szCs w:val="24"/>
        </w:rPr>
        <w:t>, багря...</w:t>
      </w:r>
      <w:proofErr w:type="spellStart"/>
      <w:r w:rsidRPr="00AC1746">
        <w:rPr>
          <w:rFonts w:ascii="Times New Roman" w:eastAsia="Times New Roman" w:hAnsi="Times New Roman" w:cs="Times New Roman"/>
          <w:i/>
          <w:iCs/>
          <w:color w:val="000000"/>
          <w:sz w:val="24"/>
          <w:szCs w:val="24"/>
        </w:rPr>
        <w:t>ый</w:t>
      </w:r>
      <w:proofErr w:type="spellEnd"/>
      <w:r w:rsidRPr="00AC1746">
        <w:rPr>
          <w:rFonts w:ascii="Times New Roman" w:eastAsia="Times New Roman" w:hAnsi="Times New Roman" w:cs="Times New Roman"/>
          <w:i/>
          <w:iCs/>
          <w:color w:val="000000"/>
          <w:sz w:val="24"/>
          <w:szCs w:val="24"/>
        </w:rPr>
        <w:t>, были...</w:t>
      </w:r>
      <w:proofErr w:type="spellStart"/>
      <w:r w:rsidRPr="00AC1746">
        <w:rPr>
          <w:rFonts w:ascii="Times New Roman" w:eastAsia="Times New Roman" w:hAnsi="Times New Roman" w:cs="Times New Roman"/>
          <w:i/>
          <w:iCs/>
          <w:color w:val="000000"/>
          <w:sz w:val="24"/>
          <w:szCs w:val="24"/>
        </w:rPr>
        <w:t>ый</w:t>
      </w:r>
      <w:proofErr w:type="spellEnd"/>
      <w:r w:rsidRPr="00AC1746">
        <w:rPr>
          <w:rFonts w:ascii="Times New Roman" w:eastAsia="Times New Roman" w:hAnsi="Times New Roman" w:cs="Times New Roman"/>
          <w:i/>
          <w:iCs/>
          <w:color w:val="000000"/>
          <w:sz w:val="24"/>
          <w:szCs w:val="24"/>
        </w:rPr>
        <w:t>.</w:t>
      </w:r>
    </w:p>
    <w:tbl>
      <w:tblPr>
        <w:tblW w:w="12015" w:type="dxa"/>
        <w:tblInd w:w="-116" w:type="dxa"/>
        <w:shd w:val="clear" w:color="auto" w:fill="FFFFFF"/>
        <w:tblCellMar>
          <w:left w:w="0" w:type="dxa"/>
          <w:right w:w="0" w:type="dxa"/>
        </w:tblCellMar>
        <w:tblLook w:val="04A0" w:firstRow="1" w:lastRow="0" w:firstColumn="1" w:lastColumn="0" w:noHBand="0" w:noVBand="1"/>
      </w:tblPr>
      <w:tblGrid>
        <w:gridCol w:w="6263"/>
        <w:gridCol w:w="5752"/>
      </w:tblGrid>
      <w:tr w:rsidR="00AF7B1E" w:rsidRPr="00AC1746" w:rsidTr="00AF7B1E">
        <w:tc>
          <w:tcPr>
            <w:tcW w:w="3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AF7B1E" w:rsidRPr="00AC1746" w:rsidRDefault="00AF7B1E" w:rsidP="00AC1746">
            <w:pPr>
              <w:spacing w:after="0" w:line="240" w:lineRule="auto"/>
              <w:rPr>
                <w:rFonts w:ascii="Calibri" w:eastAsia="Times New Roman" w:hAnsi="Calibri" w:cs="Arial"/>
                <w:color w:val="000000"/>
                <w:sz w:val="24"/>
                <w:szCs w:val="24"/>
              </w:rPr>
            </w:pPr>
            <w:bookmarkStart w:id="4" w:name="5e0e81d3386c5de388b7cf44182a98b72e850827"/>
            <w:bookmarkStart w:id="5" w:name="4"/>
            <w:bookmarkEnd w:id="4"/>
            <w:bookmarkEnd w:id="5"/>
            <w:r w:rsidRPr="00AC1746">
              <w:rPr>
                <w:rFonts w:ascii="Times New Roman" w:eastAsia="Times New Roman" w:hAnsi="Times New Roman" w:cs="Times New Roman"/>
                <w:b/>
                <w:bCs/>
                <w:i/>
                <w:iCs/>
                <w:color w:val="000000"/>
                <w:sz w:val="24"/>
                <w:szCs w:val="24"/>
              </w:rPr>
              <w:t>                </w:t>
            </w:r>
            <w:r w:rsidRPr="00AC1746">
              <w:rPr>
                <w:rFonts w:ascii="Times New Roman" w:eastAsia="Times New Roman" w:hAnsi="Times New Roman" w:cs="Times New Roman"/>
                <w:color w:val="000000"/>
                <w:sz w:val="24"/>
                <w:szCs w:val="24"/>
              </w:rPr>
              <w:t>с     </w:t>
            </w:r>
            <w:r w:rsidRPr="00AC1746">
              <w:rPr>
                <w:rFonts w:ascii="Times New Roman" w:eastAsia="Times New Roman" w:hAnsi="Times New Roman" w:cs="Times New Roman"/>
                <w:b/>
                <w:bCs/>
                <w:i/>
                <w:iCs/>
                <w:color w:val="000000"/>
                <w:sz w:val="24"/>
                <w:szCs w:val="24"/>
              </w:rPr>
              <w:t> </w:t>
            </w:r>
            <w:proofErr w:type="gramStart"/>
            <w:r w:rsidRPr="00AC1746">
              <w:rPr>
                <w:rFonts w:ascii="Times New Roman" w:eastAsia="Times New Roman" w:hAnsi="Times New Roman" w:cs="Times New Roman"/>
                <w:b/>
                <w:bCs/>
                <w:i/>
                <w:iCs/>
                <w:color w:val="000000"/>
                <w:sz w:val="24"/>
                <w:szCs w:val="24"/>
              </w:rPr>
              <w:t>н</w:t>
            </w:r>
            <w:proofErr w:type="gramEnd"/>
          </w:p>
        </w:tc>
        <w:tc>
          <w:tcPr>
            <w:tcW w:w="3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AF7B1E" w:rsidRPr="00AC1746" w:rsidRDefault="00AF7B1E" w:rsidP="00AC1746">
            <w:pPr>
              <w:spacing w:after="0" w:line="240" w:lineRule="auto"/>
              <w:rPr>
                <w:rFonts w:ascii="Calibri" w:eastAsia="Times New Roman" w:hAnsi="Calibri" w:cs="Arial"/>
                <w:color w:val="000000"/>
                <w:sz w:val="24"/>
                <w:szCs w:val="24"/>
              </w:rPr>
            </w:pPr>
            <w:r w:rsidRPr="00AC1746">
              <w:rPr>
                <w:rFonts w:ascii="Times New Roman" w:eastAsia="Times New Roman" w:hAnsi="Times New Roman" w:cs="Times New Roman"/>
                <w:b/>
                <w:bCs/>
                <w:i/>
                <w:iCs/>
                <w:color w:val="000000"/>
                <w:sz w:val="24"/>
                <w:szCs w:val="24"/>
              </w:rPr>
              <w:t>            </w:t>
            </w:r>
            <w:r w:rsidRPr="00AC1746">
              <w:rPr>
                <w:rFonts w:ascii="Times New Roman" w:eastAsia="Times New Roman" w:hAnsi="Times New Roman" w:cs="Times New Roman"/>
                <w:color w:val="000000"/>
                <w:sz w:val="24"/>
                <w:szCs w:val="24"/>
              </w:rPr>
              <w:t>с    </w:t>
            </w:r>
            <w:r w:rsidRPr="00AC1746">
              <w:rPr>
                <w:rFonts w:ascii="Times New Roman" w:eastAsia="Times New Roman" w:hAnsi="Times New Roman" w:cs="Times New Roman"/>
                <w:b/>
                <w:bCs/>
                <w:i/>
                <w:iCs/>
                <w:color w:val="000000"/>
                <w:sz w:val="24"/>
                <w:szCs w:val="24"/>
              </w:rPr>
              <w:t> </w:t>
            </w:r>
            <w:proofErr w:type="spellStart"/>
            <w:r w:rsidRPr="00AC1746">
              <w:rPr>
                <w:rFonts w:ascii="Times New Roman" w:eastAsia="Times New Roman" w:hAnsi="Times New Roman" w:cs="Times New Roman"/>
                <w:b/>
                <w:bCs/>
                <w:i/>
                <w:iCs/>
                <w:color w:val="000000"/>
                <w:sz w:val="24"/>
                <w:szCs w:val="24"/>
              </w:rPr>
              <w:t>нн</w:t>
            </w:r>
            <w:proofErr w:type="spellEnd"/>
          </w:p>
        </w:tc>
      </w:tr>
      <w:tr w:rsidR="00AF7B1E" w:rsidRPr="00AC1746" w:rsidTr="00AF7B1E">
        <w:tc>
          <w:tcPr>
            <w:tcW w:w="3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AF7B1E" w:rsidRPr="00AC1746" w:rsidRDefault="00AF7B1E" w:rsidP="00AC1746">
            <w:pPr>
              <w:spacing w:after="0" w:line="240" w:lineRule="auto"/>
              <w:rPr>
                <w:rFonts w:ascii="Arial" w:eastAsia="Times New Roman" w:hAnsi="Arial" w:cs="Arial"/>
                <w:color w:val="666666"/>
                <w:sz w:val="24"/>
                <w:szCs w:val="24"/>
              </w:rPr>
            </w:pPr>
          </w:p>
        </w:tc>
        <w:tc>
          <w:tcPr>
            <w:tcW w:w="3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AF7B1E" w:rsidRPr="00AC1746" w:rsidRDefault="00AF7B1E" w:rsidP="00AC1746">
            <w:pPr>
              <w:spacing w:after="0" w:line="240" w:lineRule="auto"/>
              <w:rPr>
                <w:rFonts w:ascii="Arial" w:eastAsia="Times New Roman" w:hAnsi="Arial" w:cs="Arial"/>
                <w:color w:val="666666"/>
                <w:sz w:val="24"/>
                <w:szCs w:val="24"/>
              </w:rPr>
            </w:pPr>
          </w:p>
        </w:tc>
      </w:tr>
      <w:tr w:rsidR="00AF7B1E" w:rsidRPr="00AC1746" w:rsidTr="00AF7B1E">
        <w:tc>
          <w:tcPr>
            <w:tcW w:w="3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AF7B1E" w:rsidRPr="00AC1746" w:rsidRDefault="00AF7B1E" w:rsidP="00AC1746">
            <w:pPr>
              <w:spacing w:after="0" w:line="240" w:lineRule="auto"/>
              <w:rPr>
                <w:rFonts w:ascii="Arial" w:eastAsia="Times New Roman" w:hAnsi="Arial" w:cs="Arial"/>
                <w:color w:val="666666"/>
                <w:sz w:val="24"/>
                <w:szCs w:val="24"/>
              </w:rPr>
            </w:pPr>
          </w:p>
        </w:tc>
        <w:tc>
          <w:tcPr>
            <w:tcW w:w="3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AF7B1E" w:rsidRPr="00AC1746" w:rsidRDefault="00AF7B1E" w:rsidP="00AC1746">
            <w:pPr>
              <w:spacing w:after="0" w:line="240" w:lineRule="auto"/>
              <w:rPr>
                <w:rFonts w:ascii="Arial" w:eastAsia="Times New Roman" w:hAnsi="Arial" w:cs="Arial"/>
                <w:color w:val="666666"/>
                <w:sz w:val="24"/>
                <w:szCs w:val="24"/>
              </w:rPr>
            </w:pPr>
          </w:p>
        </w:tc>
      </w:tr>
      <w:tr w:rsidR="00AF7B1E" w:rsidRPr="00AC1746" w:rsidTr="00AF7B1E">
        <w:tc>
          <w:tcPr>
            <w:tcW w:w="3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AF7B1E" w:rsidRPr="00AC1746" w:rsidRDefault="00AF7B1E" w:rsidP="00AC1746">
            <w:pPr>
              <w:spacing w:after="0" w:line="240" w:lineRule="auto"/>
              <w:rPr>
                <w:rFonts w:ascii="Arial" w:eastAsia="Times New Roman" w:hAnsi="Arial" w:cs="Arial"/>
                <w:color w:val="666666"/>
                <w:sz w:val="24"/>
                <w:szCs w:val="24"/>
              </w:rPr>
            </w:pPr>
          </w:p>
        </w:tc>
        <w:tc>
          <w:tcPr>
            <w:tcW w:w="3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AF7B1E" w:rsidRPr="00AC1746" w:rsidRDefault="00AF7B1E" w:rsidP="00AC1746">
            <w:pPr>
              <w:spacing w:after="0" w:line="240" w:lineRule="auto"/>
              <w:rPr>
                <w:rFonts w:ascii="Arial" w:eastAsia="Times New Roman" w:hAnsi="Arial" w:cs="Arial"/>
                <w:color w:val="666666"/>
                <w:sz w:val="24"/>
                <w:szCs w:val="24"/>
              </w:rPr>
            </w:pPr>
          </w:p>
        </w:tc>
      </w:tr>
      <w:tr w:rsidR="00AF7B1E" w:rsidRPr="00AC1746" w:rsidTr="00AF7B1E">
        <w:tc>
          <w:tcPr>
            <w:tcW w:w="3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AF7B1E" w:rsidRPr="00AC1746" w:rsidRDefault="00AF7B1E" w:rsidP="00AC1746">
            <w:pPr>
              <w:spacing w:after="0" w:line="240" w:lineRule="auto"/>
              <w:rPr>
                <w:rFonts w:ascii="Arial" w:eastAsia="Times New Roman" w:hAnsi="Arial" w:cs="Arial"/>
                <w:color w:val="666666"/>
                <w:sz w:val="24"/>
                <w:szCs w:val="24"/>
              </w:rPr>
            </w:pPr>
          </w:p>
        </w:tc>
        <w:tc>
          <w:tcPr>
            <w:tcW w:w="3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AF7B1E" w:rsidRPr="00AC1746" w:rsidRDefault="00AF7B1E" w:rsidP="00AC1746">
            <w:pPr>
              <w:spacing w:after="0" w:line="240" w:lineRule="auto"/>
              <w:rPr>
                <w:rFonts w:ascii="Arial" w:eastAsia="Times New Roman" w:hAnsi="Arial" w:cs="Arial"/>
                <w:color w:val="666666"/>
                <w:sz w:val="24"/>
                <w:szCs w:val="24"/>
              </w:rPr>
            </w:pPr>
          </w:p>
        </w:tc>
      </w:tr>
      <w:tr w:rsidR="00AF7B1E" w:rsidRPr="00AC1746" w:rsidTr="00AF7B1E">
        <w:tc>
          <w:tcPr>
            <w:tcW w:w="3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AF7B1E" w:rsidRPr="00AC1746" w:rsidRDefault="00AF7B1E" w:rsidP="00AC1746">
            <w:pPr>
              <w:spacing w:after="0" w:line="240" w:lineRule="auto"/>
              <w:rPr>
                <w:rFonts w:ascii="Arial" w:eastAsia="Times New Roman" w:hAnsi="Arial" w:cs="Arial"/>
                <w:color w:val="666666"/>
                <w:sz w:val="24"/>
                <w:szCs w:val="24"/>
              </w:rPr>
            </w:pPr>
          </w:p>
        </w:tc>
        <w:tc>
          <w:tcPr>
            <w:tcW w:w="3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AF7B1E" w:rsidRPr="00AC1746" w:rsidRDefault="00AF7B1E" w:rsidP="00AC1746">
            <w:pPr>
              <w:spacing w:after="0" w:line="240" w:lineRule="auto"/>
              <w:rPr>
                <w:rFonts w:ascii="Arial" w:eastAsia="Times New Roman" w:hAnsi="Arial" w:cs="Arial"/>
                <w:color w:val="666666"/>
                <w:sz w:val="24"/>
                <w:szCs w:val="24"/>
              </w:rPr>
            </w:pPr>
          </w:p>
        </w:tc>
      </w:tr>
      <w:tr w:rsidR="00AF7B1E" w:rsidRPr="00AC1746" w:rsidTr="00AF7B1E">
        <w:tc>
          <w:tcPr>
            <w:tcW w:w="3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AF7B1E" w:rsidRPr="00AC1746" w:rsidRDefault="00AF7B1E" w:rsidP="00AC1746">
            <w:pPr>
              <w:spacing w:after="0" w:line="240" w:lineRule="auto"/>
              <w:rPr>
                <w:rFonts w:ascii="Arial" w:eastAsia="Times New Roman" w:hAnsi="Arial" w:cs="Arial"/>
                <w:color w:val="666666"/>
                <w:sz w:val="24"/>
                <w:szCs w:val="24"/>
              </w:rPr>
            </w:pPr>
          </w:p>
        </w:tc>
        <w:tc>
          <w:tcPr>
            <w:tcW w:w="3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AF7B1E" w:rsidRPr="00AC1746" w:rsidRDefault="00AF7B1E" w:rsidP="00AC1746">
            <w:pPr>
              <w:spacing w:after="0" w:line="240" w:lineRule="auto"/>
              <w:rPr>
                <w:rFonts w:ascii="Arial" w:eastAsia="Times New Roman" w:hAnsi="Arial" w:cs="Arial"/>
                <w:color w:val="666666"/>
                <w:sz w:val="24"/>
                <w:szCs w:val="24"/>
              </w:rPr>
            </w:pPr>
          </w:p>
        </w:tc>
      </w:tr>
      <w:tr w:rsidR="00AF7B1E" w:rsidRPr="00AC1746" w:rsidTr="00AF7B1E">
        <w:tc>
          <w:tcPr>
            <w:tcW w:w="3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AF7B1E" w:rsidRPr="00AC1746" w:rsidRDefault="00AF7B1E" w:rsidP="00AC1746">
            <w:pPr>
              <w:spacing w:after="0" w:line="240" w:lineRule="auto"/>
              <w:rPr>
                <w:rFonts w:ascii="Arial" w:eastAsia="Times New Roman" w:hAnsi="Arial" w:cs="Arial"/>
                <w:color w:val="666666"/>
                <w:sz w:val="24"/>
                <w:szCs w:val="24"/>
              </w:rPr>
            </w:pPr>
          </w:p>
        </w:tc>
        <w:tc>
          <w:tcPr>
            <w:tcW w:w="3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AF7B1E" w:rsidRPr="00AC1746" w:rsidRDefault="00AF7B1E" w:rsidP="00AC1746">
            <w:pPr>
              <w:spacing w:after="0" w:line="240" w:lineRule="auto"/>
              <w:rPr>
                <w:rFonts w:ascii="Arial" w:eastAsia="Times New Roman" w:hAnsi="Arial" w:cs="Arial"/>
                <w:color w:val="666666"/>
                <w:sz w:val="24"/>
                <w:szCs w:val="24"/>
              </w:rPr>
            </w:pPr>
          </w:p>
        </w:tc>
      </w:tr>
    </w:tbl>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 xml:space="preserve">6. </w:t>
      </w:r>
      <w:proofErr w:type="gramStart"/>
      <w:r w:rsidRPr="00AC1746">
        <w:rPr>
          <w:rFonts w:ascii="Times New Roman" w:eastAsia="Times New Roman" w:hAnsi="Times New Roman" w:cs="Times New Roman"/>
          <w:color w:val="000000"/>
          <w:sz w:val="24"/>
          <w:szCs w:val="24"/>
        </w:rPr>
        <w:t xml:space="preserve">( </w:t>
      </w:r>
      <w:proofErr w:type="gramEnd"/>
      <w:r w:rsidRPr="00AC1746">
        <w:rPr>
          <w:rFonts w:ascii="Times New Roman" w:eastAsia="Times New Roman" w:hAnsi="Times New Roman" w:cs="Times New Roman"/>
          <w:color w:val="000000"/>
          <w:sz w:val="24"/>
          <w:szCs w:val="24"/>
        </w:rPr>
        <w:t>1 балл). Определите, В  каком варианте ответа выделенное слово употреблено </w:t>
      </w:r>
      <w:r w:rsidRPr="00AC1746">
        <w:rPr>
          <w:rFonts w:ascii="Times New Roman" w:eastAsia="Times New Roman" w:hAnsi="Times New Roman" w:cs="Times New Roman"/>
          <w:b/>
          <w:bCs/>
          <w:color w:val="000000"/>
          <w:sz w:val="24"/>
          <w:szCs w:val="24"/>
        </w:rPr>
        <w:t>неверно</w:t>
      </w:r>
      <w:r w:rsidRPr="00AC1746">
        <w:rPr>
          <w:rFonts w:ascii="Times New Roman" w:eastAsia="Times New Roman" w:hAnsi="Times New Roman" w:cs="Times New Roman"/>
          <w:color w:val="000000"/>
          <w:sz w:val="24"/>
          <w:szCs w:val="24"/>
        </w:rPr>
        <w:t>. Подчеркните его.</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Стрекочут кузнечики, НЕСТЕРПИМЫЙ зной стоит над лугом.</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Рассвет прояснил ГОРИСТЫЕ берега, открыл море по всему горизонту.</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В моей жизни это было самое ПАМЯТНОЕ событие.</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Как травяная, так и кустарниковая растительность в горах пышная, зато ДЕРЕВЯННАЯ растительность очень бедна.</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 xml:space="preserve"> 7. </w:t>
      </w:r>
      <w:proofErr w:type="gramStart"/>
      <w:r w:rsidRPr="00AC1746">
        <w:rPr>
          <w:rFonts w:ascii="Times New Roman" w:eastAsia="Times New Roman" w:hAnsi="Times New Roman" w:cs="Times New Roman"/>
          <w:color w:val="000000"/>
          <w:sz w:val="24"/>
          <w:szCs w:val="24"/>
        </w:rPr>
        <w:t xml:space="preserve">( </w:t>
      </w:r>
      <w:proofErr w:type="gramEnd"/>
      <w:r w:rsidRPr="00AC1746">
        <w:rPr>
          <w:rFonts w:ascii="Times New Roman" w:eastAsia="Times New Roman" w:hAnsi="Times New Roman" w:cs="Times New Roman"/>
          <w:color w:val="000000"/>
          <w:sz w:val="24"/>
          <w:szCs w:val="24"/>
        </w:rPr>
        <w:t>1 балл). Определите, чем  осложнено предложение. Укажите знаком " + "правильный вариант ответа.</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i/>
          <w:iCs/>
          <w:color w:val="000000"/>
          <w:sz w:val="24"/>
          <w:szCs w:val="24"/>
        </w:rPr>
        <w:t>Зашумел встречный поезд, налетел с грохотом и ветром, слившись в одну золотую полосу освещенных окон, и пронесся мимо.</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 а) однородными членами и обособленными определениями</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 б) однородными членами</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 в) уточняющими членами (сказуемыми) и обособленным обстоятельством</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 г) однородными членами и обособленным обстоятельством</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 xml:space="preserve">8. </w:t>
      </w:r>
      <w:proofErr w:type="gramStart"/>
      <w:r w:rsidRPr="00AC1746">
        <w:rPr>
          <w:rFonts w:ascii="Times New Roman" w:eastAsia="Times New Roman" w:hAnsi="Times New Roman" w:cs="Times New Roman"/>
          <w:color w:val="000000"/>
          <w:sz w:val="24"/>
          <w:szCs w:val="24"/>
        </w:rPr>
        <w:t xml:space="preserve">( </w:t>
      </w:r>
      <w:proofErr w:type="gramEnd"/>
      <w:r w:rsidRPr="00AC1746">
        <w:rPr>
          <w:rFonts w:ascii="Times New Roman" w:eastAsia="Times New Roman" w:hAnsi="Times New Roman" w:cs="Times New Roman"/>
          <w:color w:val="000000"/>
          <w:sz w:val="24"/>
          <w:szCs w:val="24"/>
        </w:rPr>
        <w:t>1 балл). Определите, какое из перечисленных слов имеет значение</w:t>
      </w:r>
      <w:r w:rsidRPr="00AC1746">
        <w:rPr>
          <w:rFonts w:ascii="Times New Roman" w:eastAsia="Times New Roman" w:hAnsi="Times New Roman" w:cs="Times New Roman"/>
          <w:b/>
          <w:bCs/>
          <w:i/>
          <w:iCs/>
          <w:color w:val="000000"/>
          <w:sz w:val="24"/>
          <w:szCs w:val="24"/>
        </w:rPr>
        <w:t> «</w:t>
      </w:r>
      <w:proofErr w:type="gramStart"/>
      <w:r w:rsidRPr="00AC1746">
        <w:rPr>
          <w:rFonts w:ascii="Times New Roman" w:eastAsia="Times New Roman" w:hAnsi="Times New Roman" w:cs="Times New Roman"/>
          <w:b/>
          <w:bCs/>
          <w:i/>
          <w:iCs/>
          <w:color w:val="000000"/>
          <w:sz w:val="24"/>
          <w:szCs w:val="24"/>
        </w:rPr>
        <w:t>исполненный</w:t>
      </w:r>
      <w:proofErr w:type="gramEnd"/>
      <w:r w:rsidRPr="00AC1746">
        <w:rPr>
          <w:rFonts w:ascii="Times New Roman" w:eastAsia="Times New Roman" w:hAnsi="Times New Roman" w:cs="Times New Roman"/>
          <w:b/>
          <w:bCs/>
          <w:i/>
          <w:iCs/>
          <w:color w:val="000000"/>
          <w:sz w:val="24"/>
          <w:szCs w:val="24"/>
        </w:rPr>
        <w:t xml:space="preserve"> надменности».</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а) алчный</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б) фамильярный</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в) презрительный</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г) высокомерный</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9.</w:t>
      </w:r>
      <w:proofErr w:type="gramStart"/>
      <w:r w:rsidRPr="00AC1746">
        <w:rPr>
          <w:rFonts w:ascii="Times New Roman" w:eastAsia="Times New Roman" w:hAnsi="Times New Roman" w:cs="Times New Roman"/>
          <w:color w:val="000000"/>
          <w:sz w:val="24"/>
          <w:szCs w:val="24"/>
        </w:rPr>
        <w:t xml:space="preserve">( </w:t>
      </w:r>
      <w:proofErr w:type="gramEnd"/>
      <w:r w:rsidRPr="00AC1746">
        <w:rPr>
          <w:rFonts w:ascii="Times New Roman" w:eastAsia="Times New Roman" w:hAnsi="Times New Roman" w:cs="Times New Roman"/>
          <w:color w:val="000000"/>
          <w:sz w:val="24"/>
          <w:szCs w:val="24"/>
        </w:rPr>
        <w:t>1 балл).  Вставьте пропущенные буквы. Выпишите строчку, во всех словах которой пишется  Е.</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i/>
          <w:iCs/>
          <w:color w:val="000000"/>
          <w:sz w:val="24"/>
          <w:szCs w:val="24"/>
        </w:rPr>
        <w:t>- разнос..</w:t>
      </w:r>
      <w:proofErr w:type="gramStart"/>
      <w:r w:rsidRPr="00AC1746">
        <w:rPr>
          <w:rFonts w:ascii="Times New Roman" w:eastAsia="Times New Roman" w:hAnsi="Times New Roman" w:cs="Times New Roman"/>
          <w:i/>
          <w:iCs/>
          <w:color w:val="000000"/>
          <w:sz w:val="24"/>
          <w:szCs w:val="24"/>
        </w:rPr>
        <w:t>.т</w:t>
      </w:r>
      <w:proofErr w:type="gramEnd"/>
      <w:r w:rsidRPr="00AC1746">
        <w:rPr>
          <w:rFonts w:ascii="Times New Roman" w:eastAsia="Times New Roman" w:hAnsi="Times New Roman" w:cs="Times New Roman"/>
          <w:i/>
          <w:iCs/>
          <w:color w:val="000000"/>
          <w:sz w:val="24"/>
          <w:szCs w:val="24"/>
        </w:rPr>
        <w:t>,  </w:t>
      </w:r>
      <w:proofErr w:type="spellStart"/>
      <w:r w:rsidRPr="00AC1746">
        <w:rPr>
          <w:rFonts w:ascii="Times New Roman" w:eastAsia="Times New Roman" w:hAnsi="Times New Roman" w:cs="Times New Roman"/>
          <w:i/>
          <w:iCs/>
          <w:color w:val="000000"/>
          <w:sz w:val="24"/>
          <w:szCs w:val="24"/>
        </w:rPr>
        <w:t>подставл</w:t>
      </w:r>
      <w:proofErr w:type="spellEnd"/>
      <w:r w:rsidRPr="00AC1746">
        <w:rPr>
          <w:rFonts w:ascii="Times New Roman" w:eastAsia="Times New Roman" w:hAnsi="Times New Roman" w:cs="Times New Roman"/>
          <w:i/>
          <w:iCs/>
          <w:color w:val="000000"/>
          <w:sz w:val="24"/>
          <w:szCs w:val="24"/>
        </w:rPr>
        <w:t>...</w:t>
      </w:r>
      <w:proofErr w:type="spellStart"/>
      <w:r w:rsidRPr="00AC1746">
        <w:rPr>
          <w:rFonts w:ascii="Times New Roman" w:eastAsia="Times New Roman" w:hAnsi="Times New Roman" w:cs="Times New Roman"/>
          <w:i/>
          <w:iCs/>
          <w:color w:val="000000"/>
          <w:sz w:val="24"/>
          <w:szCs w:val="24"/>
        </w:rPr>
        <w:t>нный</w:t>
      </w:r>
      <w:proofErr w:type="spellEnd"/>
      <w:r w:rsidRPr="00AC1746">
        <w:rPr>
          <w:rFonts w:ascii="Times New Roman" w:eastAsia="Times New Roman" w:hAnsi="Times New Roman" w:cs="Times New Roman"/>
          <w:i/>
          <w:iCs/>
          <w:color w:val="000000"/>
          <w:sz w:val="24"/>
          <w:szCs w:val="24"/>
        </w:rPr>
        <w:t>;</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i/>
          <w:iCs/>
          <w:color w:val="000000"/>
          <w:sz w:val="24"/>
          <w:szCs w:val="24"/>
        </w:rPr>
        <w:t xml:space="preserve">- </w:t>
      </w:r>
      <w:proofErr w:type="spellStart"/>
      <w:r w:rsidRPr="00AC1746">
        <w:rPr>
          <w:rFonts w:ascii="Times New Roman" w:eastAsia="Times New Roman" w:hAnsi="Times New Roman" w:cs="Times New Roman"/>
          <w:i/>
          <w:iCs/>
          <w:color w:val="000000"/>
          <w:sz w:val="24"/>
          <w:szCs w:val="24"/>
        </w:rPr>
        <w:t>постро</w:t>
      </w:r>
      <w:proofErr w:type="spellEnd"/>
      <w:r w:rsidRPr="00AC1746">
        <w:rPr>
          <w:rFonts w:ascii="Times New Roman" w:eastAsia="Times New Roman" w:hAnsi="Times New Roman" w:cs="Times New Roman"/>
          <w:i/>
          <w:iCs/>
          <w:color w:val="000000"/>
          <w:sz w:val="24"/>
          <w:szCs w:val="24"/>
        </w:rPr>
        <w:t>..</w:t>
      </w:r>
      <w:proofErr w:type="gramStart"/>
      <w:r w:rsidRPr="00AC1746">
        <w:rPr>
          <w:rFonts w:ascii="Times New Roman" w:eastAsia="Times New Roman" w:hAnsi="Times New Roman" w:cs="Times New Roman"/>
          <w:i/>
          <w:iCs/>
          <w:color w:val="000000"/>
          <w:sz w:val="24"/>
          <w:szCs w:val="24"/>
        </w:rPr>
        <w:t>.т</w:t>
      </w:r>
      <w:proofErr w:type="gramEnd"/>
      <w:r w:rsidRPr="00AC1746">
        <w:rPr>
          <w:rFonts w:ascii="Times New Roman" w:eastAsia="Times New Roman" w:hAnsi="Times New Roman" w:cs="Times New Roman"/>
          <w:i/>
          <w:iCs/>
          <w:color w:val="000000"/>
          <w:sz w:val="24"/>
          <w:szCs w:val="24"/>
        </w:rPr>
        <w:t>,  </w:t>
      </w:r>
      <w:proofErr w:type="spellStart"/>
      <w:r w:rsidRPr="00AC1746">
        <w:rPr>
          <w:rFonts w:ascii="Times New Roman" w:eastAsia="Times New Roman" w:hAnsi="Times New Roman" w:cs="Times New Roman"/>
          <w:i/>
          <w:iCs/>
          <w:color w:val="000000"/>
          <w:sz w:val="24"/>
          <w:szCs w:val="24"/>
        </w:rPr>
        <w:t>независ</w:t>
      </w:r>
      <w:proofErr w:type="spellEnd"/>
      <w:r w:rsidRPr="00AC1746">
        <w:rPr>
          <w:rFonts w:ascii="Times New Roman" w:eastAsia="Times New Roman" w:hAnsi="Times New Roman" w:cs="Times New Roman"/>
          <w:i/>
          <w:iCs/>
          <w:color w:val="000000"/>
          <w:sz w:val="24"/>
          <w:szCs w:val="24"/>
        </w:rPr>
        <w:t>...</w:t>
      </w:r>
      <w:proofErr w:type="spellStart"/>
      <w:r w:rsidRPr="00AC1746">
        <w:rPr>
          <w:rFonts w:ascii="Times New Roman" w:eastAsia="Times New Roman" w:hAnsi="Times New Roman" w:cs="Times New Roman"/>
          <w:i/>
          <w:iCs/>
          <w:color w:val="000000"/>
          <w:sz w:val="24"/>
          <w:szCs w:val="24"/>
        </w:rPr>
        <w:t>мый</w:t>
      </w:r>
      <w:proofErr w:type="spellEnd"/>
      <w:r w:rsidRPr="00AC1746">
        <w:rPr>
          <w:rFonts w:ascii="Times New Roman" w:eastAsia="Times New Roman" w:hAnsi="Times New Roman" w:cs="Times New Roman"/>
          <w:i/>
          <w:iCs/>
          <w:color w:val="000000"/>
          <w:sz w:val="24"/>
          <w:szCs w:val="24"/>
        </w:rPr>
        <w:t>;</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i/>
          <w:iCs/>
          <w:color w:val="000000"/>
          <w:sz w:val="24"/>
          <w:szCs w:val="24"/>
        </w:rPr>
        <w:t>- спрос..</w:t>
      </w:r>
      <w:proofErr w:type="gramStart"/>
      <w:r w:rsidRPr="00AC1746">
        <w:rPr>
          <w:rFonts w:ascii="Times New Roman" w:eastAsia="Times New Roman" w:hAnsi="Times New Roman" w:cs="Times New Roman"/>
          <w:i/>
          <w:iCs/>
          <w:color w:val="000000"/>
          <w:sz w:val="24"/>
          <w:szCs w:val="24"/>
        </w:rPr>
        <w:t>.т</w:t>
      </w:r>
      <w:proofErr w:type="gramEnd"/>
      <w:r w:rsidRPr="00AC1746">
        <w:rPr>
          <w:rFonts w:ascii="Times New Roman" w:eastAsia="Times New Roman" w:hAnsi="Times New Roman" w:cs="Times New Roman"/>
          <w:i/>
          <w:iCs/>
          <w:color w:val="000000"/>
          <w:sz w:val="24"/>
          <w:szCs w:val="24"/>
        </w:rPr>
        <w:t>,  размер...</w:t>
      </w:r>
      <w:proofErr w:type="spellStart"/>
      <w:r w:rsidRPr="00AC1746">
        <w:rPr>
          <w:rFonts w:ascii="Times New Roman" w:eastAsia="Times New Roman" w:hAnsi="Times New Roman" w:cs="Times New Roman"/>
          <w:i/>
          <w:iCs/>
          <w:color w:val="000000"/>
          <w:sz w:val="24"/>
          <w:szCs w:val="24"/>
        </w:rPr>
        <w:t>нный</w:t>
      </w:r>
      <w:proofErr w:type="spellEnd"/>
      <w:r w:rsidRPr="00AC1746">
        <w:rPr>
          <w:rFonts w:ascii="Times New Roman" w:eastAsia="Times New Roman" w:hAnsi="Times New Roman" w:cs="Times New Roman"/>
          <w:i/>
          <w:iCs/>
          <w:color w:val="000000"/>
          <w:sz w:val="24"/>
          <w:szCs w:val="24"/>
        </w:rPr>
        <w:t>;</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i/>
          <w:iCs/>
          <w:color w:val="000000"/>
          <w:sz w:val="24"/>
          <w:szCs w:val="24"/>
        </w:rPr>
        <w:t xml:space="preserve">- </w:t>
      </w:r>
      <w:proofErr w:type="spellStart"/>
      <w:r w:rsidRPr="00AC1746">
        <w:rPr>
          <w:rFonts w:ascii="Times New Roman" w:eastAsia="Times New Roman" w:hAnsi="Times New Roman" w:cs="Times New Roman"/>
          <w:i/>
          <w:iCs/>
          <w:color w:val="000000"/>
          <w:sz w:val="24"/>
          <w:szCs w:val="24"/>
        </w:rPr>
        <w:t>демонстриру</w:t>
      </w:r>
      <w:proofErr w:type="spellEnd"/>
      <w:r w:rsidRPr="00AC1746">
        <w:rPr>
          <w:rFonts w:ascii="Times New Roman" w:eastAsia="Times New Roman" w:hAnsi="Times New Roman" w:cs="Times New Roman"/>
          <w:i/>
          <w:iCs/>
          <w:color w:val="000000"/>
          <w:sz w:val="24"/>
          <w:szCs w:val="24"/>
        </w:rPr>
        <w:t>..</w:t>
      </w:r>
      <w:proofErr w:type="gramStart"/>
      <w:r w:rsidRPr="00AC1746">
        <w:rPr>
          <w:rFonts w:ascii="Times New Roman" w:eastAsia="Times New Roman" w:hAnsi="Times New Roman" w:cs="Times New Roman"/>
          <w:i/>
          <w:iCs/>
          <w:color w:val="000000"/>
          <w:sz w:val="24"/>
          <w:szCs w:val="24"/>
        </w:rPr>
        <w:t>.т</w:t>
      </w:r>
      <w:proofErr w:type="gramEnd"/>
      <w:r w:rsidRPr="00AC1746">
        <w:rPr>
          <w:rFonts w:ascii="Times New Roman" w:eastAsia="Times New Roman" w:hAnsi="Times New Roman" w:cs="Times New Roman"/>
          <w:i/>
          <w:iCs/>
          <w:color w:val="000000"/>
          <w:sz w:val="24"/>
          <w:szCs w:val="24"/>
        </w:rPr>
        <w:t>,  </w:t>
      </w:r>
      <w:proofErr w:type="spellStart"/>
      <w:r w:rsidRPr="00AC1746">
        <w:rPr>
          <w:rFonts w:ascii="Times New Roman" w:eastAsia="Times New Roman" w:hAnsi="Times New Roman" w:cs="Times New Roman"/>
          <w:i/>
          <w:iCs/>
          <w:color w:val="000000"/>
          <w:sz w:val="24"/>
          <w:szCs w:val="24"/>
        </w:rPr>
        <w:t>отпущ</w:t>
      </w:r>
      <w:proofErr w:type="spellEnd"/>
      <w:r w:rsidRPr="00AC1746">
        <w:rPr>
          <w:rFonts w:ascii="Times New Roman" w:eastAsia="Times New Roman" w:hAnsi="Times New Roman" w:cs="Times New Roman"/>
          <w:i/>
          <w:iCs/>
          <w:color w:val="000000"/>
          <w:sz w:val="24"/>
          <w:szCs w:val="24"/>
        </w:rPr>
        <w:t>...</w:t>
      </w:r>
      <w:proofErr w:type="spellStart"/>
      <w:r w:rsidRPr="00AC1746">
        <w:rPr>
          <w:rFonts w:ascii="Times New Roman" w:eastAsia="Times New Roman" w:hAnsi="Times New Roman" w:cs="Times New Roman"/>
          <w:i/>
          <w:iCs/>
          <w:color w:val="000000"/>
          <w:sz w:val="24"/>
          <w:szCs w:val="24"/>
        </w:rPr>
        <w:t>нный</w:t>
      </w:r>
      <w:proofErr w:type="spellEnd"/>
      <w:r w:rsidRPr="00AC1746">
        <w:rPr>
          <w:rFonts w:ascii="Times New Roman" w:eastAsia="Times New Roman" w:hAnsi="Times New Roman" w:cs="Times New Roman"/>
          <w:i/>
          <w:iCs/>
          <w:color w:val="000000"/>
          <w:sz w:val="24"/>
          <w:szCs w:val="24"/>
        </w:rPr>
        <w:t>.</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i/>
          <w:iCs/>
          <w:color w:val="000000"/>
          <w:sz w:val="24"/>
          <w:szCs w:val="24"/>
        </w:rPr>
        <w:t> </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10.</w:t>
      </w:r>
      <w:proofErr w:type="gramStart"/>
      <w:r w:rsidRPr="00AC1746">
        <w:rPr>
          <w:rFonts w:ascii="Times New Roman" w:eastAsia="Times New Roman" w:hAnsi="Times New Roman" w:cs="Times New Roman"/>
          <w:color w:val="000000"/>
          <w:sz w:val="24"/>
          <w:szCs w:val="24"/>
        </w:rPr>
        <w:t xml:space="preserve">( </w:t>
      </w:r>
      <w:proofErr w:type="gramEnd"/>
      <w:r w:rsidRPr="00AC1746">
        <w:rPr>
          <w:rFonts w:ascii="Times New Roman" w:eastAsia="Times New Roman" w:hAnsi="Times New Roman" w:cs="Times New Roman"/>
          <w:color w:val="000000"/>
          <w:sz w:val="24"/>
          <w:szCs w:val="24"/>
        </w:rPr>
        <w:t>1 балл).  Какой вариант ответа показывает правильную расстановку запятых в предложении, отметьте его знаком "+" и расставьте запятые в данном предложении.</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i/>
          <w:iCs/>
          <w:color w:val="000000"/>
          <w:sz w:val="24"/>
          <w:szCs w:val="24"/>
        </w:rPr>
        <w:lastRenderedPageBreak/>
        <w:t>Алексей Павлович вставал с ранней зарёй (1) и (2) когда он вдыхал напоённый влажным запахом росы прохладный воздух (3) на душе у него становилось (4) легко и просторно.</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1, 2</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1, 3</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1, 2, 3</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2, 3, 4</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11.  </w:t>
      </w:r>
      <w:proofErr w:type="gramStart"/>
      <w:r w:rsidRPr="00AC1746">
        <w:rPr>
          <w:rFonts w:ascii="Times New Roman" w:eastAsia="Times New Roman" w:hAnsi="Times New Roman" w:cs="Times New Roman"/>
          <w:color w:val="000000"/>
          <w:sz w:val="24"/>
          <w:szCs w:val="24"/>
        </w:rPr>
        <w:t xml:space="preserve">( </w:t>
      </w:r>
      <w:proofErr w:type="gramEnd"/>
      <w:r w:rsidRPr="00AC1746">
        <w:rPr>
          <w:rFonts w:ascii="Times New Roman" w:eastAsia="Times New Roman" w:hAnsi="Times New Roman" w:cs="Times New Roman"/>
          <w:color w:val="000000"/>
          <w:sz w:val="24"/>
          <w:szCs w:val="24"/>
        </w:rPr>
        <w:t>1 балл). Выпишите предложение, в котором НЕ со словом пишется  слитно.</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i/>
          <w:iCs/>
          <w:color w:val="000000"/>
          <w:sz w:val="24"/>
          <w:szCs w:val="24"/>
        </w:rPr>
        <w:t>- (Не</w:t>
      </w:r>
      <w:proofErr w:type="gramStart"/>
      <w:r w:rsidRPr="00AC1746">
        <w:rPr>
          <w:rFonts w:ascii="Times New Roman" w:eastAsia="Times New Roman" w:hAnsi="Times New Roman" w:cs="Times New Roman"/>
          <w:i/>
          <w:iCs/>
          <w:color w:val="000000"/>
          <w:sz w:val="24"/>
          <w:szCs w:val="24"/>
        </w:rPr>
        <w:t>)л</w:t>
      </w:r>
      <w:proofErr w:type="gramEnd"/>
      <w:r w:rsidRPr="00AC1746">
        <w:rPr>
          <w:rFonts w:ascii="Times New Roman" w:eastAsia="Times New Roman" w:hAnsi="Times New Roman" w:cs="Times New Roman"/>
          <w:i/>
          <w:iCs/>
          <w:color w:val="000000"/>
          <w:sz w:val="24"/>
          <w:szCs w:val="24"/>
        </w:rPr>
        <w:t>юбимых детей отличает (не)</w:t>
      </w:r>
      <w:proofErr w:type="spellStart"/>
      <w:r w:rsidRPr="00AC1746">
        <w:rPr>
          <w:rFonts w:ascii="Times New Roman" w:eastAsia="Times New Roman" w:hAnsi="Times New Roman" w:cs="Times New Roman"/>
          <w:i/>
          <w:iCs/>
          <w:color w:val="000000"/>
          <w:sz w:val="24"/>
          <w:szCs w:val="24"/>
        </w:rPr>
        <w:t>нависть</w:t>
      </w:r>
      <w:proofErr w:type="spellEnd"/>
      <w:r w:rsidRPr="00AC1746">
        <w:rPr>
          <w:rFonts w:ascii="Times New Roman" w:eastAsia="Times New Roman" w:hAnsi="Times New Roman" w:cs="Times New Roman"/>
          <w:i/>
          <w:iCs/>
          <w:color w:val="000000"/>
          <w:sz w:val="24"/>
          <w:szCs w:val="24"/>
        </w:rPr>
        <w:t xml:space="preserve"> к счастливым.</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i/>
          <w:iCs/>
          <w:color w:val="000000"/>
          <w:sz w:val="24"/>
          <w:szCs w:val="24"/>
        </w:rPr>
        <w:t>- (Не</w:t>
      </w:r>
      <w:proofErr w:type="gramStart"/>
      <w:r w:rsidRPr="00AC1746">
        <w:rPr>
          <w:rFonts w:ascii="Times New Roman" w:eastAsia="Times New Roman" w:hAnsi="Times New Roman" w:cs="Times New Roman"/>
          <w:i/>
          <w:iCs/>
          <w:color w:val="000000"/>
          <w:sz w:val="24"/>
          <w:szCs w:val="24"/>
        </w:rPr>
        <w:t>)с</w:t>
      </w:r>
      <w:proofErr w:type="gramEnd"/>
      <w:r w:rsidRPr="00AC1746">
        <w:rPr>
          <w:rFonts w:ascii="Times New Roman" w:eastAsia="Times New Roman" w:hAnsi="Times New Roman" w:cs="Times New Roman"/>
          <w:i/>
          <w:iCs/>
          <w:color w:val="000000"/>
          <w:sz w:val="24"/>
          <w:szCs w:val="24"/>
        </w:rPr>
        <w:t>тоит полагаться на своё разумение.</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i/>
          <w:iCs/>
          <w:color w:val="000000"/>
          <w:sz w:val="24"/>
          <w:szCs w:val="24"/>
        </w:rPr>
        <w:t>- (Не</w:t>
      </w:r>
      <w:proofErr w:type="gramStart"/>
      <w:r w:rsidRPr="00AC1746">
        <w:rPr>
          <w:rFonts w:ascii="Times New Roman" w:eastAsia="Times New Roman" w:hAnsi="Times New Roman" w:cs="Times New Roman"/>
          <w:i/>
          <w:iCs/>
          <w:color w:val="000000"/>
          <w:sz w:val="24"/>
          <w:szCs w:val="24"/>
        </w:rPr>
        <w:t>)у</w:t>
      </w:r>
      <w:proofErr w:type="gramEnd"/>
      <w:r w:rsidRPr="00AC1746">
        <w:rPr>
          <w:rFonts w:ascii="Times New Roman" w:eastAsia="Times New Roman" w:hAnsi="Times New Roman" w:cs="Times New Roman"/>
          <w:i/>
          <w:iCs/>
          <w:color w:val="000000"/>
          <w:sz w:val="24"/>
          <w:szCs w:val="24"/>
        </w:rPr>
        <w:t>стной, а письменной речью надо развивать соображение вашего дитяти.</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i/>
          <w:iCs/>
          <w:color w:val="000000"/>
          <w:sz w:val="24"/>
          <w:szCs w:val="24"/>
        </w:rPr>
        <w:t>- (Не</w:t>
      </w:r>
      <w:proofErr w:type="gramStart"/>
      <w:r w:rsidRPr="00AC1746">
        <w:rPr>
          <w:rFonts w:ascii="Times New Roman" w:eastAsia="Times New Roman" w:hAnsi="Times New Roman" w:cs="Times New Roman"/>
          <w:i/>
          <w:iCs/>
          <w:color w:val="000000"/>
          <w:sz w:val="24"/>
          <w:szCs w:val="24"/>
        </w:rPr>
        <w:t>)о</w:t>
      </w:r>
      <w:proofErr w:type="gramEnd"/>
      <w:r w:rsidRPr="00AC1746">
        <w:rPr>
          <w:rFonts w:ascii="Times New Roman" w:eastAsia="Times New Roman" w:hAnsi="Times New Roman" w:cs="Times New Roman"/>
          <w:i/>
          <w:iCs/>
          <w:color w:val="000000"/>
          <w:sz w:val="24"/>
          <w:szCs w:val="24"/>
        </w:rPr>
        <w:t>бидеть – вот главный постулат воспитателя.</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i/>
          <w:iCs/>
          <w:color w:val="000000"/>
          <w:sz w:val="24"/>
          <w:szCs w:val="24"/>
        </w:rPr>
        <w:t>____________________________________________________________________________________________________________________________________</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 xml:space="preserve">12.  (1 балл). В следующих предложениях знаки препинания не расставлены. Поставьте там, где </w:t>
      </w:r>
      <w:proofErr w:type="gramStart"/>
      <w:r w:rsidRPr="00AC1746">
        <w:rPr>
          <w:rFonts w:ascii="Times New Roman" w:eastAsia="Times New Roman" w:hAnsi="Times New Roman" w:cs="Times New Roman"/>
          <w:color w:val="000000"/>
          <w:sz w:val="24"/>
          <w:szCs w:val="24"/>
        </w:rPr>
        <w:t>считаете нужным запятую перед союзом И. Отметьте</w:t>
      </w:r>
      <w:proofErr w:type="gramEnd"/>
      <w:r w:rsidRPr="00AC1746">
        <w:rPr>
          <w:rFonts w:ascii="Times New Roman" w:eastAsia="Times New Roman" w:hAnsi="Times New Roman" w:cs="Times New Roman"/>
          <w:color w:val="000000"/>
          <w:sz w:val="24"/>
          <w:szCs w:val="24"/>
        </w:rPr>
        <w:t xml:space="preserve"> это предложение знаком «+».</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 - </w:t>
      </w:r>
      <w:r w:rsidRPr="00AC1746">
        <w:rPr>
          <w:rFonts w:ascii="Times New Roman" w:eastAsia="Times New Roman" w:hAnsi="Times New Roman" w:cs="Times New Roman"/>
          <w:i/>
          <w:iCs/>
          <w:color w:val="000000"/>
          <w:sz w:val="24"/>
          <w:szCs w:val="24"/>
        </w:rPr>
        <w:t>До инея цветут в садах георгины</w:t>
      </w:r>
      <w:proofErr w:type="gramStart"/>
      <w:r w:rsidRPr="00AC1746">
        <w:rPr>
          <w:rFonts w:ascii="Times New Roman" w:eastAsia="Times New Roman" w:hAnsi="Times New Roman" w:cs="Times New Roman"/>
          <w:i/>
          <w:iCs/>
          <w:color w:val="000000"/>
          <w:sz w:val="24"/>
          <w:szCs w:val="24"/>
        </w:rPr>
        <w:t xml:space="preserve"> (  ) </w:t>
      </w:r>
      <w:proofErr w:type="gramEnd"/>
      <w:r w:rsidRPr="00AC1746">
        <w:rPr>
          <w:rFonts w:ascii="Times New Roman" w:eastAsia="Times New Roman" w:hAnsi="Times New Roman" w:cs="Times New Roman"/>
          <w:i/>
          <w:iCs/>
          <w:color w:val="000000"/>
          <w:sz w:val="24"/>
          <w:szCs w:val="24"/>
        </w:rPr>
        <w:t>и астры.</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i/>
          <w:iCs/>
          <w:color w:val="000000"/>
          <w:sz w:val="24"/>
          <w:szCs w:val="24"/>
        </w:rPr>
        <w:t> - Дождь мягко сыпался на палуб</w:t>
      </w:r>
      <w:proofErr w:type="gramStart"/>
      <w:r w:rsidRPr="00AC1746">
        <w:rPr>
          <w:rFonts w:ascii="Times New Roman" w:eastAsia="Times New Roman" w:hAnsi="Times New Roman" w:cs="Times New Roman"/>
          <w:i/>
          <w:iCs/>
          <w:color w:val="000000"/>
          <w:sz w:val="24"/>
          <w:szCs w:val="24"/>
        </w:rPr>
        <w:t>у(</w:t>
      </w:r>
      <w:proofErr w:type="gramEnd"/>
      <w:r w:rsidRPr="00AC1746">
        <w:rPr>
          <w:rFonts w:ascii="Times New Roman" w:eastAsia="Times New Roman" w:hAnsi="Times New Roman" w:cs="Times New Roman"/>
          <w:i/>
          <w:iCs/>
          <w:color w:val="000000"/>
          <w:sz w:val="24"/>
          <w:szCs w:val="24"/>
        </w:rPr>
        <w:t xml:space="preserve">  )и волны плескались о борта.</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i/>
          <w:iCs/>
          <w:color w:val="000000"/>
          <w:sz w:val="24"/>
          <w:szCs w:val="24"/>
        </w:rPr>
        <w:t> - Проснулис</w:t>
      </w:r>
      <w:proofErr w:type="gramStart"/>
      <w:r w:rsidRPr="00AC1746">
        <w:rPr>
          <w:rFonts w:ascii="Times New Roman" w:eastAsia="Times New Roman" w:hAnsi="Times New Roman" w:cs="Times New Roman"/>
          <w:i/>
          <w:iCs/>
          <w:color w:val="000000"/>
          <w:sz w:val="24"/>
          <w:szCs w:val="24"/>
        </w:rPr>
        <w:t>ь(</w:t>
      </w:r>
      <w:proofErr w:type="gramEnd"/>
      <w:r w:rsidRPr="00AC1746">
        <w:rPr>
          <w:rFonts w:ascii="Times New Roman" w:eastAsia="Times New Roman" w:hAnsi="Times New Roman" w:cs="Times New Roman"/>
          <w:i/>
          <w:iCs/>
          <w:color w:val="000000"/>
          <w:sz w:val="24"/>
          <w:szCs w:val="24"/>
        </w:rPr>
        <w:t xml:space="preserve">  )  и вкрадчиво пронеслись первые звуки лесной симфонии.</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 xml:space="preserve">13. </w:t>
      </w:r>
      <w:proofErr w:type="gramStart"/>
      <w:r w:rsidRPr="00AC1746">
        <w:rPr>
          <w:rFonts w:ascii="Times New Roman" w:eastAsia="Times New Roman" w:hAnsi="Times New Roman" w:cs="Times New Roman"/>
          <w:color w:val="000000"/>
          <w:sz w:val="24"/>
          <w:szCs w:val="24"/>
        </w:rPr>
        <w:t xml:space="preserve">( </w:t>
      </w:r>
      <w:proofErr w:type="gramEnd"/>
      <w:r w:rsidRPr="00AC1746">
        <w:rPr>
          <w:rFonts w:ascii="Times New Roman" w:eastAsia="Times New Roman" w:hAnsi="Times New Roman" w:cs="Times New Roman"/>
          <w:color w:val="000000"/>
          <w:sz w:val="24"/>
          <w:szCs w:val="24"/>
        </w:rPr>
        <w:t>1 балл). Вставьте орфограмму-букву.</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i/>
          <w:iCs/>
          <w:color w:val="000000"/>
          <w:sz w:val="24"/>
          <w:szCs w:val="24"/>
        </w:rPr>
        <w:t xml:space="preserve"> а)  в </w:t>
      </w:r>
      <w:proofErr w:type="spellStart"/>
      <w:r w:rsidRPr="00AC1746">
        <w:rPr>
          <w:rFonts w:ascii="Times New Roman" w:eastAsia="Times New Roman" w:hAnsi="Times New Roman" w:cs="Times New Roman"/>
          <w:i/>
          <w:iCs/>
          <w:color w:val="000000"/>
          <w:sz w:val="24"/>
          <w:szCs w:val="24"/>
        </w:rPr>
        <w:t>течени</w:t>
      </w:r>
      <w:proofErr w:type="spellEnd"/>
      <w:r w:rsidRPr="00AC1746">
        <w:rPr>
          <w:rFonts w:ascii="Times New Roman" w:eastAsia="Times New Roman" w:hAnsi="Times New Roman" w:cs="Times New Roman"/>
          <w:i/>
          <w:iCs/>
          <w:color w:val="000000"/>
          <w:sz w:val="24"/>
          <w:szCs w:val="24"/>
        </w:rPr>
        <w:t>... всей передачи,</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i/>
          <w:iCs/>
          <w:color w:val="000000"/>
          <w:sz w:val="24"/>
          <w:szCs w:val="24"/>
        </w:rPr>
        <w:t xml:space="preserve"> б)  в </w:t>
      </w:r>
      <w:proofErr w:type="spellStart"/>
      <w:r w:rsidRPr="00AC1746">
        <w:rPr>
          <w:rFonts w:ascii="Times New Roman" w:eastAsia="Times New Roman" w:hAnsi="Times New Roman" w:cs="Times New Roman"/>
          <w:i/>
          <w:iCs/>
          <w:color w:val="000000"/>
          <w:sz w:val="24"/>
          <w:szCs w:val="24"/>
        </w:rPr>
        <w:t>течени</w:t>
      </w:r>
      <w:proofErr w:type="spellEnd"/>
      <w:r w:rsidRPr="00AC1746">
        <w:rPr>
          <w:rFonts w:ascii="Times New Roman" w:eastAsia="Times New Roman" w:hAnsi="Times New Roman" w:cs="Times New Roman"/>
          <w:i/>
          <w:iCs/>
          <w:color w:val="000000"/>
          <w:sz w:val="24"/>
          <w:szCs w:val="24"/>
        </w:rPr>
        <w:t>… реки,  </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i/>
          <w:iCs/>
          <w:color w:val="000000"/>
          <w:sz w:val="24"/>
          <w:szCs w:val="24"/>
        </w:rPr>
        <w:t xml:space="preserve"> в)  находясь в </w:t>
      </w:r>
      <w:proofErr w:type="spellStart"/>
      <w:r w:rsidRPr="00AC1746">
        <w:rPr>
          <w:rFonts w:ascii="Times New Roman" w:eastAsia="Times New Roman" w:hAnsi="Times New Roman" w:cs="Times New Roman"/>
          <w:i/>
          <w:iCs/>
          <w:color w:val="000000"/>
          <w:sz w:val="24"/>
          <w:szCs w:val="24"/>
        </w:rPr>
        <w:t>заключени</w:t>
      </w:r>
      <w:proofErr w:type="spellEnd"/>
      <w:r w:rsidRPr="00AC1746">
        <w:rPr>
          <w:rFonts w:ascii="Times New Roman" w:eastAsia="Times New Roman" w:hAnsi="Times New Roman" w:cs="Times New Roman"/>
          <w:i/>
          <w:iCs/>
          <w:color w:val="000000"/>
          <w:sz w:val="24"/>
          <w:szCs w:val="24"/>
        </w:rPr>
        <w:t>…,</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i/>
          <w:iCs/>
          <w:color w:val="000000"/>
          <w:sz w:val="24"/>
          <w:szCs w:val="24"/>
        </w:rPr>
        <w:t xml:space="preserve"> г) в </w:t>
      </w:r>
      <w:proofErr w:type="gramStart"/>
      <w:r w:rsidRPr="00AC1746">
        <w:rPr>
          <w:rFonts w:ascii="Times New Roman" w:eastAsia="Times New Roman" w:hAnsi="Times New Roman" w:cs="Times New Roman"/>
          <w:i/>
          <w:iCs/>
          <w:color w:val="000000"/>
          <w:sz w:val="24"/>
          <w:szCs w:val="24"/>
        </w:rPr>
        <w:t>продолжен</w:t>
      </w:r>
      <w:proofErr w:type="gramEnd"/>
      <w:r w:rsidRPr="00AC1746">
        <w:rPr>
          <w:rFonts w:ascii="Times New Roman" w:eastAsia="Times New Roman" w:hAnsi="Times New Roman" w:cs="Times New Roman"/>
          <w:i/>
          <w:iCs/>
          <w:color w:val="000000"/>
          <w:sz w:val="24"/>
          <w:szCs w:val="24"/>
        </w:rPr>
        <w:t>… романа,</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i/>
          <w:iCs/>
          <w:color w:val="000000"/>
          <w:sz w:val="24"/>
          <w:szCs w:val="24"/>
        </w:rPr>
        <w:t xml:space="preserve">д)  в </w:t>
      </w:r>
      <w:proofErr w:type="spellStart"/>
      <w:r w:rsidRPr="00AC1746">
        <w:rPr>
          <w:rFonts w:ascii="Times New Roman" w:eastAsia="Times New Roman" w:hAnsi="Times New Roman" w:cs="Times New Roman"/>
          <w:i/>
          <w:iCs/>
          <w:color w:val="000000"/>
          <w:sz w:val="24"/>
          <w:szCs w:val="24"/>
        </w:rPr>
        <w:t>продолжени</w:t>
      </w:r>
      <w:proofErr w:type="spellEnd"/>
      <w:r w:rsidRPr="00AC1746">
        <w:rPr>
          <w:rFonts w:ascii="Times New Roman" w:eastAsia="Times New Roman" w:hAnsi="Times New Roman" w:cs="Times New Roman"/>
          <w:i/>
          <w:iCs/>
          <w:color w:val="000000"/>
          <w:sz w:val="24"/>
          <w:szCs w:val="24"/>
        </w:rPr>
        <w:t>… всего сказанного.</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14.  </w:t>
      </w:r>
      <w:proofErr w:type="gramStart"/>
      <w:r w:rsidRPr="00AC1746">
        <w:rPr>
          <w:rFonts w:ascii="Times New Roman" w:eastAsia="Times New Roman" w:hAnsi="Times New Roman" w:cs="Times New Roman"/>
          <w:color w:val="000000"/>
          <w:sz w:val="24"/>
          <w:szCs w:val="24"/>
        </w:rPr>
        <w:t xml:space="preserve">( </w:t>
      </w:r>
      <w:proofErr w:type="gramEnd"/>
      <w:r w:rsidRPr="00AC1746">
        <w:rPr>
          <w:rFonts w:ascii="Times New Roman" w:eastAsia="Times New Roman" w:hAnsi="Times New Roman" w:cs="Times New Roman"/>
          <w:color w:val="000000"/>
          <w:sz w:val="24"/>
          <w:szCs w:val="24"/>
        </w:rPr>
        <w:t xml:space="preserve">1 балл). Среди </w:t>
      </w:r>
      <w:proofErr w:type="gramStart"/>
      <w:r w:rsidRPr="00AC1746">
        <w:rPr>
          <w:rFonts w:ascii="Times New Roman" w:eastAsia="Times New Roman" w:hAnsi="Times New Roman" w:cs="Times New Roman"/>
          <w:color w:val="000000"/>
          <w:sz w:val="24"/>
          <w:szCs w:val="24"/>
        </w:rPr>
        <w:t>приведенных</w:t>
      </w:r>
      <w:proofErr w:type="gramEnd"/>
      <w:r w:rsidRPr="00AC1746">
        <w:rPr>
          <w:rFonts w:ascii="Times New Roman" w:eastAsia="Times New Roman" w:hAnsi="Times New Roman" w:cs="Times New Roman"/>
          <w:color w:val="000000"/>
          <w:sz w:val="24"/>
          <w:szCs w:val="24"/>
        </w:rPr>
        <w:t xml:space="preserve"> найдите предложение с грамматической ошибкой (нарушением синтаксической нормы) и выпишите его, соблюдая синтаксические нормы.  </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i/>
          <w:iCs/>
          <w:color w:val="000000"/>
          <w:sz w:val="24"/>
          <w:szCs w:val="24"/>
        </w:rPr>
        <w:t>а)  Те, чьим талантом и виртуозностью исполнения музыкальных произведений восхищаются сегодня миллионы благодарных слушателей, преодолели много преград на пути к признанию.</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i/>
          <w:iCs/>
          <w:color w:val="000000"/>
          <w:sz w:val="24"/>
          <w:szCs w:val="24"/>
        </w:rPr>
        <w:t>б)  Насыщенная удивительными фактами «Большая книга леса» Юрия Дмитриева — произведение энциклопедического характера, в то же время проникнутая необычайной поэзией.</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i/>
          <w:iCs/>
          <w:color w:val="000000"/>
          <w:sz w:val="24"/>
          <w:szCs w:val="24"/>
        </w:rPr>
        <w:t>в)  На больших плакатах, прикреплённых к двум стендам, стоящим по обеим сторонам сцены, были изображены известные всем зрителям условные знаки.</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i/>
          <w:iCs/>
          <w:color w:val="000000"/>
          <w:sz w:val="24"/>
          <w:szCs w:val="24"/>
        </w:rPr>
        <w:t>     г)  По окончании конференции все были приглашены в зал, где должно было состояться выступление виртуозного пианиста.</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i/>
          <w:iCs/>
          <w:color w:val="000000"/>
          <w:sz w:val="24"/>
          <w:szCs w:val="24"/>
        </w:rPr>
        <w:t>______________________________________________________________________________________________________________________________________________________________________________________________________</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 xml:space="preserve">15. </w:t>
      </w:r>
      <w:proofErr w:type="gramStart"/>
      <w:r w:rsidRPr="00AC1746">
        <w:rPr>
          <w:rFonts w:ascii="Times New Roman" w:eastAsia="Times New Roman" w:hAnsi="Times New Roman" w:cs="Times New Roman"/>
          <w:color w:val="000000"/>
          <w:sz w:val="24"/>
          <w:szCs w:val="24"/>
        </w:rPr>
        <w:t xml:space="preserve">( </w:t>
      </w:r>
      <w:proofErr w:type="gramEnd"/>
      <w:r w:rsidRPr="00AC1746">
        <w:rPr>
          <w:rFonts w:ascii="Times New Roman" w:eastAsia="Times New Roman" w:hAnsi="Times New Roman" w:cs="Times New Roman"/>
          <w:color w:val="000000"/>
          <w:sz w:val="24"/>
          <w:szCs w:val="24"/>
        </w:rPr>
        <w:t xml:space="preserve">1  балл). Прочитайте первую часть предложения и варианты его продолжения. Выберите из </w:t>
      </w:r>
      <w:proofErr w:type="gramStart"/>
      <w:r w:rsidRPr="00AC1746">
        <w:rPr>
          <w:rFonts w:ascii="Times New Roman" w:eastAsia="Times New Roman" w:hAnsi="Times New Roman" w:cs="Times New Roman"/>
          <w:color w:val="000000"/>
          <w:sz w:val="24"/>
          <w:szCs w:val="24"/>
        </w:rPr>
        <w:t>предложенных</w:t>
      </w:r>
      <w:proofErr w:type="gramEnd"/>
      <w:r w:rsidRPr="00AC1746">
        <w:rPr>
          <w:rFonts w:ascii="Times New Roman" w:eastAsia="Times New Roman" w:hAnsi="Times New Roman" w:cs="Times New Roman"/>
          <w:color w:val="000000"/>
          <w:sz w:val="24"/>
          <w:szCs w:val="24"/>
        </w:rPr>
        <w:t xml:space="preserve"> грамматически правильное продолжение предложения и поставьте около него знак «+».</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b/>
          <w:bCs/>
          <w:i/>
          <w:iCs/>
          <w:color w:val="000000"/>
          <w:sz w:val="24"/>
          <w:szCs w:val="24"/>
        </w:rPr>
        <w:t>Создавая живописное полотно,</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художник использовал масло.</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было использовано масло.</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использовались масляные краски.</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работа велась несколько дней.</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 xml:space="preserve">16. </w:t>
      </w:r>
      <w:proofErr w:type="gramStart"/>
      <w:r w:rsidRPr="00AC1746">
        <w:rPr>
          <w:rFonts w:ascii="Times New Roman" w:eastAsia="Times New Roman" w:hAnsi="Times New Roman" w:cs="Times New Roman"/>
          <w:color w:val="000000"/>
          <w:sz w:val="24"/>
          <w:szCs w:val="24"/>
        </w:rPr>
        <w:t xml:space="preserve">( </w:t>
      </w:r>
      <w:proofErr w:type="gramEnd"/>
      <w:r w:rsidRPr="00AC1746">
        <w:rPr>
          <w:rFonts w:ascii="Times New Roman" w:eastAsia="Times New Roman" w:hAnsi="Times New Roman" w:cs="Times New Roman"/>
          <w:color w:val="000000"/>
          <w:sz w:val="24"/>
          <w:szCs w:val="24"/>
        </w:rPr>
        <w:t>1 балл). Прочитайте предложения и определите, в каком предложении вместо слова ЭСТЕТИЧНО, нужно употребить ЭТИЧНО. Выпишите  это предложение, заменив в нем слово ЭСТЕТИЧНО на слово ЭТИЧНО.</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 </w:t>
      </w:r>
      <w:r w:rsidRPr="00AC1746">
        <w:rPr>
          <w:rFonts w:ascii="Times New Roman" w:eastAsia="Times New Roman" w:hAnsi="Times New Roman" w:cs="Times New Roman"/>
          <w:i/>
          <w:iCs/>
          <w:color w:val="000000"/>
          <w:sz w:val="24"/>
          <w:szCs w:val="24"/>
        </w:rPr>
        <w:t>Последние две коллекции одежды старого образца вписываются в новые коллекции уместно и выглядят вполне эстетично.</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i/>
          <w:iCs/>
          <w:color w:val="000000"/>
          <w:sz w:val="24"/>
          <w:szCs w:val="24"/>
        </w:rPr>
        <w:lastRenderedPageBreak/>
        <w:t>- Эстетично ли смотрятся стеклянные коробки новостроек рядом с домами классической  архитектуры 19 века.</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i/>
          <w:iCs/>
          <w:color w:val="000000"/>
          <w:sz w:val="24"/>
          <w:szCs w:val="24"/>
        </w:rPr>
        <w:t>- Обнаруженная в запасниках музея старая мебель оказалась весьма эстетично расставленной  сотрудниками по периметру гостиной в соответствующем  ей по стилю интерьере.</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i/>
          <w:iCs/>
          <w:color w:val="000000"/>
          <w:sz w:val="24"/>
          <w:szCs w:val="24"/>
        </w:rPr>
        <w:t>- Современные юристы часто обсуждают проблему: эстетично  ли рассматривать трудовые споры в рамках производственных собраний.</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i/>
          <w:iCs/>
          <w:color w:val="000000"/>
          <w:sz w:val="24"/>
          <w:szCs w:val="24"/>
        </w:rPr>
        <w:t>______________________________________________________________________________________________________________________________________________________________________________________________________</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 xml:space="preserve">17. </w:t>
      </w:r>
      <w:proofErr w:type="gramStart"/>
      <w:r w:rsidRPr="00AC1746">
        <w:rPr>
          <w:rFonts w:ascii="Times New Roman" w:eastAsia="Times New Roman" w:hAnsi="Times New Roman" w:cs="Times New Roman"/>
          <w:color w:val="000000"/>
          <w:sz w:val="24"/>
          <w:szCs w:val="24"/>
        </w:rPr>
        <w:t xml:space="preserve">( </w:t>
      </w:r>
      <w:proofErr w:type="gramEnd"/>
      <w:r w:rsidRPr="00AC1746">
        <w:rPr>
          <w:rFonts w:ascii="Times New Roman" w:eastAsia="Times New Roman" w:hAnsi="Times New Roman" w:cs="Times New Roman"/>
          <w:color w:val="000000"/>
          <w:sz w:val="24"/>
          <w:szCs w:val="24"/>
        </w:rPr>
        <w:t>1 балл). В следующих предложениях знаки препинания не расставлены. Прочитайте и определите, где нужно поставить одну запятую, вставьте её и отметьте это предложение знаком «+».</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i/>
          <w:iCs/>
          <w:color w:val="000000"/>
          <w:sz w:val="24"/>
          <w:szCs w:val="24"/>
        </w:rPr>
        <w:t>а)  Множество забавных и грустных привычных и неожиданных сцен отпечатывалось в цепкой памяти мальчика.</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i/>
          <w:iCs/>
          <w:color w:val="000000"/>
          <w:sz w:val="24"/>
          <w:szCs w:val="24"/>
        </w:rPr>
        <w:t>б)  На песчаных отмелях реки или озера при желании можно найти двустворчатые раковины моллюсков.</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i/>
          <w:iCs/>
          <w:color w:val="000000"/>
          <w:sz w:val="24"/>
          <w:szCs w:val="24"/>
        </w:rPr>
        <w:t>     в)  Во время Крымской кампании Л.Н. Толстой видел героизм народа и неисчислимые беды и несчастья войны.</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i/>
          <w:iCs/>
          <w:color w:val="000000"/>
          <w:sz w:val="24"/>
          <w:szCs w:val="24"/>
        </w:rPr>
        <w:t>г)  Яркостью и многоцветие  актинии затмевают красоту тропических растений и порхающих над ними разноцветных птиц и бабочек.</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 18.</w:t>
      </w:r>
      <w:r w:rsidRPr="00AC1746">
        <w:rPr>
          <w:rFonts w:ascii="Times New Roman" w:eastAsia="Times New Roman" w:hAnsi="Times New Roman" w:cs="Times New Roman"/>
          <w:b/>
          <w:bCs/>
          <w:color w:val="000000"/>
          <w:sz w:val="24"/>
          <w:szCs w:val="24"/>
        </w:rPr>
        <w:t> </w:t>
      </w:r>
      <w:proofErr w:type="gramStart"/>
      <w:r w:rsidRPr="00AC1746">
        <w:rPr>
          <w:rFonts w:ascii="Times New Roman" w:eastAsia="Times New Roman" w:hAnsi="Times New Roman" w:cs="Times New Roman"/>
          <w:color w:val="000000"/>
          <w:sz w:val="24"/>
          <w:szCs w:val="24"/>
        </w:rPr>
        <w:t xml:space="preserve">( </w:t>
      </w:r>
      <w:proofErr w:type="gramEnd"/>
      <w:r w:rsidRPr="00AC1746">
        <w:rPr>
          <w:rFonts w:ascii="Times New Roman" w:eastAsia="Times New Roman" w:hAnsi="Times New Roman" w:cs="Times New Roman"/>
          <w:color w:val="000000"/>
          <w:sz w:val="24"/>
          <w:szCs w:val="24"/>
        </w:rPr>
        <w:t>1 балл). Укажите (отметив знаком «+» ) правильное объяснение постановки запятой перед</w:t>
      </w:r>
      <w:proofErr w:type="gramStart"/>
      <w:r w:rsidRPr="00AC1746">
        <w:rPr>
          <w:rFonts w:ascii="Times New Roman" w:eastAsia="Times New Roman" w:hAnsi="Times New Roman" w:cs="Times New Roman"/>
          <w:color w:val="000000"/>
          <w:sz w:val="24"/>
          <w:szCs w:val="24"/>
        </w:rPr>
        <w:t xml:space="preserve">  И</w:t>
      </w:r>
      <w:proofErr w:type="gramEnd"/>
      <w:r w:rsidRPr="00AC1746">
        <w:rPr>
          <w:rFonts w:ascii="Times New Roman" w:eastAsia="Times New Roman" w:hAnsi="Times New Roman" w:cs="Times New Roman"/>
          <w:color w:val="000000"/>
          <w:sz w:val="24"/>
          <w:szCs w:val="24"/>
        </w:rPr>
        <w:t xml:space="preserve"> в предложении:</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 </w:t>
      </w:r>
      <w:r w:rsidRPr="00AC1746">
        <w:rPr>
          <w:rFonts w:ascii="Times New Roman" w:eastAsia="Times New Roman" w:hAnsi="Times New Roman" w:cs="Times New Roman"/>
          <w:b/>
          <w:bCs/>
          <w:i/>
          <w:iCs/>
          <w:color w:val="000000"/>
          <w:sz w:val="24"/>
          <w:szCs w:val="24"/>
        </w:rPr>
        <w:t>Мне было тут хорошо,  и эта радость  не  зависит  от  места  и времени</w:t>
      </w:r>
      <w:r w:rsidRPr="00AC1746">
        <w:rPr>
          <w:rFonts w:ascii="Times New Roman" w:eastAsia="Times New Roman" w:hAnsi="Times New Roman" w:cs="Times New Roman"/>
          <w:color w:val="000000"/>
          <w:sz w:val="24"/>
          <w:szCs w:val="24"/>
        </w:rPr>
        <w:t>.</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  </w:t>
      </w:r>
      <w:r w:rsidRPr="00AC1746">
        <w:rPr>
          <w:rFonts w:ascii="Times New Roman" w:eastAsia="Times New Roman" w:hAnsi="Times New Roman" w:cs="Times New Roman"/>
          <w:i/>
          <w:iCs/>
          <w:color w:val="000000"/>
          <w:sz w:val="24"/>
          <w:szCs w:val="24"/>
        </w:rPr>
        <w:t>Простое предложение с однородными членами, перед союзом</w:t>
      </w:r>
      <w:proofErr w:type="gramStart"/>
      <w:r w:rsidRPr="00AC1746">
        <w:rPr>
          <w:rFonts w:ascii="Times New Roman" w:eastAsia="Times New Roman" w:hAnsi="Times New Roman" w:cs="Times New Roman"/>
          <w:i/>
          <w:iCs/>
          <w:color w:val="000000"/>
          <w:sz w:val="24"/>
          <w:szCs w:val="24"/>
        </w:rPr>
        <w:t xml:space="preserve">  И</w:t>
      </w:r>
      <w:proofErr w:type="gramEnd"/>
      <w:r w:rsidRPr="00AC1746">
        <w:rPr>
          <w:rFonts w:ascii="Times New Roman" w:eastAsia="Times New Roman" w:hAnsi="Times New Roman" w:cs="Times New Roman"/>
          <w:i/>
          <w:iCs/>
          <w:color w:val="000000"/>
          <w:sz w:val="24"/>
          <w:szCs w:val="24"/>
        </w:rPr>
        <w:t xml:space="preserve">  запятая нужна.</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i/>
          <w:iCs/>
          <w:color w:val="000000"/>
          <w:sz w:val="24"/>
          <w:szCs w:val="24"/>
        </w:rPr>
        <w:t>- Сложносочинённое предложение, перед союзом</w:t>
      </w:r>
      <w:proofErr w:type="gramStart"/>
      <w:r w:rsidRPr="00AC1746">
        <w:rPr>
          <w:rFonts w:ascii="Times New Roman" w:eastAsia="Times New Roman" w:hAnsi="Times New Roman" w:cs="Times New Roman"/>
          <w:i/>
          <w:iCs/>
          <w:color w:val="000000"/>
          <w:sz w:val="24"/>
          <w:szCs w:val="24"/>
        </w:rPr>
        <w:t xml:space="preserve">  И</w:t>
      </w:r>
      <w:proofErr w:type="gramEnd"/>
      <w:r w:rsidRPr="00AC1746">
        <w:rPr>
          <w:rFonts w:ascii="Times New Roman" w:eastAsia="Times New Roman" w:hAnsi="Times New Roman" w:cs="Times New Roman"/>
          <w:i/>
          <w:iCs/>
          <w:color w:val="000000"/>
          <w:sz w:val="24"/>
          <w:szCs w:val="24"/>
        </w:rPr>
        <w:t xml:space="preserve"> запятая нужна.+</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                         Прочитайте ниже приведенный текст и</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                                   выполните задания 19-21.</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proofErr w:type="gramStart"/>
      <w:r w:rsidRPr="00AC1746">
        <w:rPr>
          <w:rFonts w:ascii="Times New Roman" w:eastAsia="Times New Roman" w:hAnsi="Times New Roman" w:cs="Times New Roman"/>
          <w:color w:val="000000"/>
          <w:sz w:val="24"/>
          <w:szCs w:val="24"/>
        </w:rPr>
        <w:t>(1)... (2)Она основывалась на теории П. Лапласа, полагавшего, что все планеты Солнечной системы возникли из солнечного вещества, вырванного силой притяжения пролетавшей недалеко от Солнца звезды. (3)Из сгустков солнечного вещества сформировались планеты, которые затем долго остывали. (4)3емля охлаждалась до тех пор, пока на её поверхности не образовалась кора, и лишь потом из остывшей атмосферы полились дожди, образовавшие разнообразные</w:t>
      </w:r>
      <w:proofErr w:type="gramEnd"/>
      <w:r w:rsidRPr="00AC1746">
        <w:rPr>
          <w:rFonts w:ascii="Times New Roman" w:eastAsia="Times New Roman" w:hAnsi="Times New Roman" w:cs="Times New Roman"/>
          <w:color w:val="000000"/>
          <w:sz w:val="24"/>
          <w:szCs w:val="24"/>
        </w:rPr>
        <w:t xml:space="preserve"> водоёмы. (5)Таким образом, возраст гидросферы значительно уступал возрасту Земли, а образование гидросферы представлялось сравнительно коротким явлением в жизни планеты. (6)... постепенно накапливались факты, противоречившие этой гипотезе.</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 xml:space="preserve">19. </w:t>
      </w:r>
      <w:proofErr w:type="gramStart"/>
      <w:r w:rsidRPr="00AC1746">
        <w:rPr>
          <w:rFonts w:ascii="Times New Roman" w:eastAsia="Times New Roman" w:hAnsi="Times New Roman" w:cs="Times New Roman"/>
          <w:color w:val="000000"/>
          <w:sz w:val="24"/>
          <w:szCs w:val="24"/>
        </w:rPr>
        <w:t xml:space="preserve">( </w:t>
      </w:r>
      <w:proofErr w:type="gramEnd"/>
      <w:r w:rsidRPr="00AC1746">
        <w:rPr>
          <w:rFonts w:ascii="Times New Roman" w:eastAsia="Times New Roman" w:hAnsi="Times New Roman" w:cs="Times New Roman"/>
          <w:color w:val="000000"/>
          <w:sz w:val="24"/>
          <w:szCs w:val="24"/>
        </w:rPr>
        <w:t>1 балл)  Какое из приведённых ниже предложений должно быть первым в этом тексте. Укажите его знаком "+".</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Гипотеза «горячего» происхождения Земли и гидросферы господствовала до середины XX в.</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Многие факты подтверждали предположение о «холодном» образовании планет из вращавшегося вокруг Солнца пылевого облака, в котором возникали сгустки, ставшие зародышами будущих планет.</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Теория зарождения жизни в океане подтверждена многими фактами.</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Ученые установили, что горячая плотная атмосфера при наличии твёрдой земной коры — образование очень устойчивое.</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20.  </w:t>
      </w:r>
      <w:proofErr w:type="gramStart"/>
      <w:r w:rsidRPr="00AC1746">
        <w:rPr>
          <w:rFonts w:ascii="Times New Roman" w:eastAsia="Times New Roman" w:hAnsi="Times New Roman" w:cs="Times New Roman"/>
          <w:color w:val="000000"/>
          <w:sz w:val="24"/>
          <w:szCs w:val="24"/>
        </w:rPr>
        <w:t xml:space="preserve">( </w:t>
      </w:r>
      <w:proofErr w:type="gramEnd"/>
      <w:r w:rsidRPr="00AC1746">
        <w:rPr>
          <w:rFonts w:ascii="Times New Roman" w:eastAsia="Times New Roman" w:hAnsi="Times New Roman" w:cs="Times New Roman"/>
          <w:color w:val="000000"/>
          <w:sz w:val="24"/>
          <w:szCs w:val="24"/>
        </w:rPr>
        <w:t>1 балл) Какое из приведённых ниже слов (сочетаний слов) должно быть на месте пропуска в шестом предложении текста, подчеркните его.</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Итак,</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Вследствие этого</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Поэтому</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Но</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lastRenderedPageBreak/>
        <w:t>21.  </w:t>
      </w:r>
      <w:proofErr w:type="gramStart"/>
      <w:r w:rsidRPr="00AC1746">
        <w:rPr>
          <w:rFonts w:ascii="Times New Roman" w:eastAsia="Times New Roman" w:hAnsi="Times New Roman" w:cs="Times New Roman"/>
          <w:color w:val="000000"/>
          <w:sz w:val="24"/>
          <w:szCs w:val="24"/>
        </w:rPr>
        <w:t xml:space="preserve">( </w:t>
      </w:r>
      <w:proofErr w:type="gramEnd"/>
      <w:r w:rsidRPr="00AC1746">
        <w:rPr>
          <w:rFonts w:ascii="Times New Roman" w:eastAsia="Times New Roman" w:hAnsi="Times New Roman" w:cs="Times New Roman"/>
          <w:color w:val="000000"/>
          <w:sz w:val="24"/>
          <w:szCs w:val="24"/>
        </w:rPr>
        <w:t>1 балл)  Какое сочетание слов является грамматической основой в одном из предложений или в одной из частей сложного предложения текста. Отметьте его знаком "+".</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все возникли (предложение 2)</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proofErr w:type="gramStart"/>
      <w:r w:rsidRPr="00AC1746">
        <w:rPr>
          <w:rFonts w:ascii="Times New Roman" w:eastAsia="Times New Roman" w:hAnsi="Times New Roman" w:cs="Times New Roman"/>
          <w:color w:val="000000"/>
          <w:sz w:val="24"/>
          <w:szCs w:val="24"/>
        </w:rPr>
        <w:t>которые</w:t>
      </w:r>
      <w:proofErr w:type="gramEnd"/>
      <w:r w:rsidRPr="00AC1746">
        <w:rPr>
          <w:rFonts w:ascii="Times New Roman" w:eastAsia="Times New Roman" w:hAnsi="Times New Roman" w:cs="Times New Roman"/>
          <w:color w:val="000000"/>
          <w:sz w:val="24"/>
          <w:szCs w:val="24"/>
        </w:rPr>
        <w:t xml:space="preserve"> остывали (предложение 3)</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разнообразные водоёмы (предложение 4)</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значительно уступал (предложение 5)</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b/>
          <w:bCs/>
          <w:i/>
          <w:iCs/>
          <w:color w:val="000000"/>
          <w:sz w:val="24"/>
          <w:szCs w:val="24"/>
        </w:rPr>
        <w:t>                                         Дополнительная часть</w:t>
      </w:r>
      <w:r w:rsidRPr="00AC1746">
        <w:rPr>
          <w:rFonts w:ascii="Times New Roman" w:eastAsia="Times New Roman" w:hAnsi="Times New Roman" w:cs="Times New Roman"/>
          <w:b/>
          <w:bCs/>
          <w:color w:val="000000"/>
          <w:sz w:val="24"/>
          <w:szCs w:val="24"/>
        </w:rPr>
        <w:t>.</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 xml:space="preserve">  22. </w:t>
      </w:r>
      <w:proofErr w:type="gramStart"/>
      <w:r w:rsidRPr="00AC1746">
        <w:rPr>
          <w:rFonts w:ascii="Times New Roman" w:eastAsia="Times New Roman" w:hAnsi="Times New Roman" w:cs="Times New Roman"/>
          <w:color w:val="000000"/>
          <w:sz w:val="24"/>
          <w:szCs w:val="24"/>
        </w:rPr>
        <w:t xml:space="preserve">( </w:t>
      </w:r>
      <w:proofErr w:type="gramEnd"/>
      <w:r w:rsidRPr="00AC1746">
        <w:rPr>
          <w:rFonts w:ascii="Times New Roman" w:eastAsia="Times New Roman" w:hAnsi="Times New Roman" w:cs="Times New Roman"/>
          <w:color w:val="000000"/>
          <w:sz w:val="24"/>
          <w:szCs w:val="24"/>
        </w:rPr>
        <w:t>3 балла). Вставьте пропущенные гласные. Выпишите слова той строки, во всех словах которой пропущена безударная гласная, проверяемая ударением.</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 - </w:t>
      </w:r>
      <w:r w:rsidRPr="00AC1746">
        <w:rPr>
          <w:rFonts w:ascii="Times New Roman" w:eastAsia="Times New Roman" w:hAnsi="Times New Roman" w:cs="Times New Roman"/>
          <w:i/>
          <w:iCs/>
          <w:color w:val="000000"/>
          <w:sz w:val="24"/>
          <w:szCs w:val="24"/>
        </w:rPr>
        <w:t>инф..</w:t>
      </w:r>
      <w:proofErr w:type="gramStart"/>
      <w:r w:rsidRPr="00AC1746">
        <w:rPr>
          <w:rFonts w:ascii="Times New Roman" w:eastAsia="Times New Roman" w:hAnsi="Times New Roman" w:cs="Times New Roman"/>
          <w:i/>
          <w:iCs/>
          <w:color w:val="000000"/>
          <w:sz w:val="24"/>
          <w:szCs w:val="24"/>
        </w:rPr>
        <w:t>.</w:t>
      </w:r>
      <w:proofErr w:type="spellStart"/>
      <w:r w:rsidRPr="00AC1746">
        <w:rPr>
          <w:rFonts w:ascii="Times New Roman" w:eastAsia="Times New Roman" w:hAnsi="Times New Roman" w:cs="Times New Roman"/>
          <w:i/>
          <w:iCs/>
          <w:color w:val="000000"/>
          <w:sz w:val="24"/>
          <w:szCs w:val="24"/>
        </w:rPr>
        <w:t>н</w:t>
      </w:r>
      <w:proofErr w:type="gramEnd"/>
      <w:r w:rsidRPr="00AC1746">
        <w:rPr>
          <w:rFonts w:ascii="Times New Roman" w:eastAsia="Times New Roman" w:hAnsi="Times New Roman" w:cs="Times New Roman"/>
          <w:i/>
          <w:iCs/>
          <w:color w:val="000000"/>
          <w:sz w:val="24"/>
          <w:szCs w:val="24"/>
        </w:rPr>
        <w:t>тильный</w:t>
      </w:r>
      <w:proofErr w:type="spellEnd"/>
      <w:r w:rsidRPr="00AC1746">
        <w:rPr>
          <w:rFonts w:ascii="Times New Roman" w:eastAsia="Times New Roman" w:hAnsi="Times New Roman" w:cs="Times New Roman"/>
          <w:i/>
          <w:iCs/>
          <w:color w:val="000000"/>
          <w:sz w:val="24"/>
          <w:szCs w:val="24"/>
        </w:rPr>
        <w:t xml:space="preserve">, </w:t>
      </w:r>
      <w:proofErr w:type="spellStart"/>
      <w:r w:rsidRPr="00AC1746">
        <w:rPr>
          <w:rFonts w:ascii="Times New Roman" w:eastAsia="Times New Roman" w:hAnsi="Times New Roman" w:cs="Times New Roman"/>
          <w:i/>
          <w:iCs/>
          <w:color w:val="000000"/>
          <w:sz w:val="24"/>
          <w:szCs w:val="24"/>
        </w:rPr>
        <w:t>беспр</w:t>
      </w:r>
      <w:proofErr w:type="spellEnd"/>
      <w:r w:rsidRPr="00AC1746">
        <w:rPr>
          <w:rFonts w:ascii="Times New Roman" w:eastAsia="Times New Roman" w:hAnsi="Times New Roman" w:cs="Times New Roman"/>
          <w:i/>
          <w:iCs/>
          <w:color w:val="000000"/>
          <w:sz w:val="24"/>
          <w:szCs w:val="24"/>
        </w:rPr>
        <w:t>...</w:t>
      </w:r>
      <w:proofErr w:type="spellStart"/>
      <w:r w:rsidRPr="00AC1746">
        <w:rPr>
          <w:rFonts w:ascii="Times New Roman" w:eastAsia="Times New Roman" w:hAnsi="Times New Roman" w:cs="Times New Roman"/>
          <w:i/>
          <w:iCs/>
          <w:color w:val="000000"/>
          <w:sz w:val="24"/>
          <w:szCs w:val="24"/>
        </w:rPr>
        <w:t>будно</w:t>
      </w:r>
      <w:proofErr w:type="spellEnd"/>
      <w:r w:rsidRPr="00AC1746">
        <w:rPr>
          <w:rFonts w:ascii="Times New Roman" w:eastAsia="Times New Roman" w:hAnsi="Times New Roman" w:cs="Times New Roman"/>
          <w:i/>
          <w:iCs/>
          <w:color w:val="000000"/>
          <w:sz w:val="24"/>
          <w:szCs w:val="24"/>
        </w:rPr>
        <w:t xml:space="preserve">, </w:t>
      </w:r>
      <w:proofErr w:type="spellStart"/>
      <w:r w:rsidRPr="00AC1746">
        <w:rPr>
          <w:rFonts w:ascii="Times New Roman" w:eastAsia="Times New Roman" w:hAnsi="Times New Roman" w:cs="Times New Roman"/>
          <w:i/>
          <w:iCs/>
          <w:color w:val="000000"/>
          <w:sz w:val="24"/>
          <w:szCs w:val="24"/>
        </w:rPr>
        <w:t>нак</w:t>
      </w:r>
      <w:proofErr w:type="spellEnd"/>
      <w:r w:rsidRPr="00AC1746">
        <w:rPr>
          <w:rFonts w:ascii="Times New Roman" w:eastAsia="Times New Roman" w:hAnsi="Times New Roman" w:cs="Times New Roman"/>
          <w:i/>
          <w:iCs/>
          <w:color w:val="000000"/>
          <w:sz w:val="24"/>
          <w:szCs w:val="24"/>
        </w:rPr>
        <w:t>...</w:t>
      </w:r>
      <w:proofErr w:type="spellStart"/>
      <w:r w:rsidRPr="00AC1746">
        <w:rPr>
          <w:rFonts w:ascii="Times New Roman" w:eastAsia="Times New Roman" w:hAnsi="Times New Roman" w:cs="Times New Roman"/>
          <w:i/>
          <w:iCs/>
          <w:color w:val="000000"/>
          <w:sz w:val="24"/>
          <w:szCs w:val="24"/>
        </w:rPr>
        <w:t>рмить</w:t>
      </w:r>
      <w:proofErr w:type="spellEnd"/>
      <w:r w:rsidRPr="00AC1746">
        <w:rPr>
          <w:rFonts w:ascii="Times New Roman" w:eastAsia="Times New Roman" w:hAnsi="Times New Roman" w:cs="Times New Roman"/>
          <w:i/>
          <w:iCs/>
          <w:color w:val="000000"/>
          <w:sz w:val="24"/>
          <w:szCs w:val="24"/>
        </w:rPr>
        <w:t>;</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i/>
          <w:iCs/>
          <w:color w:val="000000"/>
          <w:sz w:val="24"/>
          <w:szCs w:val="24"/>
        </w:rPr>
        <w:t> - экз..</w:t>
      </w:r>
      <w:proofErr w:type="gramStart"/>
      <w:r w:rsidRPr="00AC1746">
        <w:rPr>
          <w:rFonts w:ascii="Times New Roman" w:eastAsia="Times New Roman" w:hAnsi="Times New Roman" w:cs="Times New Roman"/>
          <w:i/>
          <w:iCs/>
          <w:color w:val="000000"/>
          <w:sz w:val="24"/>
          <w:szCs w:val="24"/>
        </w:rPr>
        <w:t>.</w:t>
      </w:r>
      <w:proofErr w:type="spellStart"/>
      <w:r w:rsidRPr="00AC1746">
        <w:rPr>
          <w:rFonts w:ascii="Times New Roman" w:eastAsia="Times New Roman" w:hAnsi="Times New Roman" w:cs="Times New Roman"/>
          <w:i/>
          <w:iCs/>
          <w:color w:val="000000"/>
          <w:sz w:val="24"/>
          <w:szCs w:val="24"/>
        </w:rPr>
        <w:t>л</w:t>
      </w:r>
      <w:proofErr w:type="gramEnd"/>
      <w:r w:rsidRPr="00AC1746">
        <w:rPr>
          <w:rFonts w:ascii="Times New Roman" w:eastAsia="Times New Roman" w:hAnsi="Times New Roman" w:cs="Times New Roman"/>
          <w:i/>
          <w:iCs/>
          <w:color w:val="000000"/>
          <w:sz w:val="24"/>
          <w:szCs w:val="24"/>
        </w:rPr>
        <w:t>ьтированный</w:t>
      </w:r>
      <w:proofErr w:type="spellEnd"/>
      <w:r w:rsidRPr="00AC1746">
        <w:rPr>
          <w:rFonts w:ascii="Times New Roman" w:eastAsia="Times New Roman" w:hAnsi="Times New Roman" w:cs="Times New Roman"/>
          <w:i/>
          <w:iCs/>
          <w:color w:val="000000"/>
          <w:sz w:val="24"/>
          <w:szCs w:val="24"/>
        </w:rPr>
        <w:t xml:space="preserve">, </w:t>
      </w:r>
      <w:proofErr w:type="spellStart"/>
      <w:r w:rsidRPr="00AC1746">
        <w:rPr>
          <w:rFonts w:ascii="Times New Roman" w:eastAsia="Times New Roman" w:hAnsi="Times New Roman" w:cs="Times New Roman"/>
          <w:i/>
          <w:iCs/>
          <w:color w:val="000000"/>
          <w:sz w:val="24"/>
          <w:szCs w:val="24"/>
        </w:rPr>
        <w:t>орб</w:t>
      </w:r>
      <w:proofErr w:type="spellEnd"/>
      <w:r w:rsidRPr="00AC1746">
        <w:rPr>
          <w:rFonts w:ascii="Times New Roman" w:eastAsia="Times New Roman" w:hAnsi="Times New Roman" w:cs="Times New Roman"/>
          <w:i/>
          <w:iCs/>
          <w:color w:val="000000"/>
          <w:sz w:val="24"/>
          <w:szCs w:val="24"/>
        </w:rPr>
        <w:t>...</w:t>
      </w:r>
      <w:proofErr w:type="spellStart"/>
      <w:r w:rsidRPr="00AC1746">
        <w:rPr>
          <w:rFonts w:ascii="Times New Roman" w:eastAsia="Times New Roman" w:hAnsi="Times New Roman" w:cs="Times New Roman"/>
          <w:i/>
          <w:iCs/>
          <w:color w:val="000000"/>
          <w:sz w:val="24"/>
          <w:szCs w:val="24"/>
        </w:rPr>
        <w:t>тальный</w:t>
      </w:r>
      <w:proofErr w:type="spellEnd"/>
      <w:r w:rsidRPr="00AC1746">
        <w:rPr>
          <w:rFonts w:ascii="Times New Roman" w:eastAsia="Times New Roman" w:hAnsi="Times New Roman" w:cs="Times New Roman"/>
          <w:i/>
          <w:iCs/>
          <w:color w:val="000000"/>
          <w:sz w:val="24"/>
          <w:szCs w:val="24"/>
        </w:rPr>
        <w:t xml:space="preserve">, </w:t>
      </w:r>
      <w:proofErr w:type="spellStart"/>
      <w:r w:rsidRPr="00AC1746">
        <w:rPr>
          <w:rFonts w:ascii="Times New Roman" w:eastAsia="Times New Roman" w:hAnsi="Times New Roman" w:cs="Times New Roman"/>
          <w:i/>
          <w:iCs/>
          <w:color w:val="000000"/>
          <w:sz w:val="24"/>
          <w:szCs w:val="24"/>
        </w:rPr>
        <w:t>похв</w:t>
      </w:r>
      <w:proofErr w:type="spellEnd"/>
      <w:r w:rsidRPr="00AC1746">
        <w:rPr>
          <w:rFonts w:ascii="Times New Roman" w:eastAsia="Times New Roman" w:hAnsi="Times New Roman" w:cs="Times New Roman"/>
          <w:i/>
          <w:iCs/>
          <w:color w:val="000000"/>
          <w:sz w:val="24"/>
          <w:szCs w:val="24"/>
        </w:rPr>
        <w:t>...ла;</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i/>
          <w:iCs/>
          <w:color w:val="000000"/>
          <w:sz w:val="24"/>
          <w:szCs w:val="24"/>
        </w:rPr>
        <w:t xml:space="preserve"> - </w:t>
      </w:r>
      <w:proofErr w:type="spellStart"/>
      <w:r w:rsidRPr="00AC1746">
        <w:rPr>
          <w:rFonts w:ascii="Times New Roman" w:eastAsia="Times New Roman" w:hAnsi="Times New Roman" w:cs="Times New Roman"/>
          <w:i/>
          <w:iCs/>
          <w:color w:val="000000"/>
          <w:sz w:val="24"/>
          <w:szCs w:val="24"/>
        </w:rPr>
        <w:t>разр</w:t>
      </w:r>
      <w:proofErr w:type="spellEnd"/>
      <w:r w:rsidRPr="00AC1746">
        <w:rPr>
          <w:rFonts w:ascii="Times New Roman" w:eastAsia="Times New Roman" w:hAnsi="Times New Roman" w:cs="Times New Roman"/>
          <w:i/>
          <w:iCs/>
          <w:color w:val="000000"/>
          <w:sz w:val="24"/>
          <w:szCs w:val="24"/>
        </w:rPr>
        <w:t>..</w:t>
      </w:r>
      <w:proofErr w:type="gramStart"/>
      <w:r w:rsidRPr="00AC1746">
        <w:rPr>
          <w:rFonts w:ascii="Times New Roman" w:eastAsia="Times New Roman" w:hAnsi="Times New Roman" w:cs="Times New Roman"/>
          <w:i/>
          <w:iCs/>
          <w:color w:val="000000"/>
          <w:sz w:val="24"/>
          <w:szCs w:val="24"/>
        </w:rPr>
        <w:t>.</w:t>
      </w:r>
      <w:proofErr w:type="spellStart"/>
      <w:r w:rsidRPr="00AC1746">
        <w:rPr>
          <w:rFonts w:ascii="Times New Roman" w:eastAsia="Times New Roman" w:hAnsi="Times New Roman" w:cs="Times New Roman"/>
          <w:i/>
          <w:iCs/>
          <w:color w:val="000000"/>
          <w:sz w:val="24"/>
          <w:szCs w:val="24"/>
        </w:rPr>
        <w:t>в</w:t>
      </w:r>
      <w:proofErr w:type="gramEnd"/>
      <w:r w:rsidRPr="00AC1746">
        <w:rPr>
          <w:rFonts w:ascii="Times New Roman" w:eastAsia="Times New Roman" w:hAnsi="Times New Roman" w:cs="Times New Roman"/>
          <w:i/>
          <w:iCs/>
          <w:color w:val="000000"/>
          <w:sz w:val="24"/>
          <w:szCs w:val="24"/>
        </w:rPr>
        <w:t>еться</w:t>
      </w:r>
      <w:proofErr w:type="spellEnd"/>
      <w:r w:rsidRPr="00AC1746">
        <w:rPr>
          <w:rFonts w:ascii="Times New Roman" w:eastAsia="Times New Roman" w:hAnsi="Times New Roman" w:cs="Times New Roman"/>
          <w:i/>
          <w:iCs/>
          <w:color w:val="000000"/>
          <w:sz w:val="24"/>
          <w:szCs w:val="24"/>
        </w:rPr>
        <w:t xml:space="preserve">, </w:t>
      </w:r>
      <w:proofErr w:type="spellStart"/>
      <w:r w:rsidRPr="00AC1746">
        <w:rPr>
          <w:rFonts w:ascii="Times New Roman" w:eastAsia="Times New Roman" w:hAnsi="Times New Roman" w:cs="Times New Roman"/>
          <w:i/>
          <w:iCs/>
          <w:color w:val="000000"/>
          <w:sz w:val="24"/>
          <w:szCs w:val="24"/>
        </w:rPr>
        <w:t>очаров</w:t>
      </w:r>
      <w:proofErr w:type="spellEnd"/>
      <w:r w:rsidRPr="00AC1746">
        <w:rPr>
          <w:rFonts w:ascii="Times New Roman" w:eastAsia="Times New Roman" w:hAnsi="Times New Roman" w:cs="Times New Roman"/>
          <w:i/>
          <w:iCs/>
          <w:color w:val="000000"/>
          <w:sz w:val="24"/>
          <w:szCs w:val="24"/>
        </w:rPr>
        <w:t>...</w:t>
      </w:r>
      <w:proofErr w:type="spellStart"/>
      <w:r w:rsidRPr="00AC1746">
        <w:rPr>
          <w:rFonts w:ascii="Times New Roman" w:eastAsia="Times New Roman" w:hAnsi="Times New Roman" w:cs="Times New Roman"/>
          <w:i/>
          <w:iCs/>
          <w:color w:val="000000"/>
          <w:sz w:val="24"/>
          <w:szCs w:val="24"/>
        </w:rPr>
        <w:t>нный</w:t>
      </w:r>
      <w:proofErr w:type="spellEnd"/>
      <w:r w:rsidRPr="00AC1746">
        <w:rPr>
          <w:rFonts w:ascii="Times New Roman" w:eastAsia="Times New Roman" w:hAnsi="Times New Roman" w:cs="Times New Roman"/>
          <w:i/>
          <w:iCs/>
          <w:color w:val="000000"/>
          <w:sz w:val="24"/>
          <w:szCs w:val="24"/>
        </w:rPr>
        <w:t xml:space="preserve">, </w:t>
      </w:r>
      <w:proofErr w:type="spellStart"/>
      <w:r w:rsidRPr="00AC1746">
        <w:rPr>
          <w:rFonts w:ascii="Times New Roman" w:eastAsia="Times New Roman" w:hAnsi="Times New Roman" w:cs="Times New Roman"/>
          <w:i/>
          <w:iCs/>
          <w:color w:val="000000"/>
          <w:sz w:val="24"/>
          <w:szCs w:val="24"/>
        </w:rPr>
        <w:t>чер</w:t>
      </w:r>
      <w:proofErr w:type="spellEnd"/>
      <w:r w:rsidRPr="00AC1746">
        <w:rPr>
          <w:rFonts w:ascii="Times New Roman" w:eastAsia="Times New Roman" w:hAnsi="Times New Roman" w:cs="Times New Roman"/>
          <w:i/>
          <w:iCs/>
          <w:color w:val="000000"/>
          <w:sz w:val="24"/>
          <w:szCs w:val="24"/>
        </w:rPr>
        <w:t>...</w:t>
      </w:r>
      <w:proofErr w:type="spellStart"/>
      <w:r w:rsidRPr="00AC1746">
        <w:rPr>
          <w:rFonts w:ascii="Times New Roman" w:eastAsia="Times New Roman" w:hAnsi="Times New Roman" w:cs="Times New Roman"/>
          <w:i/>
          <w:iCs/>
          <w:color w:val="000000"/>
          <w:sz w:val="24"/>
          <w:szCs w:val="24"/>
        </w:rPr>
        <w:t>дование</w:t>
      </w:r>
      <w:proofErr w:type="spellEnd"/>
      <w:r w:rsidRPr="00AC1746">
        <w:rPr>
          <w:rFonts w:ascii="Times New Roman" w:eastAsia="Times New Roman" w:hAnsi="Times New Roman" w:cs="Times New Roman"/>
          <w:i/>
          <w:iCs/>
          <w:color w:val="000000"/>
          <w:sz w:val="24"/>
          <w:szCs w:val="24"/>
        </w:rPr>
        <w:t>;</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i/>
          <w:iCs/>
          <w:color w:val="000000"/>
          <w:sz w:val="24"/>
          <w:szCs w:val="24"/>
        </w:rPr>
        <w:t> - рек..</w:t>
      </w:r>
      <w:proofErr w:type="gramStart"/>
      <w:r w:rsidRPr="00AC1746">
        <w:rPr>
          <w:rFonts w:ascii="Times New Roman" w:eastAsia="Times New Roman" w:hAnsi="Times New Roman" w:cs="Times New Roman"/>
          <w:i/>
          <w:iCs/>
          <w:color w:val="000000"/>
          <w:sz w:val="24"/>
          <w:szCs w:val="24"/>
        </w:rPr>
        <w:t>.</w:t>
      </w:r>
      <w:proofErr w:type="spellStart"/>
      <w:r w:rsidRPr="00AC1746">
        <w:rPr>
          <w:rFonts w:ascii="Times New Roman" w:eastAsia="Times New Roman" w:hAnsi="Times New Roman" w:cs="Times New Roman"/>
          <w:i/>
          <w:iCs/>
          <w:color w:val="000000"/>
          <w:sz w:val="24"/>
          <w:szCs w:val="24"/>
        </w:rPr>
        <w:t>м</w:t>
      </w:r>
      <w:proofErr w:type="gramEnd"/>
      <w:r w:rsidRPr="00AC1746">
        <w:rPr>
          <w:rFonts w:ascii="Times New Roman" w:eastAsia="Times New Roman" w:hAnsi="Times New Roman" w:cs="Times New Roman"/>
          <w:i/>
          <w:iCs/>
          <w:color w:val="000000"/>
          <w:sz w:val="24"/>
          <w:szCs w:val="24"/>
        </w:rPr>
        <w:t>ендовать</w:t>
      </w:r>
      <w:proofErr w:type="spellEnd"/>
      <w:r w:rsidRPr="00AC1746">
        <w:rPr>
          <w:rFonts w:ascii="Times New Roman" w:eastAsia="Times New Roman" w:hAnsi="Times New Roman" w:cs="Times New Roman"/>
          <w:i/>
          <w:iCs/>
          <w:color w:val="000000"/>
          <w:sz w:val="24"/>
          <w:szCs w:val="24"/>
        </w:rPr>
        <w:t xml:space="preserve">, </w:t>
      </w:r>
      <w:proofErr w:type="spellStart"/>
      <w:r w:rsidRPr="00AC1746">
        <w:rPr>
          <w:rFonts w:ascii="Times New Roman" w:eastAsia="Times New Roman" w:hAnsi="Times New Roman" w:cs="Times New Roman"/>
          <w:i/>
          <w:iCs/>
          <w:color w:val="000000"/>
          <w:sz w:val="24"/>
          <w:szCs w:val="24"/>
        </w:rPr>
        <w:t>пов</w:t>
      </w:r>
      <w:proofErr w:type="spellEnd"/>
      <w:r w:rsidRPr="00AC1746">
        <w:rPr>
          <w:rFonts w:ascii="Times New Roman" w:eastAsia="Times New Roman" w:hAnsi="Times New Roman" w:cs="Times New Roman"/>
          <w:i/>
          <w:iCs/>
          <w:color w:val="000000"/>
          <w:sz w:val="24"/>
          <w:szCs w:val="24"/>
        </w:rPr>
        <w:t>...</w:t>
      </w:r>
      <w:proofErr w:type="spellStart"/>
      <w:r w:rsidRPr="00AC1746">
        <w:rPr>
          <w:rFonts w:ascii="Times New Roman" w:eastAsia="Times New Roman" w:hAnsi="Times New Roman" w:cs="Times New Roman"/>
          <w:i/>
          <w:iCs/>
          <w:color w:val="000000"/>
          <w:sz w:val="24"/>
          <w:szCs w:val="24"/>
        </w:rPr>
        <w:t>ствовательный</w:t>
      </w:r>
      <w:proofErr w:type="spellEnd"/>
      <w:r w:rsidRPr="00AC1746">
        <w:rPr>
          <w:rFonts w:ascii="Times New Roman" w:eastAsia="Times New Roman" w:hAnsi="Times New Roman" w:cs="Times New Roman"/>
          <w:i/>
          <w:iCs/>
          <w:color w:val="000000"/>
          <w:sz w:val="24"/>
          <w:szCs w:val="24"/>
        </w:rPr>
        <w:t>, к...</w:t>
      </w:r>
      <w:proofErr w:type="spellStart"/>
      <w:r w:rsidRPr="00AC1746">
        <w:rPr>
          <w:rFonts w:ascii="Times New Roman" w:eastAsia="Times New Roman" w:hAnsi="Times New Roman" w:cs="Times New Roman"/>
          <w:i/>
          <w:iCs/>
          <w:color w:val="000000"/>
          <w:sz w:val="24"/>
          <w:szCs w:val="24"/>
        </w:rPr>
        <w:t>рьерный</w:t>
      </w:r>
      <w:proofErr w:type="spellEnd"/>
      <w:r w:rsidRPr="00AC1746">
        <w:rPr>
          <w:rFonts w:ascii="Times New Roman" w:eastAsia="Times New Roman" w:hAnsi="Times New Roman" w:cs="Times New Roman"/>
          <w:i/>
          <w:iCs/>
          <w:color w:val="000000"/>
          <w:sz w:val="24"/>
          <w:szCs w:val="24"/>
        </w:rPr>
        <w:t>.</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i/>
          <w:iCs/>
          <w:color w:val="000000"/>
          <w:sz w:val="24"/>
          <w:szCs w:val="24"/>
        </w:rPr>
        <w:t>____________________________________________________________________________________________________________________________________</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 xml:space="preserve">23. </w:t>
      </w:r>
      <w:proofErr w:type="gramStart"/>
      <w:r w:rsidRPr="00AC1746">
        <w:rPr>
          <w:rFonts w:ascii="Times New Roman" w:eastAsia="Times New Roman" w:hAnsi="Times New Roman" w:cs="Times New Roman"/>
          <w:color w:val="000000"/>
          <w:sz w:val="24"/>
          <w:szCs w:val="24"/>
        </w:rPr>
        <w:t xml:space="preserve">( </w:t>
      </w:r>
      <w:proofErr w:type="gramEnd"/>
      <w:r w:rsidRPr="00AC1746">
        <w:rPr>
          <w:rFonts w:ascii="Times New Roman" w:eastAsia="Times New Roman" w:hAnsi="Times New Roman" w:cs="Times New Roman"/>
          <w:color w:val="000000"/>
          <w:sz w:val="24"/>
          <w:szCs w:val="24"/>
        </w:rPr>
        <w:t>3 балла). Прочитайте предложение. Решите, нужно ли поставить запятую на место скобки. Укажите знаком «+», какое из предложенных объяснений является правильным объяснением пунктуации в предложении.</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i/>
          <w:iCs/>
          <w:color w:val="000000"/>
          <w:sz w:val="24"/>
          <w:szCs w:val="24"/>
        </w:rPr>
        <w:t>Прохлада и сырость живут в тени деревьев</w:t>
      </w:r>
      <w:proofErr w:type="gramStart"/>
      <w:r w:rsidRPr="00AC1746">
        <w:rPr>
          <w:rFonts w:ascii="Times New Roman" w:eastAsia="Times New Roman" w:hAnsi="Times New Roman" w:cs="Times New Roman"/>
          <w:i/>
          <w:iCs/>
          <w:color w:val="000000"/>
          <w:sz w:val="24"/>
          <w:szCs w:val="24"/>
        </w:rPr>
        <w:t xml:space="preserve"> (  )  </w:t>
      </w:r>
      <w:proofErr w:type="gramEnd"/>
      <w:r w:rsidRPr="00AC1746">
        <w:rPr>
          <w:rFonts w:ascii="Times New Roman" w:eastAsia="Times New Roman" w:hAnsi="Times New Roman" w:cs="Times New Roman"/>
          <w:i/>
          <w:iCs/>
          <w:color w:val="000000"/>
          <w:sz w:val="24"/>
          <w:szCs w:val="24"/>
        </w:rPr>
        <w:t>и  не  дают иссякнуть текучей или стоячей влаге.</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i/>
          <w:iCs/>
          <w:color w:val="000000"/>
          <w:sz w:val="24"/>
          <w:szCs w:val="24"/>
        </w:rPr>
        <w:t>- простое предложение с однородными членами, перед союзом</w:t>
      </w:r>
      <w:proofErr w:type="gramStart"/>
      <w:r w:rsidRPr="00AC1746">
        <w:rPr>
          <w:rFonts w:ascii="Times New Roman" w:eastAsia="Times New Roman" w:hAnsi="Times New Roman" w:cs="Times New Roman"/>
          <w:i/>
          <w:iCs/>
          <w:color w:val="000000"/>
          <w:sz w:val="24"/>
          <w:szCs w:val="24"/>
        </w:rPr>
        <w:t xml:space="preserve">  И</w:t>
      </w:r>
      <w:proofErr w:type="gramEnd"/>
      <w:r w:rsidRPr="00AC1746">
        <w:rPr>
          <w:rFonts w:ascii="Times New Roman" w:eastAsia="Times New Roman" w:hAnsi="Times New Roman" w:cs="Times New Roman"/>
          <w:i/>
          <w:iCs/>
          <w:color w:val="000000"/>
          <w:sz w:val="24"/>
          <w:szCs w:val="24"/>
        </w:rPr>
        <w:t xml:space="preserve"> запятая нужна;</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i/>
          <w:iCs/>
          <w:color w:val="000000"/>
          <w:sz w:val="24"/>
          <w:szCs w:val="24"/>
        </w:rPr>
        <w:t>- сложносочиненное предложение, перед союзом</w:t>
      </w:r>
      <w:proofErr w:type="gramStart"/>
      <w:r w:rsidRPr="00AC1746">
        <w:rPr>
          <w:rFonts w:ascii="Times New Roman" w:eastAsia="Times New Roman" w:hAnsi="Times New Roman" w:cs="Times New Roman"/>
          <w:i/>
          <w:iCs/>
          <w:color w:val="000000"/>
          <w:sz w:val="24"/>
          <w:szCs w:val="24"/>
        </w:rPr>
        <w:t xml:space="preserve"> И</w:t>
      </w:r>
      <w:proofErr w:type="gramEnd"/>
      <w:r w:rsidRPr="00AC1746">
        <w:rPr>
          <w:rFonts w:ascii="Times New Roman" w:eastAsia="Times New Roman" w:hAnsi="Times New Roman" w:cs="Times New Roman"/>
          <w:i/>
          <w:iCs/>
          <w:color w:val="000000"/>
          <w:sz w:val="24"/>
          <w:szCs w:val="24"/>
        </w:rPr>
        <w:t xml:space="preserve"> запятая нужна;</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i/>
          <w:iCs/>
          <w:color w:val="000000"/>
          <w:sz w:val="24"/>
          <w:szCs w:val="24"/>
        </w:rPr>
        <w:t>- сложносочиненное предложение, перед союзом</w:t>
      </w:r>
      <w:proofErr w:type="gramStart"/>
      <w:r w:rsidRPr="00AC1746">
        <w:rPr>
          <w:rFonts w:ascii="Times New Roman" w:eastAsia="Times New Roman" w:hAnsi="Times New Roman" w:cs="Times New Roman"/>
          <w:i/>
          <w:iCs/>
          <w:color w:val="000000"/>
          <w:sz w:val="24"/>
          <w:szCs w:val="24"/>
        </w:rPr>
        <w:t xml:space="preserve"> И</w:t>
      </w:r>
      <w:proofErr w:type="gramEnd"/>
      <w:r w:rsidRPr="00AC1746">
        <w:rPr>
          <w:rFonts w:ascii="Times New Roman" w:eastAsia="Times New Roman" w:hAnsi="Times New Roman" w:cs="Times New Roman"/>
          <w:i/>
          <w:iCs/>
          <w:color w:val="000000"/>
          <w:sz w:val="24"/>
          <w:szCs w:val="24"/>
        </w:rPr>
        <w:t xml:space="preserve"> запятая не нужна;</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i/>
          <w:iCs/>
          <w:color w:val="000000"/>
          <w:sz w:val="24"/>
          <w:szCs w:val="24"/>
        </w:rPr>
        <w:t>- простое предложение с однородными членами, перед союзом</w:t>
      </w:r>
      <w:proofErr w:type="gramStart"/>
      <w:r w:rsidRPr="00AC1746">
        <w:rPr>
          <w:rFonts w:ascii="Times New Roman" w:eastAsia="Times New Roman" w:hAnsi="Times New Roman" w:cs="Times New Roman"/>
          <w:i/>
          <w:iCs/>
          <w:color w:val="000000"/>
          <w:sz w:val="24"/>
          <w:szCs w:val="24"/>
        </w:rPr>
        <w:t xml:space="preserve"> И</w:t>
      </w:r>
      <w:proofErr w:type="gramEnd"/>
      <w:r w:rsidRPr="00AC1746">
        <w:rPr>
          <w:rFonts w:ascii="Times New Roman" w:eastAsia="Times New Roman" w:hAnsi="Times New Roman" w:cs="Times New Roman"/>
          <w:i/>
          <w:iCs/>
          <w:color w:val="000000"/>
          <w:sz w:val="24"/>
          <w:szCs w:val="24"/>
        </w:rPr>
        <w:t xml:space="preserve"> запятая не нужна.</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 xml:space="preserve">24. </w:t>
      </w:r>
      <w:proofErr w:type="gramStart"/>
      <w:r w:rsidRPr="00AC1746">
        <w:rPr>
          <w:rFonts w:ascii="Times New Roman" w:eastAsia="Times New Roman" w:hAnsi="Times New Roman" w:cs="Times New Roman"/>
          <w:color w:val="000000"/>
          <w:sz w:val="24"/>
          <w:szCs w:val="24"/>
        </w:rPr>
        <w:t xml:space="preserve">( </w:t>
      </w:r>
      <w:proofErr w:type="gramEnd"/>
      <w:r w:rsidRPr="00AC1746">
        <w:rPr>
          <w:rFonts w:ascii="Times New Roman" w:eastAsia="Times New Roman" w:hAnsi="Times New Roman" w:cs="Times New Roman"/>
          <w:color w:val="000000"/>
          <w:sz w:val="24"/>
          <w:szCs w:val="24"/>
        </w:rPr>
        <w:t>3 балла). В следующем предложении знаки препинания не расставлены. Прочитайте и расставьте соответствующие знаки препинания.</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 </w:t>
      </w:r>
      <w:r w:rsidRPr="00AC1746">
        <w:rPr>
          <w:rFonts w:ascii="Times New Roman" w:eastAsia="Times New Roman" w:hAnsi="Times New Roman" w:cs="Times New Roman"/>
          <w:i/>
          <w:iCs/>
          <w:color w:val="000000"/>
          <w:sz w:val="24"/>
          <w:szCs w:val="24"/>
        </w:rPr>
        <w:t xml:space="preserve">Древние   египтяне  фиксировали   события   связанные  с </w:t>
      </w:r>
      <w:proofErr w:type="gramStart"/>
      <w:r w:rsidRPr="00AC1746">
        <w:rPr>
          <w:rFonts w:ascii="Times New Roman" w:eastAsia="Times New Roman" w:hAnsi="Times New Roman" w:cs="Times New Roman"/>
          <w:i/>
          <w:iCs/>
          <w:color w:val="000000"/>
          <w:sz w:val="24"/>
          <w:szCs w:val="24"/>
        </w:rPr>
        <w:t>хозяйственной</w:t>
      </w:r>
      <w:proofErr w:type="gramEnd"/>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i/>
          <w:iCs/>
          <w:color w:val="000000"/>
          <w:sz w:val="24"/>
          <w:szCs w:val="24"/>
        </w:rPr>
        <w:t>строительной   и   дипломатической  деятельностью  </w:t>
      </w:r>
      <w:proofErr w:type="gramStart"/>
      <w:r w:rsidRPr="00AC1746">
        <w:rPr>
          <w:rFonts w:ascii="Times New Roman" w:eastAsia="Times New Roman" w:hAnsi="Times New Roman" w:cs="Times New Roman"/>
          <w:i/>
          <w:iCs/>
          <w:color w:val="000000"/>
          <w:sz w:val="24"/>
          <w:szCs w:val="24"/>
        </w:rPr>
        <w:t>однако</w:t>
      </w:r>
      <w:proofErr w:type="gramEnd"/>
      <w:r w:rsidRPr="00AC1746">
        <w:rPr>
          <w:rFonts w:ascii="Times New Roman" w:eastAsia="Times New Roman" w:hAnsi="Times New Roman" w:cs="Times New Roman"/>
          <w:i/>
          <w:iCs/>
          <w:color w:val="000000"/>
          <w:sz w:val="24"/>
          <w:szCs w:val="24"/>
        </w:rPr>
        <w:t xml:space="preserve">  ни  один  хозяйственный  документ  касающийся строительства  Сфинксов    нам  не  известен.</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25.(3 балла).  Определите, слитно или раздельно следует писать в каждом из данных предложений выделенные слова.  Подчеркните одной чертой слова, которые  следует писать  слитно, а двумя чертами слова, которые пишутся  раздельно.</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i/>
          <w:iCs/>
          <w:color w:val="000000"/>
          <w:sz w:val="24"/>
          <w:szCs w:val="24"/>
        </w:rPr>
        <w:t>Искусственный спутник Земли (В</w:t>
      </w:r>
      <w:proofErr w:type="gramStart"/>
      <w:r w:rsidRPr="00AC1746">
        <w:rPr>
          <w:rFonts w:ascii="Times New Roman" w:eastAsia="Times New Roman" w:hAnsi="Times New Roman" w:cs="Times New Roman"/>
          <w:i/>
          <w:iCs/>
          <w:color w:val="000000"/>
          <w:sz w:val="24"/>
          <w:szCs w:val="24"/>
        </w:rPr>
        <w:t>)П</w:t>
      </w:r>
      <w:proofErr w:type="gramEnd"/>
      <w:r w:rsidRPr="00AC1746">
        <w:rPr>
          <w:rFonts w:ascii="Times New Roman" w:eastAsia="Times New Roman" w:hAnsi="Times New Roman" w:cs="Times New Roman"/>
          <w:i/>
          <w:iCs/>
          <w:color w:val="000000"/>
          <w:sz w:val="24"/>
          <w:szCs w:val="24"/>
        </w:rPr>
        <w:t>ЕРВЫЕ был выведен в космос в 1957 году, и (В)ТЕЧЕНИЕ последующих лет разработчики космической техники решали серьёзные задачи.</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i/>
          <w:iCs/>
          <w:color w:val="000000"/>
          <w:sz w:val="24"/>
          <w:szCs w:val="24"/>
        </w:rPr>
        <w:t>ЧТ</w:t>
      </w:r>
      <w:proofErr w:type="gramStart"/>
      <w:r w:rsidRPr="00AC1746">
        <w:rPr>
          <w:rFonts w:ascii="Times New Roman" w:eastAsia="Times New Roman" w:hAnsi="Times New Roman" w:cs="Times New Roman"/>
          <w:i/>
          <w:iCs/>
          <w:color w:val="000000"/>
          <w:sz w:val="24"/>
          <w:szCs w:val="24"/>
        </w:rPr>
        <w:t>О(</w:t>
      </w:r>
      <w:proofErr w:type="gramEnd"/>
      <w:r w:rsidRPr="00AC1746">
        <w:rPr>
          <w:rFonts w:ascii="Times New Roman" w:eastAsia="Times New Roman" w:hAnsi="Times New Roman" w:cs="Times New Roman"/>
          <w:i/>
          <w:iCs/>
          <w:color w:val="000000"/>
          <w:sz w:val="24"/>
          <w:szCs w:val="24"/>
        </w:rPr>
        <w:t>БЫ) идущую под парусом яхту при боковом ветре (С)РАЗУ не сносило в сторону, её корпус должен обладать большим боковым сопротивлением.</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i/>
          <w:iCs/>
          <w:color w:val="000000"/>
          <w:sz w:val="24"/>
          <w:szCs w:val="24"/>
        </w:rPr>
        <w:t>В старину корабли могли перевозить большие грузы только по рекам и озёрам, (ПО</w:t>
      </w:r>
      <w:proofErr w:type="gramStart"/>
      <w:r w:rsidRPr="00AC1746">
        <w:rPr>
          <w:rFonts w:ascii="Times New Roman" w:eastAsia="Times New Roman" w:hAnsi="Times New Roman" w:cs="Times New Roman"/>
          <w:i/>
          <w:iCs/>
          <w:color w:val="000000"/>
          <w:sz w:val="24"/>
          <w:szCs w:val="24"/>
        </w:rPr>
        <w:t>)Э</w:t>
      </w:r>
      <w:proofErr w:type="gramEnd"/>
      <w:r w:rsidRPr="00AC1746">
        <w:rPr>
          <w:rFonts w:ascii="Times New Roman" w:eastAsia="Times New Roman" w:hAnsi="Times New Roman" w:cs="Times New Roman"/>
          <w:i/>
          <w:iCs/>
          <w:color w:val="000000"/>
          <w:sz w:val="24"/>
          <w:szCs w:val="24"/>
        </w:rPr>
        <w:t>ТОМУ   ( НА)ПРОТЯЖЕНИИ веков основным видом водного транспорта оставались речные суда.</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i/>
          <w:iCs/>
          <w:color w:val="000000"/>
          <w:sz w:val="24"/>
          <w:szCs w:val="24"/>
        </w:rPr>
        <w:t>Автомобильные заводы заинтересованы в создании гоночных машин, ПОТОМ</w:t>
      </w:r>
      <w:proofErr w:type="gramStart"/>
      <w:r w:rsidRPr="00AC1746">
        <w:rPr>
          <w:rFonts w:ascii="Times New Roman" w:eastAsia="Times New Roman" w:hAnsi="Times New Roman" w:cs="Times New Roman"/>
          <w:i/>
          <w:iCs/>
          <w:color w:val="000000"/>
          <w:sz w:val="24"/>
          <w:szCs w:val="24"/>
        </w:rPr>
        <w:t>У(</w:t>
      </w:r>
      <w:proofErr w:type="gramEnd"/>
      <w:r w:rsidRPr="00AC1746">
        <w:rPr>
          <w:rFonts w:ascii="Times New Roman" w:eastAsia="Times New Roman" w:hAnsi="Times New Roman" w:cs="Times New Roman"/>
          <w:i/>
          <w:iCs/>
          <w:color w:val="000000"/>
          <w:sz w:val="24"/>
          <w:szCs w:val="24"/>
        </w:rPr>
        <w:t>ЧТО) новые инженерные решения, проверенные гонками, (СО)ВРЕМЕНЕМ используются при выпуске серийных моделей.</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 xml:space="preserve">26. </w:t>
      </w:r>
      <w:proofErr w:type="gramStart"/>
      <w:r w:rsidRPr="00AC1746">
        <w:rPr>
          <w:rFonts w:ascii="Times New Roman" w:eastAsia="Times New Roman" w:hAnsi="Times New Roman" w:cs="Times New Roman"/>
          <w:color w:val="000000"/>
          <w:sz w:val="24"/>
          <w:szCs w:val="24"/>
        </w:rPr>
        <w:t xml:space="preserve">( </w:t>
      </w:r>
      <w:proofErr w:type="gramEnd"/>
      <w:r w:rsidRPr="00AC1746">
        <w:rPr>
          <w:rFonts w:ascii="Times New Roman" w:eastAsia="Times New Roman" w:hAnsi="Times New Roman" w:cs="Times New Roman"/>
          <w:color w:val="000000"/>
          <w:sz w:val="24"/>
          <w:szCs w:val="24"/>
        </w:rPr>
        <w:t>3 балла).  Прочитайте внимательно ниже приведенные предложения.</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В каком предложении придаточную часть сложноподчинённого предложения нельзя заменить обособленным определением, выраженным причастным оборотом? Отметьте его знаком "+".</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а)  </w:t>
      </w:r>
      <w:r w:rsidRPr="00AC1746">
        <w:rPr>
          <w:rFonts w:ascii="Times New Roman" w:eastAsia="Times New Roman" w:hAnsi="Times New Roman" w:cs="Times New Roman"/>
          <w:i/>
          <w:iCs/>
          <w:color w:val="000000"/>
          <w:sz w:val="24"/>
          <w:szCs w:val="24"/>
        </w:rPr>
        <w:t>Люди на холстах Сильвестра Щедрина не были условными фигурками, которым отводилась роль лишь «оживлять» прекрасные виды.</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б)  </w:t>
      </w:r>
      <w:r w:rsidRPr="00AC1746">
        <w:rPr>
          <w:rFonts w:ascii="Times New Roman" w:eastAsia="Times New Roman" w:hAnsi="Times New Roman" w:cs="Times New Roman"/>
          <w:i/>
          <w:iCs/>
          <w:color w:val="000000"/>
          <w:sz w:val="24"/>
          <w:szCs w:val="24"/>
        </w:rPr>
        <w:t>В собранных П.М. Третьяковым портретах выдающихся деятелей науки и искусства, которые вызывают всеобщее уважение своими трудами и открытиями, живёт духовная история России.</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i/>
          <w:iCs/>
          <w:color w:val="000000"/>
          <w:sz w:val="24"/>
          <w:szCs w:val="24"/>
        </w:rPr>
        <w:lastRenderedPageBreak/>
        <w:t> в)  Огромный олень, который величаво вышел на освещенную луной поляну, внезапно резко метнулся в ближайшие кусты ольшаника.</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i/>
          <w:iCs/>
          <w:color w:val="000000"/>
          <w:sz w:val="24"/>
          <w:szCs w:val="24"/>
        </w:rPr>
        <w:t>г) Пока трудно рассмотреть лицо человека, который показался вдалеке на аллее сада.</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 xml:space="preserve">27. </w:t>
      </w:r>
      <w:proofErr w:type="gramStart"/>
      <w:r w:rsidRPr="00AC1746">
        <w:rPr>
          <w:rFonts w:ascii="Times New Roman" w:eastAsia="Times New Roman" w:hAnsi="Times New Roman" w:cs="Times New Roman"/>
          <w:color w:val="000000"/>
          <w:sz w:val="24"/>
          <w:szCs w:val="24"/>
        </w:rPr>
        <w:t xml:space="preserve">( </w:t>
      </w:r>
      <w:proofErr w:type="gramEnd"/>
      <w:r w:rsidRPr="00AC1746">
        <w:rPr>
          <w:rFonts w:ascii="Times New Roman" w:eastAsia="Times New Roman" w:hAnsi="Times New Roman" w:cs="Times New Roman"/>
          <w:color w:val="000000"/>
          <w:sz w:val="24"/>
          <w:szCs w:val="24"/>
        </w:rPr>
        <w:t>3 балла)  Правильно ли утверждение, что все существительные относятся к 1, 2 или 3 склонению? Ответ обоснуйте.</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______________________________________________________________________________________________________________________________________________________________________________________________________</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 xml:space="preserve">28. </w:t>
      </w:r>
      <w:proofErr w:type="gramStart"/>
      <w:r w:rsidRPr="00AC1746">
        <w:rPr>
          <w:rFonts w:ascii="Times New Roman" w:eastAsia="Times New Roman" w:hAnsi="Times New Roman" w:cs="Times New Roman"/>
          <w:color w:val="000000"/>
          <w:sz w:val="24"/>
          <w:szCs w:val="24"/>
        </w:rPr>
        <w:t xml:space="preserve">( </w:t>
      </w:r>
      <w:proofErr w:type="gramEnd"/>
      <w:r w:rsidRPr="00AC1746">
        <w:rPr>
          <w:rFonts w:ascii="Times New Roman" w:eastAsia="Times New Roman" w:hAnsi="Times New Roman" w:cs="Times New Roman"/>
          <w:color w:val="000000"/>
          <w:sz w:val="24"/>
          <w:szCs w:val="24"/>
        </w:rPr>
        <w:t>3 балла). Прочитайте текст.</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 xml:space="preserve">Всем известно, что вырабатываемый пчелами мёд обладает целебными свойствами: натуральный мёд применяют при лечении простудных, желудочно-кишечных болезней, для заживления ран, и благодаря этому он не потерял своего значения с появлением сахара. Целебные свойства чудесного дара природы связаны с наличием в нём ничтожно малого количества некоторых веществ, выделяемых пчёлами в собираемый нектар. Искусственный мёд, получаемый из смеси различных сахаров и по вкусу не отличающийся от </w:t>
      </w:r>
      <w:proofErr w:type="gramStart"/>
      <w:r w:rsidRPr="00AC1746">
        <w:rPr>
          <w:rFonts w:ascii="Times New Roman" w:eastAsia="Times New Roman" w:hAnsi="Times New Roman" w:cs="Times New Roman"/>
          <w:color w:val="000000"/>
          <w:sz w:val="24"/>
          <w:szCs w:val="24"/>
        </w:rPr>
        <w:t>натурального</w:t>
      </w:r>
      <w:proofErr w:type="gramEnd"/>
      <w:r w:rsidRPr="00AC1746">
        <w:rPr>
          <w:rFonts w:ascii="Times New Roman" w:eastAsia="Times New Roman" w:hAnsi="Times New Roman" w:cs="Times New Roman"/>
          <w:color w:val="000000"/>
          <w:sz w:val="24"/>
          <w:szCs w:val="24"/>
        </w:rPr>
        <w:t>, такими свойствами не обладает.</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 xml:space="preserve">    Определите, в каком из приведенных ниже </w:t>
      </w:r>
      <w:proofErr w:type="gramStart"/>
      <w:r w:rsidRPr="00AC1746">
        <w:rPr>
          <w:rFonts w:ascii="Times New Roman" w:eastAsia="Times New Roman" w:hAnsi="Times New Roman" w:cs="Times New Roman"/>
          <w:color w:val="000000"/>
          <w:sz w:val="24"/>
          <w:szCs w:val="24"/>
        </w:rPr>
        <w:t>предложений</w:t>
      </w:r>
      <w:proofErr w:type="gramEnd"/>
      <w:r w:rsidRPr="00AC1746">
        <w:rPr>
          <w:rFonts w:ascii="Times New Roman" w:eastAsia="Times New Roman" w:hAnsi="Times New Roman" w:cs="Times New Roman"/>
          <w:color w:val="000000"/>
          <w:sz w:val="24"/>
          <w:szCs w:val="24"/>
        </w:rPr>
        <w:t xml:space="preserve"> верно передана главная информация, содержащаяся в тексте. Отметьте это предложение знаком «+».</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i/>
          <w:iCs/>
          <w:color w:val="000000"/>
          <w:sz w:val="24"/>
          <w:szCs w:val="24"/>
        </w:rPr>
        <w:t>Мёд применяют при лечении простудных, желудочно-кишечных болезней, для заживления ран, и только благодаря этому он не потерял своего значения с появлением сахара.</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i/>
          <w:iCs/>
          <w:color w:val="000000"/>
          <w:sz w:val="24"/>
          <w:szCs w:val="24"/>
        </w:rPr>
        <w:t>Искусственный мед, получаемый из смеси различных сахаров, обладает теми же свойствами, которые имеет натуральный.</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i/>
          <w:iCs/>
          <w:color w:val="000000"/>
          <w:sz w:val="24"/>
          <w:szCs w:val="24"/>
        </w:rPr>
        <w:t>Целебными свойствами обладает только натуральный мёд, содержащий выделяемые пчёлами особые вещества, не потерявший своей ценности с появлением сахара.</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i/>
          <w:iCs/>
          <w:color w:val="000000"/>
          <w:sz w:val="24"/>
          <w:szCs w:val="24"/>
        </w:rPr>
        <w:t>Вырабатываемый пчелами мёд люди считают чудесным даром природы.</w:t>
      </w:r>
    </w:p>
    <w:p w:rsidR="00AF7B1E" w:rsidRPr="00AC1746" w:rsidRDefault="00AF7B1E" w:rsidP="00AC1746">
      <w:pPr>
        <w:shd w:val="clear" w:color="auto" w:fill="FFFFFF"/>
        <w:spacing w:after="0" w:line="240" w:lineRule="auto"/>
        <w:rPr>
          <w:rFonts w:ascii="Calibri" w:eastAsia="Times New Roman" w:hAnsi="Calibri" w:cs="Times New Roman"/>
          <w:color w:val="000000"/>
          <w:sz w:val="24"/>
          <w:szCs w:val="24"/>
        </w:rPr>
      </w:pPr>
      <w:r w:rsidRPr="00AC1746">
        <w:rPr>
          <w:rFonts w:ascii="Times New Roman" w:eastAsia="Times New Roman" w:hAnsi="Times New Roman" w:cs="Times New Roman"/>
          <w:b/>
          <w:bCs/>
          <w:color w:val="000000"/>
          <w:sz w:val="24"/>
          <w:szCs w:val="24"/>
        </w:rPr>
        <w:t>Критерии оценки</w:t>
      </w:r>
      <w:proofErr w:type="gramStart"/>
      <w:r w:rsidRPr="00AC1746">
        <w:rPr>
          <w:rFonts w:ascii="Times New Roman" w:eastAsia="Times New Roman" w:hAnsi="Times New Roman" w:cs="Times New Roman"/>
          <w:b/>
          <w:bCs/>
          <w:color w:val="000000"/>
          <w:sz w:val="24"/>
          <w:szCs w:val="24"/>
        </w:rPr>
        <w:t xml:space="preserve"> .</w:t>
      </w:r>
      <w:proofErr w:type="gramEnd"/>
    </w:p>
    <w:tbl>
      <w:tblPr>
        <w:tblW w:w="12015" w:type="dxa"/>
        <w:tblInd w:w="-116" w:type="dxa"/>
        <w:shd w:val="clear" w:color="auto" w:fill="FFFFFF"/>
        <w:tblCellMar>
          <w:left w:w="0" w:type="dxa"/>
          <w:right w:w="0" w:type="dxa"/>
        </w:tblCellMar>
        <w:tblLook w:val="04A0" w:firstRow="1" w:lastRow="0" w:firstColumn="1" w:lastColumn="0" w:noHBand="0" w:noVBand="1"/>
      </w:tblPr>
      <w:tblGrid>
        <w:gridCol w:w="4223"/>
        <w:gridCol w:w="7792"/>
      </w:tblGrid>
      <w:tr w:rsidR="00AF7B1E" w:rsidRPr="00AC1746" w:rsidTr="00AF7B1E">
        <w:tc>
          <w:tcPr>
            <w:tcW w:w="33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AF7B1E" w:rsidRPr="00AC1746" w:rsidRDefault="00AF7B1E" w:rsidP="00AC1746">
            <w:pPr>
              <w:spacing w:after="0" w:line="240" w:lineRule="auto"/>
              <w:rPr>
                <w:rFonts w:ascii="Calibri" w:eastAsia="Times New Roman" w:hAnsi="Calibri" w:cs="Arial"/>
                <w:color w:val="000000"/>
                <w:sz w:val="24"/>
                <w:szCs w:val="24"/>
              </w:rPr>
            </w:pPr>
            <w:bookmarkStart w:id="6" w:name="2690a89b4f5a0851ba6513f0689a51219fda975c"/>
            <w:bookmarkStart w:id="7" w:name="5"/>
            <w:bookmarkEnd w:id="6"/>
            <w:bookmarkEnd w:id="7"/>
            <w:r w:rsidRPr="00AC1746">
              <w:rPr>
                <w:rFonts w:ascii="Times New Roman" w:eastAsia="Times New Roman" w:hAnsi="Times New Roman" w:cs="Times New Roman"/>
                <w:color w:val="000000"/>
                <w:sz w:val="24"/>
                <w:szCs w:val="24"/>
              </w:rPr>
              <w:t>            Оценка</w:t>
            </w:r>
          </w:p>
        </w:tc>
        <w:tc>
          <w:tcPr>
            <w:tcW w:w="61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AF7B1E" w:rsidRPr="00AC1746" w:rsidRDefault="00AF7B1E" w:rsidP="00AC1746">
            <w:pPr>
              <w:spacing w:after="0" w:line="240" w:lineRule="auto"/>
              <w:rPr>
                <w:rFonts w:ascii="Calibri" w:eastAsia="Times New Roman" w:hAnsi="Calibri" w:cs="Arial"/>
                <w:color w:val="000000"/>
                <w:sz w:val="24"/>
                <w:szCs w:val="24"/>
              </w:rPr>
            </w:pPr>
            <w:r w:rsidRPr="00AC1746">
              <w:rPr>
                <w:rFonts w:ascii="Times New Roman" w:eastAsia="Times New Roman" w:hAnsi="Times New Roman" w:cs="Times New Roman"/>
                <w:color w:val="000000"/>
                <w:sz w:val="24"/>
                <w:szCs w:val="24"/>
              </w:rPr>
              <w:t> Число баллов, необходимое для получения</w:t>
            </w:r>
          </w:p>
        </w:tc>
      </w:tr>
      <w:tr w:rsidR="00AF7B1E" w:rsidRPr="00AC1746" w:rsidTr="00AF7B1E">
        <w:tc>
          <w:tcPr>
            <w:tcW w:w="33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AF7B1E" w:rsidRPr="00AC1746" w:rsidRDefault="00AF7B1E" w:rsidP="00AC1746">
            <w:pPr>
              <w:spacing w:after="0" w:line="240" w:lineRule="auto"/>
              <w:rPr>
                <w:rFonts w:ascii="Calibri" w:eastAsia="Times New Roman" w:hAnsi="Calibri" w:cs="Arial"/>
                <w:color w:val="000000"/>
                <w:sz w:val="24"/>
                <w:szCs w:val="24"/>
              </w:rPr>
            </w:pPr>
            <w:r w:rsidRPr="00AC1746">
              <w:rPr>
                <w:rFonts w:ascii="Times New Roman" w:eastAsia="Times New Roman" w:hAnsi="Times New Roman" w:cs="Times New Roman"/>
                <w:color w:val="000000"/>
                <w:sz w:val="24"/>
                <w:szCs w:val="24"/>
              </w:rPr>
              <w:t> «3»  (удовлетворительно)</w:t>
            </w:r>
          </w:p>
        </w:tc>
        <w:tc>
          <w:tcPr>
            <w:tcW w:w="61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AF7B1E" w:rsidRPr="00AC1746" w:rsidRDefault="00AF7B1E" w:rsidP="00AC1746">
            <w:pPr>
              <w:spacing w:after="0" w:line="240" w:lineRule="auto"/>
              <w:rPr>
                <w:rFonts w:ascii="Calibri" w:eastAsia="Times New Roman" w:hAnsi="Calibri" w:cs="Arial"/>
                <w:color w:val="000000"/>
                <w:sz w:val="24"/>
                <w:szCs w:val="24"/>
              </w:rPr>
            </w:pPr>
            <w:r w:rsidRPr="00AC1746">
              <w:rPr>
                <w:rFonts w:ascii="Times New Roman" w:eastAsia="Times New Roman" w:hAnsi="Times New Roman" w:cs="Times New Roman"/>
                <w:color w:val="000000"/>
                <w:sz w:val="24"/>
                <w:szCs w:val="24"/>
              </w:rPr>
              <w:t>                      14 – 18</w:t>
            </w:r>
          </w:p>
        </w:tc>
      </w:tr>
      <w:tr w:rsidR="00AF7B1E" w:rsidRPr="00AC1746" w:rsidTr="00AF7B1E">
        <w:tc>
          <w:tcPr>
            <w:tcW w:w="33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AF7B1E" w:rsidRPr="00AC1746" w:rsidRDefault="00AF7B1E" w:rsidP="00AC1746">
            <w:pPr>
              <w:spacing w:after="0" w:line="240" w:lineRule="auto"/>
              <w:rPr>
                <w:rFonts w:ascii="Calibri" w:eastAsia="Times New Roman" w:hAnsi="Calibri" w:cs="Arial"/>
                <w:color w:val="000000"/>
                <w:sz w:val="24"/>
                <w:szCs w:val="24"/>
              </w:rPr>
            </w:pPr>
            <w:r w:rsidRPr="00AC1746">
              <w:rPr>
                <w:rFonts w:ascii="Times New Roman" w:eastAsia="Times New Roman" w:hAnsi="Times New Roman" w:cs="Times New Roman"/>
                <w:color w:val="000000"/>
                <w:sz w:val="24"/>
                <w:szCs w:val="24"/>
              </w:rPr>
              <w:t> «4»  </w:t>
            </w:r>
            <w:proofErr w:type="gramStart"/>
            <w:r w:rsidRPr="00AC1746">
              <w:rPr>
                <w:rFonts w:ascii="Times New Roman" w:eastAsia="Times New Roman" w:hAnsi="Times New Roman" w:cs="Times New Roman"/>
                <w:color w:val="000000"/>
                <w:sz w:val="24"/>
                <w:szCs w:val="24"/>
              </w:rPr>
              <w:t xml:space="preserve">( </w:t>
            </w:r>
            <w:proofErr w:type="gramEnd"/>
            <w:r w:rsidRPr="00AC1746">
              <w:rPr>
                <w:rFonts w:ascii="Times New Roman" w:eastAsia="Times New Roman" w:hAnsi="Times New Roman" w:cs="Times New Roman"/>
                <w:color w:val="000000"/>
                <w:sz w:val="24"/>
                <w:szCs w:val="24"/>
              </w:rPr>
              <w:t>хорошо )</w:t>
            </w:r>
          </w:p>
        </w:tc>
        <w:tc>
          <w:tcPr>
            <w:tcW w:w="61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AF7B1E" w:rsidRPr="00AC1746" w:rsidRDefault="00AF7B1E" w:rsidP="00AC1746">
            <w:pPr>
              <w:spacing w:after="0" w:line="240" w:lineRule="auto"/>
              <w:rPr>
                <w:rFonts w:ascii="Calibri" w:eastAsia="Times New Roman" w:hAnsi="Calibri" w:cs="Arial"/>
                <w:color w:val="000000"/>
                <w:sz w:val="24"/>
                <w:szCs w:val="24"/>
              </w:rPr>
            </w:pPr>
            <w:r w:rsidRPr="00AC1746">
              <w:rPr>
                <w:rFonts w:ascii="Times New Roman" w:eastAsia="Times New Roman" w:hAnsi="Times New Roman" w:cs="Times New Roman"/>
                <w:color w:val="000000"/>
                <w:sz w:val="24"/>
                <w:szCs w:val="24"/>
              </w:rPr>
              <w:t>                      19 – 27</w:t>
            </w:r>
          </w:p>
          <w:p w:rsidR="00AF7B1E" w:rsidRPr="00AC1746" w:rsidRDefault="00AF7B1E" w:rsidP="00AC1746">
            <w:pPr>
              <w:spacing w:after="0" w:line="240" w:lineRule="auto"/>
              <w:rPr>
                <w:rFonts w:ascii="Calibri" w:eastAsia="Times New Roman" w:hAnsi="Calibri" w:cs="Arial"/>
                <w:color w:val="000000"/>
                <w:sz w:val="24"/>
                <w:szCs w:val="24"/>
              </w:rPr>
            </w:pPr>
            <w:proofErr w:type="gramStart"/>
            <w:r w:rsidRPr="00AC1746">
              <w:rPr>
                <w:rFonts w:ascii="Times New Roman" w:eastAsia="Times New Roman" w:hAnsi="Times New Roman" w:cs="Times New Roman"/>
                <w:color w:val="000000"/>
                <w:sz w:val="24"/>
                <w:szCs w:val="24"/>
              </w:rPr>
              <w:t>(не менее одного задания из дополнительной</w:t>
            </w:r>
            <w:proofErr w:type="gramEnd"/>
          </w:p>
          <w:p w:rsidR="00AF7B1E" w:rsidRPr="00AC1746" w:rsidRDefault="00AF7B1E" w:rsidP="00AC1746">
            <w:pPr>
              <w:spacing w:after="0" w:line="240" w:lineRule="auto"/>
              <w:rPr>
                <w:rFonts w:ascii="Calibri" w:eastAsia="Times New Roman" w:hAnsi="Calibri" w:cs="Arial"/>
                <w:color w:val="000000"/>
                <w:sz w:val="24"/>
                <w:szCs w:val="24"/>
              </w:rPr>
            </w:pPr>
            <w:r w:rsidRPr="00AC1746">
              <w:rPr>
                <w:rFonts w:ascii="Times New Roman" w:eastAsia="Times New Roman" w:hAnsi="Times New Roman" w:cs="Times New Roman"/>
                <w:color w:val="000000"/>
                <w:sz w:val="24"/>
                <w:szCs w:val="24"/>
              </w:rPr>
              <w:t>                             части)</w:t>
            </w:r>
          </w:p>
        </w:tc>
      </w:tr>
      <w:tr w:rsidR="00AF7B1E" w:rsidRPr="00AC1746" w:rsidTr="00AF7B1E">
        <w:tc>
          <w:tcPr>
            <w:tcW w:w="33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AF7B1E" w:rsidRPr="00AC1746" w:rsidRDefault="00AF7B1E" w:rsidP="00AC1746">
            <w:pPr>
              <w:spacing w:after="0" w:line="240" w:lineRule="auto"/>
              <w:rPr>
                <w:rFonts w:ascii="Calibri" w:eastAsia="Times New Roman" w:hAnsi="Calibri" w:cs="Arial"/>
                <w:color w:val="000000"/>
                <w:sz w:val="24"/>
                <w:szCs w:val="24"/>
              </w:rPr>
            </w:pPr>
            <w:r w:rsidRPr="00AC1746">
              <w:rPr>
                <w:rFonts w:ascii="Times New Roman" w:eastAsia="Times New Roman" w:hAnsi="Times New Roman" w:cs="Times New Roman"/>
                <w:color w:val="000000"/>
                <w:sz w:val="24"/>
                <w:szCs w:val="24"/>
              </w:rPr>
              <w:t xml:space="preserve"> «5» </w:t>
            </w:r>
            <w:proofErr w:type="gramStart"/>
            <w:r w:rsidRPr="00AC1746">
              <w:rPr>
                <w:rFonts w:ascii="Times New Roman" w:eastAsia="Times New Roman" w:hAnsi="Times New Roman" w:cs="Times New Roman"/>
                <w:color w:val="000000"/>
                <w:sz w:val="24"/>
                <w:szCs w:val="24"/>
              </w:rPr>
              <w:t xml:space="preserve">( </w:t>
            </w:r>
            <w:proofErr w:type="gramEnd"/>
            <w:r w:rsidRPr="00AC1746">
              <w:rPr>
                <w:rFonts w:ascii="Times New Roman" w:eastAsia="Times New Roman" w:hAnsi="Times New Roman" w:cs="Times New Roman"/>
                <w:color w:val="000000"/>
                <w:sz w:val="24"/>
                <w:szCs w:val="24"/>
              </w:rPr>
              <w:t>отлично )</w:t>
            </w:r>
          </w:p>
        </w:tc>
        <w:tc>
          <w:tcPr>
            <w:tcW w:w="61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AF7B1E" w:rsidRPr="00AC1746" w:rsidRDefault="00AF7B1E" w:rsidP="00AC1746">
            <w:pPr>
              <w:spacing w:after="0" w:line="240" w:lineRule="auto"/>
              <w:rPr>
                <w:rFonts w:ascii="Calibri" w:eastAsia="Times New Roman" w:hAnsi="Calibri" w:cs="Arial"/>
                <w:color w:val="000000"/>
                <w:sz w:val="24"/>
                <w:szCs w:val="24"/>
              </w:rPr>
            </w:pPr>
            <w:r w:rsidRPr="00AC1746">
              <w:rPr>
                <w:rFonts w:ascii="Times New Roman" w:eastAsia="Times New Roman" w:hAnsi="Times New Roman" w:cs="Times New Roman"/>
                <w:color w:val="000000"/>
                <w:sz w:val="24"/>
                <w:szCs w:val="24"/>
              </w:rPr>
              <w:t>                      28 – 42</w:t>
            </w:r>
          </w:p>
          <w:p w:rsidR="00AF7B1E" w:rsidRPr="00AC1746" w:rsidRDefault="00AF7B1E" w:rsidP="00AC1746">
            <w:pPr>
              <w:spacing w:after="0" w:line="240" w:lineRule="auto"/>
              <w:rPr>
                <w:rFonts w:ascii="Calibri" w:eastAsia="Times New Roman" w:hAnsi="Calibri" w:cs="Arial"/>
                <w:color w:val="000000"/>
                <w:sz w:val="24"/>
                <w:szCs w:val="24"/>
              </w:rPr>
            </w:pPr>
            <w:r w:rsidRPr="00AC1746">
              <w:rPr>
                <w:rFonts w:ascii="Times New Roman" w:eastAsia="Times New Roman" w:hAnsi="Times New Roman" w:cs="Times New Roman"/>
                <w:color w:val="000000"/>
                <w:sz w:val="24"/>
                <w:szCs w:val="24"/>
              </w:rPr>
              <w:t>(не менее трёх заданий из дополнительной части)</w:t>
            </w:r>
          </w:p>
        </w:tc>
      </w:tr>
    </w:tbl>
    <w:p w:rsidR="00AF7B1E" w:rsidRPr="00AC1746" w:rsidRDefault="00AF7B1E" w:rsidP="00AC1746">
      <w:pPr>
        <w:shd w:val="clear" w:color="auto" w:fill="FFFFFF"/>
        <w:spacing w:after="0" w:line="240" w:lineRule="auto"/>
        <w:jc w:val="both"/>
        <w:rPr>
          <w:rFonts w:ascii="Calibri" w:eastAsia="Times New Roman" w:hAnsi="Calibri" w:cs="Times New Roman"/>
          <w:color w:val="000000"/>
          <w:sz w:val="24"/>
          <w:szCs w:val="24"/>
        </w:rPr>
      </w:pPr>
      <w:r w:rsidRPr="00AC1746">
        <w:rPr>
          <w:rFonts w:ascii="Times New Roman" w:eastAsia="Times New Roman" w:hAnsi="Times New Roman" w:cs="Times New Roman"/>
          <w:b/>
          <w:bCs/>
          <w:color w:val="000000"/>
          <w:sz w:val="24"/>
          <w:szCs w:val="24"/>
        </w:rPr>
        <w:t>6.2. Время на подготовку и выполнение:</w:t>
      </w:r>
    </w:p>
    <w:p w:rsidR="00AF7B1E" w:rsidRPr="00AC1746" w:rsidRDefault="00AF7B1E" w:rsidP="00AC1746">
      <w:pPr>
        <w:shd w:val="clear" w:color="auto" w:fill="FFFFFF"/>
        <w:spacing w:after="0" w:line="240" w:lineRule="auto"/>
        <w:ind w:firstLine="708"/>
        <w:jc w:val="both"/>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подготовка _________ мин.;</w:t>
      </w:r>
    </w:p>
    <w:p w:rsidR="00AF7B1E" w:rsidRPr="00AC1746" w:rsidRDefault="00AF7B1E" w:rsidP="00AC1746">
      <w:pPr>
        <w:shd w:val="clear" w:color="auto" w:fill="FFFFFF"/>
        <w:spacing w:after="0" w:line="240" w:lineRule="auto"/>
        <w:ind w:firstLine="708"/>
        <w:jc w:val="both"/>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выполнение ___ часа _____ мин.;</w:t>
      </w:r>
    </w:p>
    <w:p w:rsidR="00AF7B1E" w:rsidRPr="00AC1746" w:rsidRDefault="00AF7B1E" w:rsidP="00AC1746">
      <w:pPr>
        <w:shd w:val="clear" w:color="auto" w:fill="FFFFFF"/>
        <w:spacing w:after="0" w:line="240" w:lineRule="auto"/>
        <w:ind w:firstLine="708"/>
        <w:jc w:val="both"/>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оформление и сдача_____ мин.;</w:t>
      </w:r>
    </w:p>
    <w:p w:rsidR="00AF7B1E" w:rsidRPr="00AC1746" w:rsidRDefault="00AF7B1E" w:rsidP="00AC1746">
      <w:pPr>
        <w:shd w:val="clear" w:color="auto" w:fill="FFFFFF"/>
        <w:spacing w:after="0" w:line="240" w:lineRule="auto"/>
        <w:ind w:firstLine="708"/>
        <w:jc w:val="both"/>
        <w:rPr>
          <w:rFonts w:ascii="Calibri" w:eastAsia="Times New Roman" w:hAnsi="Calibri" w:cs="Times New Roman"/>
          <w:color w:val="000000"/>
          <w:sz w:val="24"/>
          <w:szCs w:val="24"/>
        </w:rPr>
      </w:pPr>
      <w:r w:rsidRPr="00AC1746">
        <w:rPr>
          <w:rFonts w:ascii="Times New Roman" w:eastAsia="Times New Roman" w:hAnsi="Times New Roman" w:cs="Times New Roman"/>
          <w:color w:val="000000"/>
          <w:sz w:val="24"/>
          <w:szCs w:val="24"/>
        </w:rPr>
        <w:t>всего______ часа______ мин.</w:t>
      </w:r>
    </w:p>
    <w:p w:rsidR="002E31FE" w:rsidRPr="00AC1746" w:rsidRDefault="002E31FE" w:rsidP="00AC1746">
      <w:pPr>
        <w:spacing w:after="0" w:line="240" w:lineRule="auto"/>
        <w:ind w:right="-1"/>
        <w:contextualSpacing/>
        <w:jc w:val="center"/>
        <w:rPr>
          <w:rFonts w:ascii="Times New Roman" w:eastAsia="Times New Roman" w:hAnsi="Times New Roman" w:cs="Times New Roman"/>
          <w:b/>
          <w:sz w:val="24"/>
          <w:szCs w:val="24"/>
        </w:rPr>
      </w:pPr>
    </w:p>
    <w:p w:rsidR="002E31FE" w:rsidRPr="00AC1746" w:rsidRDefault="002E31FE" w:rsidP="00AC1746">
      <w:pPr>
        <w:spacing w:after="0" w:line="240" w:lineRule="auto"/>
        <w:ind w:right="-1"/>
        <w:contextualSpacing/>
        <w:jc w:val="center"/>
        <w:rPr>
          <w:rFonts w:ascii="Times New Roman" w:eastAsia="Calibri" w:hAnsi="Times New Roman" w:cs="Times New Roman"/>
          <w:b/>
          <w:sz w:val="24"/>
          <w:szCs w:val="24"/>
          <w:u w:val="single"/>
        </w:rPr>
      </w:pPr>
    </w:p>
    <w:p w:rsidR="002E31FE" w:rsidRPr="00AC1746" w:rsidRDefault="002E31FE" w:rsidP="00AC1746">
      <w:pPr>
        <w:autoSpaceDE w:val="0"/>
        <w:autoSpaceDN w:val="0"/>
        <w:adjustRightInd w:val="0"/>
        <w:spacing w:after="0" w:line="240" w:lineRule="auto"/>
        <w:ind w:right="-1"/>
        <w:contextualSpacing/>
        <w:jc w:val="center"/>
        <w:rPr>
          <w:rFonts w:ascii="Times New Roman" w:eastAsia="Times New Roman" w:hAnsi="Times New Roman" w:cs="Times New Roman"/>
          <w:b/>
          <w:bCs/>
          <w:sz w:val="24"/>
          <w:szCs w:val="24"/>
        </w:rPr>
      </w:pPr>
    </w:p>
    <w:p w:rsidR="002E31FE" w:rsidRPr="00AC1746" w:rsidRDefault="002E31FE" w:rsidP="00AC1746">
      <w:pPr>
        <w:autoSpaceDE w:val="0"/>
        <w:autoSpaceDN w:val="0"/>
        <w:adjustRightInd w:val="0"/>
        <w:spacing w:after="0" w:line="240" w:lineRule="auto"/>
        <w:ind w:right="-1"/>
        <w:contextualSpacing/>
        <w:jc w:val="center"/>
        <w:rPr>
          <w:rFonts w:ascii="Times New Roman" w:eastAsia="Times New Roman" w:hAnsi="Times New Roman" w:cs="Times New Roman"/>
          <w:b/>
          <w:bCs/>
          <w:sz w:val="24"/>
          <w:szCs w:val="24"/>
        </w:rPr>
      </w:pPr>
    </w:p>
    <w:p w:rsidR="002E31FE" w:rsidRPr="00AC1746" w:rsidRDefault="002E31FE" w:rsidP="00AC1746">
      <w:pPr>
        <w:autoSpaceDE w:val="0"/>
        <w:autoSpaceDN w:val="0"/>
        <w:adjustRightInd w:val="0"/>
        <w:spacing w:after="0" w:line="240" w:lineRule="auto"/>
        <w:ind w:right="-1"/>
        <w:contextualSpacing/>
        <w:jc w:val="center"/>
        <w:rPr>
          <w:rFonts w:ascii="Times New Roman" w:eastAsia="Times New Roman" w:hAnsi="Times New Roman" w:cs="Times New Roman"/>
          <w:b/>
          <w:bCs/>
          <w:sz w:val="24"/>
          <w:szCs w:val="24"/>
        </w:rPr>
      </w:pPr>
    </w:p>
    <w:p w:rsidR="002E31FE" w:rsidRPr="00AC1746" w:rsidRDefault="002E31FE" w:rsidP="00AC1746">
      <w:pPr>
        <w:autoSpaceDE w:val="0"/>
        <w:autoSpaceDN w:val="0"/>
        <w:adjustRightInd w:val="0"/>
        <w:spacing w:after="0" w:line="240" w:lineRule="auto"/>
        <w:ind w:right="-1"/>
        <w:contextualSpacing/>
        <w:jc w:val="center"/>
        <w:rPr>
          <w:rFonts w:ascii="Times New Roman" w:eastAsia="Times New Roman" w:hAnsi="Times New Roman" w:cs="Times New Roman"/>
          <w:b/>
          <w:bCs/>
          <w:sz w:val="24"/>
          <w:szCs w:val="24"/>
        </w:rPr>
      </w:pPr>
    </w:p>
    <w:p w:rsidR="002E31FE" w:rsidRPr="00AC1746" w:rsidRDefault="002E31FE" w:rsidP="00AC1746">
      <w:pPr>
        <w:autoSpaceDE w:val="0"/>
        <w:autoSpaceDN w:val="0"/>
        <w:adjustRightInd w:val="0"/>
        <w:spacing w:after="0" w:line="240" w:lineRule="auto"/>
        <w:ind w:right="-1"/>
        <w:contextualSpacing/>
        <w:jc w:val="center"/>
        <w:rPr>
          <w:rFonts w:ascii="Times New Roman" w:eastAsia="Times New Roman" w:hAnsi="Times New Roman" w:cs="Times New Roman"/>
          <w:b/>
          <w:bCs/>
          <w:sz w:val="24"/>
          <w:szCs w:val="24"/>
        </w:rPr>
      </w:pPr>
    </w:p>
    <w:p w:rsidR="002E31FE" w:rsidRPr="00AC1746" w:rsidRDefault="002E31FE" w:rsidP="00AC1746">
      <w:pPr>
        <w:autoSpaceDE w:val="0"/>
        <w:autoSpaceDN w:val="0"/>
        <w:adjustRightInd w:val="0"/>
        <w:spacing w:after="0" w:line="240" w:lineRule="auto"/>
        <w:ind w:right="-1"/>
        <w:contextualSpacing/>
        <w:jc w:val="center"/>
        <w:rPr>
          <w:rFonts w:ascii="Times New Roman" w:eastAsia="Times New Roman" w:hAnsi="Times New Roman" w:cs="Times New Roman"/>
          <w:b/>
          <w:bCs/>
          <w:sz w:val="24"/>
          <w:szCs w:val="24"/>
        </w:rPr>
      </w:pPr>
    </w:p>
    <w:p w:rsidR="002E31FE" w:rsidRPr="00AC1746" w:rsidRDefault="002E31FE" w:rsidP="00AC1746">
      <w:pPr>
        <w:autoSpaceDE w:val="0"/>
        <w:autoSpaceDN w:val="0"/>
        <w:adjustRightInd w:val="0"/>
        <w:spacing w:after="0" w:line="240" w:lineRule="auto"/>
        <w:ind w:right="-1"/>
        <w:contextualSpacing/>
        <w:jc w:val="center"/>
        <w:rPr>
          <w:rFonts w:ascii="Times New Roman" w:eastAsia="Times New Roman" w:hAnsi="Times New Roman" w:cs="Times New Roman"/>
          <w:b/>
          <w:bCs/>
          <w:sz w:val="24"/>
          <w:szCs w:val="24"/>
        </w:rPr>
      </w:pPr>
    </w:p>
    <w:p w:rsidR="002E31FE" w:rsidRPr="00AC1746" w:rsidRDefault="002E31FE" w:rsidP="00AC1746">
      <w:pPr>
        <w:autoSpaceDE w:val="0"/>
        <w:autoSpaceDN w:val="0"/>
        <w:adjustRightInd w:val="0"/>
        <w:spacing w:after="0" w:line="240" w:lineRule="auto"/>
        <w:ind w:right="-1"/>
        <w:contextualSpacing/>
        <w:jc w:val="center"/>
        <w:rPr>
          <w:rFonts w:ascii="Times New Roman" w:eastAsia="Times New Roman" w:hAnsi="Times New Roman" w:cs="Times New Roman"/>
          <w:b/>
          <w:bCs/>
          <w:sz w:val="24"/>
          <w:szCs w:val="24"/>
        </w:rPr>
      </w:pPr>
    </w:p>
    <w:p w:rsidR="002E31FE" w:rsidRPr="00AC1746" w:rsidRDefault="002E31FE" w:rsidP="00AC1746">
      <w:pPr>
        <w:autoSpaceDE w:val="0"/>
        <w:autoSpaceDN w:val="0"/>
        <w:adjustRightInd w:val="0"/>
        <w:spacing w:after="0" w:line="240" w:lineRule="auto"/>
        <w:ind w:right="-1"/>
        <w:contextualSpacing/>
        <w:jc w:val="center"/>
        <w:rPr>
          <w:rFonts w:ascii="Times New Roman" w:eastAsia="Times New Roman" w:hAnsi="Times New Roman" w:cs="Times New Roman"/>
          <w:b/>
          <w:bCs/>
          <w:sz w:val="24"/>
          <w:szCs w:val="24"/>
        </w:rPr>
      </w:pPr>
    </w:p>
    <w:p w:rsidR="002E31FE" w:rsidRPr="00AC1746" w:rsidRDefault="002E31FE" w:rsidP="00AC1746">
      <w:pPr>
        <w:autoSpaceDE w:val="0"/>
        <w:autoSpaceDN w:val="0"/>
        <w:adjustRightInd w:val="0"/>
        <w:spacing w:after="0" w:line="240" w:lineRule="auto"/>
        <w:ind w:right="-1"/>
        <w:contextualSpacing/>
        <w:jc w:val="center"/>
        <w:rPr>
          <w:rFonts w:ascii="Times New Roman" w:eastAsia="Times New Roman" w:hAnsi="Times New Roman" w:cs="Times New Roman"/>
          <w:b/>
          <w:bCs/>
          <w:sz w:val="24"/>
          <w:szCs w:val="24"/>
        </w:rPr>
      </w:pPr>
    </w:p>
    <w:p w:rsidR="003E43BF" w:rsidRPr="00AC1746" w:rsidRDefault="003E43BF" w:rsidP="00AC1746">
      <w:pPr>
        <w:autoSpaceDE w:val="0"/>
        <w:autoSpaceDN w:val="0"/>
        <w:adjustRightInd w:val="0"/>
        <w:spacing w:after="0" w:line="240" w:lineRule="auto"/>
        <w:ind w:right="-1"/>
        <w:contextualSpacing/>
        <w:jc w:val="center"/>
        <w:rPr>
          <w:rFonts w:ascii="Times New Roman" w:eastAsia="Times New Roman" w:hAnsi="Times New Roman" w:cs="Times New Roman"/>
          <w:b/>
          <w:bCs/>
          <w:sz w:val="24"/>
          <w:szCs w:val="24"/>
        </w:rPr>
      </w:pPr>
    </w:p>
    <w:p w:rsidR="002E31FE" w:rsidRPr="00AC1746" w:rsidRDefault="002E31FE" w:rsidP="00AC1746">
      <w:pPr>
        <w:autoSpaceDE w:val="0"/>
        <w:autoSpaceDN w:val="0"/>
        <w:adjustRightInd w:val="0"/>
        <w:spacing w:after="0" w:line="240" w:lineRule="auto"/>
        <w:ind w:right="-1"/>
        <w:contextualSpacing/>
        <w:jc w:val="center"/>
        <w:rPr>
          <w:rFonts w:ascii="Times New Roman" w:eastAsia="Times New Roman" w:hAnsi="Times New Roman" w:cs="Times New Roman"/>
          <w:b/>
          <w:bCs/>
          <w:sz w:val="24"/>
          <w:szCs w:val="24"/>
        </w:rPr>
      </w:pPr>
    </w:p>
    <w:p w:rsidR="002E31FE" w:rsidRPr="00AC1746" w:rsidRDefault="002E31FE" w:rsidP="00AC1746">
      <w:pPr>
        <w:autoSpaceDE w:val="0"/>
        <w:autoSpaceDN w:val="0"/>
        <w:adjustRightInd w:val="0"/>
        <w:spacing w:after="0" w:line="240" w:lineRule="auto"/>
        <w:ind w:right="-1"/>
        <w:contextualSpacing/>
        <w:jc w:val="center"/>
        <w:rPr>
          <w:rFonts w:ascii="Times New Roman" w:eastAsia="Times New Roman" w:hAnsi="Times New Roman" w:cs="Times New Roman"/>
          <w:b/>
          <w:bCs/>
          <w:sz w:val="24"/>
          <w:szCs w:val="24"/>
        </w:rPr>
      </w:pPr>
    </w:p>
    <w:p w:rsidR="002E31FE" w:rsidRPr="00AC1746" w:rsidRDefault="002E31FE" w:rsidP="00AC1746">
      <w:pPr>
        <w:autoSpaceDE w:val="0"/>
        <w:autoSpaceDN w:val="0"/>
        <w:adjustRightInd w:val="0"/>
        <w:spacing w:after="0" w:line="240" w:lineRule="auto"/>
        <w:ind w:right="-1"/>
        <w:contextualSpacing/>
        <w:jc w:val="center"/>
        <w:rPr>
          <w:rFonts w:ascii="Times New Roman" w:eastAsia="Times New Roman" w:hAnsi="Times New Roman" w:cs="Times New Roman"/>
          <w:b/>
          <w:bCs/>
          <w:sz w:val="24"/>
          <w:szCs w:val="24"/>
        </w:rPr>
      </w:pPr>
    </w:p>
    <w:p w:rsidR="002E31FE" w:rsidRPr="00AC1746" w:rsidRDefault="002E31FE" w:rsidP="00AC1746">
      <w:pPr>
        <w:spacing w:after="0" w:line="240" w:lineRule="auto"/>
        <w:ind w:right="-1"/>
        <w:contextualSpacing/>
        <w:jc w:val="both"/>
        <w:rPr>
          <w:rFonts w:ascii="Times New Roman" w:eastAsia="Times New Roman" w:hAnsi="Times New Roman" w:cs="Times New Roman"/>
          <w:b/>
          <w:sz w:val="24"/>
          <w:szCs w:val="24"/>
        </w:rPr>
      </w:pPr>
      <w:r w:rsidRPr="00AC1746">
        <w:rPr>
          <w:rFonts w:ascii="Times New Roman" w:eastAsia="Times New Roman" w:hAnsi="Times New Roman" w:cs="Times New Roman"/>
          <w:b/>
          <w:sz w:val="24"/>
          <w:szCs w:val="24"/>
        </w:rPr>
        <w:t>Контрольно-оценочные материалы для итоговой аттестации по учебной дисциплине</w:t>
      </w:r>
    </w:p>
    <w:p w:rsidR="002E31FE" w:rsidRPr="00AC1746" w:rsidRDefault="002E31FE" w:rsidP="00AC1746">
      <w:pPr>
        <w:spacing w:after="0" w:line="240" w:lineRule="auto"/>
        <w:ind w:right="-1"/>
        <w:contextualSpacing/>
        <w:jc w:val="both"/>
        <w:rPr>
          <w:rFonts w:ascii="Times New Roman" w:eastAsia="Times New Roman" w:hAnsi="Times New Roman" w:cs="Times New Roman"/>
          <w:b/>
          <w:sz w:val="24"/>
          <w:szCs w:val="24"/>
        </w:rPr>
      </w:pPr>
    </w:p>
    <w:p w:rsidR="002E31FE" w:rsidRPr="00AC1746" w:rsidRDefault="002E31FE" w:rsidP="00AC1746">
      <w:pPr>
        <w:spacing w:after="0" w:line="240" w:lineRule="auto"/>
        <w:ind w:right="-1"/>
        <w:contextualSpacing/>
        <w:jc w:val="both"/>
        <w:rPr>
          <w:rFonts w:ascii="Times New Roman" w:eastAsia="Times New Roman" w:hAnsi="Times New Roman" w:cs="Times New Roman"/>
          <w:b/>
          <w:sz w:val="24"/>
          <w:szCs w:val="24"/>
        </w:rPr>
      </w:pPr>
    </w:p>
    <w:p w:rsidR="002E31FE" w:rsidRPr="00AC1746" w:rsidRDefault="002E31FE" w:rsidP="00AC1746">
      <w:pPr>
        <w:spacing w:after="0" w:line="240" w:lineRule="auto"/>
        <w:ind w:right="-1"/>
        <w:contextualSpacing/>
        <w:jc w:val="center"/>
        <w:rPr>
          <w:rFonts w:ascii="Times New Roman" w:eastAsia="Times New Roman" w:hAnsi="Times New Roman" w:cs="Times New Roman"/>
          <w:b/>
          <w:sz w:val="24"/>
          <w:szCs w:val="24"/>
        </w:rPr>
      </w:pPr>
      <w:r w:rsidRPr="00AC1746">
        <w:rPr>
          <w:rFonts w:ascii="Times New Roman" w:eastAsia="Times New Roman" w:hAnsi="Times New Roman" w:cs="Times New Roman"/>
          <w:b/>
          <w:sz w:val="24"/>
          <w:szCs w:val="24"/>
        </w:rPr>
        <w:t>АТТЕСТАЦИОННЫЙ МАТЕРИАЛ</w:t>
      </w:r>
    </w:p>
    <w:p w:rsidR="002E31FE" w:rsidRPr="00AC1746" w:rsidRDefault="002E31FE" w:rsidP="00AC1746">
      <w:pPr>
        <w:spacing w:after="0" w:line="240" w:lineRule="auto"/>
        <w:ind w:right="-1"/>
        <w:contextualSpacing/>
        <w:jc w:val="center"/>
        <w:rPr>
          <w:rFonts w:ascii="Times New Roman" w:eastAsia="Times New Roman" w:hAnsi="Times New Roman" w:cs="Times New Roman"/>
          <w:b/>
          <w:sz w:val="24"/>
          <w:szCs w:val="24"/>
        </w:rPr>
      </w:pPr>
      <w:r w:rsidRPr="00AC1746">
        <w:rPr>
          <w:rFonts w:ascii="Times New Roman" w:eastAsia="Times New Roman" w:hAnsi="Times New Roman" w:cs="Times New Roman"/>
          <w:b/>
          <w:sz w:val="24"/>
          <w:szCs w:val="24"/>
        </w:rPr>
        <w:t>ДЛЯ ПРОВЕДЕНИЯ ПИСЬМЕННОГО ЭКЗАМЕНА ПО РУССКОМУ ЯЗЫКУ  КУРС СРЕДНЕГО (ОБЩЕГО) ОБРАЗОВАНИЯ</w:t>
      </w:r>
    </w:p>
    <w:p w:rsidR="002E31FE" w:rsidRPr="00AC1746" w:rsidRDefault="002E31FE" w:rsidP="00AC1746">
      <w:pPr>
        <w:spacing w:after="0" w:line="240" w:lineRule="auto"/>
        <w:ind w:right="-1"/>
        <w:contextualSpacing/>
        <w:jc w:val="center"/>
        <w:rPr>
          <w:rFonts w:ascii="Times New Roman" w:eastAsia="Times New Roman" w:hAnsi="Times New Roman" w:cs="Times New Roman"/>
          <w:b/>
          <w:sz w:val="24"/>
          <w:szCs w:val="24"/>
        </w:rPr>
      </w:pPr>
    </w:p>
    <w:tbl>
      <w:tblPr>
        <w:tblW w:w="0" w:type="auto"/>
        <w:tblLook w:val="04A0" w:firstRow="1" w:lastRow="0" w:firstColumn="1" w:lastColumn="0" w:noHBand="0" w:noVBand="1"/>
      </w:tblPr>
      <w:tblGrid>
        <w:gridCol w:w="6062"/>
        <w:gridCol w:w="3509"/>
      </w:tblGrid>
      <w:tr w:rsidR="002E31FE" w:rsidRPr="00AC1746" w:rsidTr="00AF7B1E">
        <w:tc>
          <w:tcPr>
            <w:tcW w:w="6062" w:type="dxa"/>
            <w:shd w:val="clear" w:color="auto" w:fill="auto"/>
          </w:tcPr>
          <w:p w:rsidR="002E31FE" w:rsidRPr="00AC1746" w:rsidRDefault="002E31FE" w:rsidP="00AC1746">
            <w:pPr>
              <w:tabs>
                <w:tab w:val="left" w:pos="1320"/>
              </w:tabs>
              <w:spacing w:after="0" w:line="240" w:lineRule="auto"/>
              <w:ind w:right="-1"/>
              <w:contextualSpacing/>
              <w:rPr>
                <w:rFonts w:ascii="Times New Roman" w:eastAsia="Times New Roman" w:hAnsi="Times New Roman" w:cs="Times New Roman"/>
                <w:color w:val="000000"/>
                <w:sz w:val="24"/>
                <w:szCs w:val="24"/>
              </w:rPr>
            </w:pPr>
            <w:r w:rsidRPr="00AC1746">
              <w:rPr>
                <w:rFonts w:ascii="Times New Roman" w:eastAsia="Times New Roman" w:hAnsi="Times New Roman" w:cs="Times New Roman"/>
                <w:color w:val="000000"/>
                <w:sz w:val="24"/>
                <w:szCs w:val="24"/>
              </w:rPr>
              <w:t>РАССМОТРЕН:</w:t>
            </w:r>
          </w:p>
          <w:p w:rsidR="002E31FE" w:rsidRPr="00AC1746" w:rsidRDefault="002E31FE" w:rsidP="00AC1746">
            <w:pPr>
              <w:tabs>
                <w:tab w:val="left" w:pos="2400"/>
              </w:tabs>
              <w:spacing w:after="0" w:line="240" w:lineRule="auto"/>
              <w:ind w:right="-1"/>
              <w:contextualSpacing/>
              <w:rPr>
                <w:rFonts w:ascii="Times New Roman" w:eastAsia="Times New Roman" w:hAnsi="Times New Roman" w:cs="Times New Roman"/>
                <w:sz w:val="24"/>
                <w:szCs w:val="24"/>
              </w:rPr>
            </w:pPr>
            <w:r w:rsidRPr="00AC1746">
              <w:rPr>
                <w:rFonts w:ascii="Times New Roman" w:eastAsia="Times New Roman" w:hAnsi="Times New Roman" w:cs="Times New Roman"/>
                <w:sz w:val="24"/>
                <w:szCs w:val="24"/>
              </w:rPr>
              <w:t>на заседании  методической комиссии общеобразовательных  дисциплин</w:t>
            </w:r>
          </w:p>
          <w:p w:rsidR="002E31FE" w:rsidRPr="00AC1746" w:rsidRDefault="002E31FE" w:rsidP="00AC1746">
            <w:pPr>
              <w:tabs>
                <w:tab w:val="left" w:pos="5580"/>
                <w:tab w:val="left" w:pos="6060"/>
              </w:tabs>
              <w:spacing w:after="0" w:line="240" w:lineRule="auto"/>
              <w:ind w:right="-1"/>
              <w:contextualSpacing/>
              <w:rPr>
                <w:rFonts w:ascii="Times New Roman" w:eastAsia="Times New Roman" w:hAnsi="Times New Roman" w:cs="Times New Roman"/>
                <w:sz w:val="24"/>
                <w:szCs w:val="24"/>
              </w:rPr>
            </w:pPr>
            <w:r w:rsidRPr="00AC1746">
              <w:rPr>
                <w:rFonts w:ascii="Times New Roman" w:eastAsia="Times New Roman" w:hAnsi="Times New Roman" w:cs="Times New Roman"/>
                <w:sz w:val="24"/>
                <w:szCs w:val="24"/>
              </w:rPr>
              <w:t>от «____»           2017г.</w:t>
            </w:r>
          </w:p>
          <w:p w:rsidR="002E31FE" w:rsidRPr="00AC1746" w:rsidRDefault="002E31FE" w:rsidP="00AC1746">
            <w:pPr>
              <w:spacing w:after="0" w:line="240" w:lineRule="auto"/>
              <w:ind w:right="-1"/>
              <w:contextualSpacing/>
              <w:rPr>
                <w:rFonts w:ascii="Times New Roman" w:eastAsia="Times New Roman" w:hAnsi="Times New Roman" w:cs="Times New Roman"/>
                <w:b/>
                <w:sz w:val="24"/>
                <w:szCs w:val="24"/>
              </w:rPr>
            </w:pPr>
            <w:r w:rsidRPr="00AC1746">
              <w:rPr>
                <w:rFonts w:ascii="Times New Roman" w:eastAsia="Times New Roman" w:hAnsi="Times New Roman" w:cs="Times New Roman"/>
                <w:color w:val="000000"/>
                <w:sz w:val="24"/>
                <w:szCs w:val="24"/>
              </w:rPr>
              <w:t>ПРЕДСЕДАТЕЛЬ: Сивухина Т.С._________</w:t>
            </w:r>
          </w:p>
        </w:tc>
        <w:tc>
          <w:tcPr>
            <w:tcW w:w="3509" w:type="dxa"/>
            <w:shd w:val="clear" w:color="auto" w:fill="auto"/>
          </w:tcPr>
          <w:p w:rsidR="002E31FE" w:rsidRPr="00AC1746" w:rsidRDefault="002E31FE" w:rsidP="00AC1746">
            <w:pPr>
              <w:tabs>
                <w:tab w:val="left" w:pos="1320"/>
              </w:tabs>
              <w:spacing w:after="0" w:line="240" w:lineRule="auto"/>
              <w:ind w:right="-1"/>
              <w:contextualSpacing/>
              <w:rPr>
                <w:rFonts w:ascii="Times New Roman" w:eastAsia="Times New Roman" w:hAnsi="Times New Roman" w:cs="Times New Roman"/>
                <w:color w:val="000000"/>
                <w:sz w:val="24"/>
                <w:szCs w:val="24"/>
              </w:rPr>
            </w:pPr>
            <w:r w:rsidRPr="00AC1746">
              <w:rPr>
                <w:rFonts w:ascii="Times New Roman" w:eastAsia="Times New Roman" w:hAnsi="Times New Roman" w:cs="Times New Roman"/>
                <w:color w:val="000000"/>
                <w:sz w:val="24"/>
                <w:szCs w:val="24"/>
              </w:rPr>
              <w:t>УТВЕРЖДЕН:</w:t>
            </w:r>
          </w:p>
          <w:p w:rsidR="002E31FE" w:rsidRPr="00AC1746" w:rsidRDefault="002E31FE" w:rsidP="00AC1746">
            <w:pPr>
              <w:tabs>
                <w:tab w:val="left" w:pos="240"/>
              </w:tabs>
              <w:spacing w:after="0" w:line="240" w:lineRule="auto"/>
              <w:ind w:right="-1"/>
              <w:contextualSpacing/>
              <w:rPr>
                <w:rFonts w:ascii="Times New Roman" w:eastAsia="Times New Roman" w:hAnsi="Times New Roman" w:cs="Times New Roman"/>
                <w:sz w:val="24"/>
                <w:szCs w:val="24"/>
              </w:rPr>
            </w:pPr>
          </w:p>
          <w:p w:rsidR="002E31FE" w:rsidRPr="00AC1746" w:rsidRDefault="002E31FE" w:rsidP="00AC1746">
            <w:pPr>
              <w:tabs>
                <w:tab w:val="left" w:pos="240"/>
              </w:tabs>
              <w:spacing w:after="0" w:line="240" w:lineRule="auto"/>
              <w:ind w:right="-1"/>
              <w:contextualSpacing/>
              <w:rPr>
                <w:rFonts w:ascii="Times New Roman" w:eastAsia="Times New Roman" w:hAnsi="Times New Roman" w:cs="Times New Roman"/>
                <w:sz w:val="24"/>
                <w:szCs w:val="24"/>
              </w:rPr>
            </w:pPr>
            <w:r w:rsidRPr="00AC1746">
              <w:rPr>
                <w:rFonts w:ascii="Times New Roman" w:eastAsia="Times New Roman" w:hAnsi="Times New Roman" w:cs="Times New Roman"/>
                <w:sz w:val="24"/>
                <w:szCs w:val="24"/>
              </w:rPr>
              <w:t>___________</w:t>
            </w:r>
          </w:p>
          <w:p w:rsidR="002E31FE" w:rsidRPr="00AC1746" w:rsidRDefault="002E31FE" w:rsidP="00AC1746">
            <w:pPr>
              <w:tabs>
                <w:tab w:val="left" w:pos="320"/>
                <w:tab w:val="center" w:pos="2285"/>
                <w:tab w:val="left" w:pos="6700"/>
              </w:tabs>
              <w:spacing w:after="0" w:line="240" w:lineRule="auto"/>
              <w:ind w:right="-1"/>
              <w:contextualSpacing/>
              <w:rPr>
                <w:rFonts w:ascii="Times New Roman" w:eastAsia="Times New Roman" w:hAnsi="Times New Roman" w:cs="Times New Roman"/>
                <w:sz w:val="24"/>
                <w:szCs w:val="24"/>
              </w:rPr>
            </w:pPr>
            <w:r w:rsidRPr="00AC1746">
              <w:rPr>
                <w:rFonts w:ascii="Times New Roman" w:eastAsia="Times New Roman" w:hAnsi="Times New Roman" w:cs="Times New Roman"/>
                <w:sz w:val="24"/>
                <w:szCs w:val="24"/>
              </w:rPr>
              <w:t>«____» марта 2016г.</w:t>
            </w:r>
          </w:p>
        </w:tc>
      </w:tr>
    </w:tbl>
    <w:p w:rsidR="002E31FE" w:rsidRPr="00AC1746" w:rsidRDefault="002E31FE" w:rsidP="00AC1746">
      <w:pPr>
        <w:spacing w:after="0" w:line="240" w:lineRule="auto"/>
        <w:ind w:right="-1"/>
        <w:contextualSpacing/>
        <w:jc w:val="center"/>
        <w:rPr>
          <w:rFonts w:ascii="Times New Roman" w:eastAsia="Times New Roman" w:hAnsi="Times New Roman" w:cs="Times New Roman"/>
          <w:b/>
          <w:sz w:val="24"/>
          <w:szCs w:val="24"/>
        </w:rPr>
      </w:pPr>
    </w:p>
    <w:p w:rsidR="002E31FE" w:rsidRPr="00AC1746" w:rsidRDefault="002E31FE" w:rsidP="00AC1746">
      <w:pPr>
        <w:spacing w:after="0" w:line="240" w:lineRule="auto"/>
        <w:ind w:right="-1"/>
        <w:contextualSpacing/>
        <w:jc w:val="center"/>
        <w:rPr>
          <w:rFonts w:ascii="Times New Roman" w:eastAsia="Times New Roman" w:hAnsi="Times New Roman" w:cs="Times New Roman"/>
          <w:b/>
          <w:sz w:val="24"/>
          <w:szCs w:val="24"/>
        </w:rPr>
      </w:pPr>
    </w:p>
    <w:p w:rsidR="002E31FE" w:rsidRPr="00AC1746" w:rsidRDefault="002E31FE" w:rsidP="00AC1746">
      <w:pPr>
        <w:spacing w:after="0" w:line="240" w:lineRule="auto"/>
        <w:ind w:right="-1"/>
        <w:contextualSpacing/>
        <w:jc w:val="center"/>
        <w:rPr>
          <w:rFonts w:ascii="Times New Roman" w:eastAsia="Times New Roman" w:hAnsi="Times New Roman" w:cs="Times New Roman"/>
          <w:b/>
          <w:sz w:val="24"/>
          <w:szCs w:val="24"/>
        </w:rPr>
      </w:pPr>
      <w:r w:rsidRPr="00AC1746">
        <w:rPr>
          <w:rFonts w:ascii="Times New Roman" w:eastAsia="Times New Roman" w:hAnsi="Times New Roman" w:cs="Times New Roman"/>
          <w:b/>
          <w:sz w:val="24"/>
          <w:szCs w:val="24"/>
        </w:rPr>
        <w:t>Комплект заданий для проведения экзамена по русскому языку</w:t>
      </w:r>
    </w:p>
    <w:p w:rsidR="002E31FE" w:rsidRPr="00AC1746" w:rsidRDefault="002E31FE" w:rsidP="00AC1746">
      <w:pPr>
        <w:spacing w:after="0" w:line="240" w:lineRule="auto"/>
        <w:ind w:right="-1"/>
        <w:contextualSpacing/>
        <w:jc w:val="center"/>
        <w:rPr>
          <w:rFonts w:ascii="Times New Roman" w:eastAsia="Times New Roman" w:hAnsi="Times New Roman" w:cs="Times New Roman"/>
          <w:b/>
          <w:sz w:val="24"/>
          <w:szCs w:val="24"/>
        </w:rPr>
      </w:pPr>
    </w:p>
    <w:p w:rsidR="002E31FE" w:rsidRPr="00AC1746" w:rsidRDefault="002E31FE" w:rsidP="00AC1746">
      <w:pPr>
        <w:spacing w:after="0" w:line="240" w:lineRule="auto"/>
        <w:ind w:right="-1"/>
        <w:contextualSpacing/>
        <w:jc w:val="center"/>
        <w:rPr>
          <w:rFonts w:ascii="Times New Roman" w:eastAsia="Times New Roman" w:hAnsi="Times New Roman" w:cs="Times New Roman"/>
          <w:b/>
          <w:sz w:val="24"/>
          <w:szCs w:val="24"/>
        </w:rPr>
      </w:pPr>
      <w:r w:rsidRPr="00AC1746">
        <w:rPr>
          <w:rFonts w:ascii="Times New Roman" w:eastAsia="Times New Roman" w:hAnsi="Times New Roman" w:cs="Times New Roman"/>
          <w:b/>
          <w:sz w:val="24"/>
          <w:szCs w:val="24"/>
        </w:rPr>
        <w:t>1-20</w:t>
      </w:r>
      <w:r w:rsidR="003E43BF" w:rsidRPr="00AC1746">
        <w:rPr>
          <w:rFonts w:ascii="Times New Roman" w:eastAsia="Times New Roman" w:hAnsi="Times New Roman" w:cs="Times New Roman"/>
          <w:b/>
          <w:sz w:val="24"/>
          <w:szCs w:val="24"/>
        </w:rPr>
        <w:t>…</w:t>
      </w:r>
    </w:p>
    <w:p w:rsidR="002E31FE" w:rsidRPr="00AC1746" w:rsidRDefault="002E31FE" w:rsidP="00AC1746">
      <w:pPr>
        <w:spacing w:after="0" w:line="240" w:lineRule="auto"/>
        <w:contextualSpacing/>
        <w:jc w:val="center"/>
        <w:rPr>
          <w:rFonts w:ascii="Times New Roman" w:hAnsi="Times New Roman" w:cs="Times New Roman"/>
          <w:b/>
          <w:color w:val="262626" w:themeColor="text1" w:themeTint="D9"/>
          <w:sz w:val="24"/>
          <w:szCs w:val="24"/>
        </w:rPr>
      </w:pPr>
      <w:r w:rsidRPr="00AC1746">
        <w:rPr>
          <w:rFonts w:ascii="Times New Roman" w:hAnsi="Times New Roman" w:cs="Times New Roman"/>
          <w:b/>
          <w:color w:val="262626" w:themeColor="text1" w:themeTint="D9"/>
          <w:sz w:val="24"/>
          <w:szCs w:val="24"/>
        </w:rPr>
        <w:t>Вариант – 2.</w:t>
      </w:r>
    </w:p>
    <w:p w:rsidR="002E31FE" w:rsidRPr="00AC1746" w:rsidRDefault="002E31FE" w:rsidP="00AC1746">
      <w:pPr>
        <w:spacing w:after="0" w:line="240" w:lineRule="auto"/>
        <w:contextualSpacing/>
        <w:jc w:val="both"/>
        <w:rPr>
          <w:rFonts w:ascii="Times New Roman" w:hAnsi="Times New Roman" w:cs="Times New Roman"/>
          <w:b/>
          <w:color w:val="262626" w:themeColor="text1" w:themeTint="D9"/>
          <w:sz w:val="24"/>
          <w:szCs w:val="24"/>
        </w:rPr>
        <w:sectPr w:rsidR="002E31FE" w:rsidRPr="00AC1746" w:rsidSect="00AF7B1E">
          <w:footerReference w:type="even" r:id="rId8"/>
          <w:footerReference w:type="default" r:id="rId9"/>
          <w:pgSz w:w="11906" w:h="16838"/>
          <w:pgMar w:top="1134" w:right="566" w:bottom="1134" w:left="1701" w:header="708" w:footer="708" w:gutter="0"/>
          <w:cols w:space="708"/>
          <w:docGrid w:linePitch="360"/>
        </w:sectPr>
      </w:pPr>
    </w:p>
    <w:p w:rsidR="002E31FE" w:rsidRPr="00AC1746" w:rsidRDefault="002E31FE" w:rsidP="00AC1746">
      <w:pPr>
        <w:spacing w:after="0" w:line="240" w:lineRule="auto"/>
        <w:contextualSpacing/>
        <w:jc w:val="both"/>
        <w:rPr>
          <w:rFonts w:ascii="Times New Roman" w:hAnsi="Times New Roman" w:cs="Times New Roman"/>
          <w:b/>
          <w:color w:val="262626" w:themeColor="text1" w:themeTint="D9"/>
          <w:sz w:val="24"/>
          <w:szCs w:val="24"/>
        </w:rPr>
      </w:pPr>
      <w:r w:rsidRPr="00AC1746">
        <w:rPr>
          <w:rFonts w:ascii="Times New Roman" w:hAnsi="Times New Roman" w:cs="Times New Roman"/>
          <w:b/>
          <w:color w:val="262626" w:themeColor="text1" w:themeTint="D9"/>
          <w:sz w:val="24"/>
          <w:szCs w:val="24"/>
        </w:rPr>
        <w:lastRenderedPageBreak/>
        <w:t>Часть А. (К каждому заданию  даны три варианта ответа, из которых нужно выбрать один правильный.)</w:t>
      </w:r>
    </w:p>
    <w:p w:rsidR="002E31FE" w:rsidRPr="00AC1746" w:rsidRDefault="002E31FE" w:rsidP="00AC1746">
      <w:pPr>
        <w:spacing w:after="0" w:line="240" w:lineRule="auto"/>
        <w:contextualSpacing/>
        <w:jc w:val="both"/>
        <w:rPr>
          <w:rFonts w:ascii="Times New Roman" w:hAnsi="Times New Roman" w:cs="Times New Roman"/>
          <w:b/>
          <w:color w:val="262626" w:themeColor="text1" w:themeTint="D9"/>
          <w:sz w:val="24"/>
          <w:szCs w:val="24"/>
        </w:rPr>
      </w:pPr>
      <w:r w:rsidRPr="00AC1746">
        <w:rPr>
          <w:rFonts w:ascii="Times New Roman" w:hAnsi="Times New Roman" w:cs="Times New Roman"/>
          <w:b/>
          <w:color w:val="262626" w:themeColor="text1" w:themeTint="D9"/>
          <w:sz w:val="24"/>
          <w:szCs w:val="24"/>
        </w:rPr>
        <w:t xml:space="preserve">1. Что изучает синтаксис? </w:t>
      </w:r>
    </w:p>
    <w:p w:rsidR="002E31FE" w:rsidRPr="00AC1746" w:rsidRDefault="002E31FE" w:rsidP="00AC1746">
      <w:pPr>
        <w:numPr>
          <w:ilvl w:val="0"/>
          <w:numId w:val="5"/>
        </w:numPr>
        <w:spacing w:after="0" w:line="240" w:lineRule="auto"/>
        <w:contextualSpacing/>
        <w:jc w:val="both"/>
        <w:rPr>
          <w:rFonts w:ascii="Times New Roman" w:hAnsi="Times New Roman" w:cs="Times New Roman"/>
          <w:color w:val="262626" w:themeColor="text1" w:themeTint="D9"/>
          <w:sz w:val="24"/>
          <w:szCs w:val="24"/>
        </w:rPr>
      </w:pPr>
      <w:r w:rsidRPr="00AC1746">
        <w:rPr>
          <w:rFonts w:ascii="Times New Roman" w:hAnsi="Times New Roman" w:cs="Times New Roman"/>
          <w:color w:val="262626" w:themeColor="text1" w:themeTint="D9"/>
          <w:sz w:val="24"/>
          <w:szCs w:val="24"/>
        </w:rPr>
        <w:t>Словосочетания и предложения</w:t>
      </w:r>
    </w:p>
    <w:p w:rsidR="002E31FE" w:rsidRPr="00AC1746" w:rsidRDefault="002E31FE" w:rsidP="00AC1746">
      <w:pPr>
        <w:numPr>
          <w:ilvl w:val="0"/>
          <w:numId w:val="5"/>
        </w:numPr>
        <w:spacing w:after="0" w:line="240" w:lineRule="auto"/>
        <w:contextualSpacing/>
        <w:jc w:val="both"/>
        <w:rPr>
          <w:rFonts w:ascii="Times New Roman" w:hAnsi="Times New Roman" w:cs="Times New Roman"/>
          <w:color w:val="262626" w:themeColor="text1" w:themeTint="D9"/>
          <w:sz w:val="24"/>
          <w:szCs w:val="24"/>
        </w:rPr>
      </w:pPr>
      <w:r w:rsidRPr="00AC1746">
        <w:rPr>
          <w:rFonts w:ascii="Times New Roman" w:hAnsi="Times New Roman" w:cs="Times New Roman"/>
          <w:color w:val="262626" w:themeColor="text1" w:themeTint="D9"/>
          <w:sz w:val="24"/>
          <w:szCs w:val="24"/>
        </w:rPr>
        <w:t>Правила написания слов</w:t>
      </w:r>
    </w:p>
    <w:p w:rsidR="002E31FE" w:rsidRPr="00AC1746" w:rsidRDefault="002E31FE" w:rsidP="00AC1746">
      <w:pPr>
        <w:numPr>
          <w:ilvl w:val="0"/>
          <w:numId w:val="5"/>
        </w:numPr>
        <w:spacing w:after="0" w:line="240" w:lineRule="auto"/>
        <w:contextualSpacing/>
        <w:jc w:val="both"/>
        <w:rPr>
          <w:rFonts w:ascii="Times New Roman" w:hAnsi="Times New Roman" w:cs="Times New Roman"/>
          <w:color w:val="262626" w:themeColor="text1" w:themeTint="D9"/>
          <w:sz w:val="24"/>
          <w:szCs w:val="24"/>
        </w:rPr>
      </w:pPr>
      <w:r w:rsidRPr="00AC1746">
        <w:rPr>
          <w:rFonts w:ascii="Times New Roman" w:hAnsi="Times New Roman" w:cs="Times New Roman"/>
          <w:color w:val="262626" w:themeColor="text1" w:themeTint="D9"/>
          <w:sz w:val="24"/>
          <w:szCs w:val="24"/>
        </w:rPr>
        <w:t>Звуки речи</w:t>
      </w:r>
    </w:p>
    <w:p w:rsidR="002E31FE" w:rsidRPr="00AC1746" w:rsidRDefault="002E31FE" w:rsidP="00AC1746">
      <w:pPr>
        <w:spacing w:after="0" w:line="240" w:lineRule="auto"/>
        <w:contextualSpacing/>
        <w:rPr>
          <w:rFonts w:ascii="Times New Roman" w:hAnsi="Times New Roman" w:cs="Times New Roman"/>
          <w:color w:val="262626" w:themeColor="text1" w:themeTint="D9"/>
          <w:sz w:val="24"/>
          <w:szCs w:val="24"/>
        </w:rPr>
      </w:pPr>
    </w:p>
    <w:p w:rsidR="002E31FE" w:rsidRPr="00AC1746" w:rsidRDefault="002E31FE" w:rsidP="00AC1746">
      <w:pPr>
        <w:spacing w:after="0" w:line="240" w:lineRule="auto"/>
        <w:contextualSpacing/>
        <w:rPr>
          <w:rFonts w:ascii="Times New Roman" w:hAnsi="Times New Roman" w:cs="Times New Roman"/>
          <w:b/>
          <w:color w:val="262626" w:themeColor="text1" w:themeTint="D9"/>
          <w:sz w:val="24"/>
          <w:szCs w:val="24"/>
        </w:rPr>
      </w:pPr>
      <w:r w:rsidRPr="00AC1746">
        <w:rPr>
          <w:rFonts w:ascii="Times New Roman" w:hAnsi="Times New Roman" w:cs="Times New Roman"/>
          <w:b/>
          <w:color w:val="262626" w:themeColor="text1" w:themeTint="D9"/>
          <w:sz w:val="24"/>
          <w:szCs w:val="24"/>
        </w:rPr>
        <w:t xml:space="preserve">2. </w:t>
      </w:r>
      <w:proofErr w:type="gramStart"/>
      <w:r w:rsidRPr="00AC1746">
        <w:rPr>
          <w:rFonts w:ascii="Times New Roman" w:hAnsi="Times New Roman" w:cs="Times New Roman"/>
          <w:b/>
          <w:color w:val="262626" w:themeColor="text1" w:themeTint="D9"/>
          <w:sz w:val="24"/>
          <w:szCs w:val="24"/>
        </w:rPr>
        <w:t>Два и более слов</w:t>
      </w:r>
      <w:proofErr w:type="gramEnd"/>
      <w:r w:rsidRPr="00AC1746">
        <w:rPr>
          <w:rFonts w:ascii="Times New Roman" w:hAnsi="Times New Roman" w:cs="Times New Roman"/>
          <w:b/>
          <w:color w:val="262626" w:themeColor="text1" w:themeTint="D9"/>
          <w:sz w:val="24"/>
          <w:szCs w:val="24"/>
        </w:rPr>
        <w:t xml:space="preserve">, связанных между собой по смыслу и грамматически, это: </w:t>
      </w:r>
      <w:r w:rsidRPr="00AC1746">
        <w:rPr>
          <w:rFonts w:ascii="Times New Roman" w:hAnsi="Times New Roman" w:cs="Times New Roman"/>
          <w:b/>
          <w:color w:val="262626" w:themeColor="text1" w:themeTint="D9"/>
          <w:sz w:val="24"/>
          <w:szCs w:val="24"/>
        </w:rPr>
        <w:tab/>
      </w:r>
    </w:p>
    <w:p w:rsidR="002E31FE" w:rsidRPr="00AC1746" w:rsidRDefault="002E31FE" w:rsidP="00AC1746">
      <w:pPr>
        <w:numPr>
          <w:ilvl w:val="0"/>
          <w:numId w:val="6"/>
        </w:numPr>
        <w:spacing w:after="0" w:line="240" w:lineRule="auto"/>
        <w:contextualSpacing/>
        <w:rPr>
          <w:rFonts w:ascii="Times New Roman" w:hAnsi="Times New Roman" w:cs="Times New Roman"/>
          <w:color w:val="262626" w:themeColor="text1" w:themeTint="D9"/>
          <w:sz w:val="24"/>
          <w:szCs w:val="24"/>
        </w:rPr>
      </w:pPr>
      <w:r w:rsidRPr="00AC1746">
        <w:rPr>
          <w:rFonts w:ascii="Times New Roman" w:hAnsi="Times New Roman" w:cs="Times New Roman"/>
          <w:color w:val="262626" w:themeColor="text1" w:themeTint="D9"/>
          <w:sz w:val="24"/>
          <w:szCs w:val="24"/>
        </w:rPr>
        <w:t>словосочетание</w:t>
      </w:r>
    </w:p>
    <w:p w:rsidR="002E31FE" w:rsidRPr="00AC1746" w:rsidRDefault="002E31FE" w:rsidP="00AC1746">
      <w:pPr>
        <w:numPr>
          <w:ilvl w:val="0"/>
          <w:numId w:val="6"/>
        </w:numPr>
        <w:spacing w:after="0" w:line="240" w:lineRule="auto"/>
        <w:contextualSpacing/>
        <w:rPr>
          <w:rFonts w:ascii="Times New Roman" w:hAnsi="Times New Roman" w:cs="Times New Roman"/>
          <w:color w:val="262626" w:themeColor="text1" w:themeTint="D9"/>
          <w:sz w:val="24"/>
          <w:szCs w:val="24"/>
        </w:rPr>
      </w:pPr>
      <w:r w:rsidRPr="00AC1746">
        <w:rPr>
          <w:rFonts w:ascii="Times New Roman" w:hAnsi="Times New Roman" w:cs="Times New Roman"/>
          <w:color w:val="262626" w:themeColor="text1" w:themeTint="D9"/>
          <w:sz w:val="24"/>
          <w:szCs w:val="24"/>
        </w:rPr>
        <w:t>предложение</w:t>
      </w:r>
    </w:p>
    <w:p w:rsidR="002E31FE" w:rsidRPr="00AC1746" w:rsidRDefault="002E31FE" w:rsidP="00AC1746">
      <w:pPr>
        <w:numPr>
          <w:ilvl w:val="0"/>
          <w:numId w:val="6"/>
        </w:numPr>
        <w:spacing w:after="0" w:line="240" w:lineRule="auto"/>
        <w:contextualSpacing/>
        <w:rPr>
          <w:rFonts w:ascii="Times New Roman" w:hAnsi="Times New Roman" w:cs="Times New Roman"/>
          <w:color w:val="262626" w:themeColor="text1" w:themeTint="D9"/>
          <w:sz w:val="24"/>
          <w:szCs w:val="24"/>
        </w:rPr>
      </w:pPr>
      <w:r w:rsidRPr="00AC1746">
        <w:rPr>
          <w:rFonts w:ascii="Times New Roman" w:hAnsi="Times New Roman" w:cs="Times New Roman"/>
          <w:color w:val="262626" w:themeColor="text1" w:themeTint="D9"/>
          <w:sz w:val="24"/>
          <w:szCs w:val="24"/>
        </w:rPr>
        <w:t>просто слова</w:t>
      </w:r>
    </w:p>
    <w:p w:rsidR="002E31FE" w:rsidRPr="00AC1746" w:rsidRDefault="002E31FE" w:rsidP="00AC1746">
      <w:pPr>
        <w:spacing w:after="0" w:line="240" w:lineRule="auto"/>
        <w:rPr>
          <w:rFonts w:ascii="Times New Roman" w:hAnsi="Times New Roman" w:cs="Times New Roman"/>
          <w:color w:val="262626" w:themeColor="text1" w:themeTint="D9"/>
          <w:sz w:val="24"/>
          <w:szCs w:val="24"/>
        </w:rPr>
      </w:pPr>
    </w:p>
    <w:p w:rsidR="002E31FE" w:rsidRPr="00AC1746" w:rsidRDefault="002E31FE" w:rsidP="00AC1746">
      <w:pPr>
        <w:spacing w:after="0" w:line="240" w:lineRule="auto"/>
        <w:contextualSpacing/>
        <w:rPr>
          <w:rFonts w:ascii="Times New Roman" w:hAnsi="Times New Roman" w:cs="Times New Roman"/>
          <w:b/>
          <w:color w:val="262626" w:themeColor="text1" w:themeTint="D9"/>
          <w:sz w:val="24"/>
          <w:szCs w:val="24"/>
        </w:rPr>
      </w:pPr>
      <w:r w:rsidRPr="00AC1746">
        <w:rPr>
          <w:rFonts w:ascii="Times New Roman" w:hAnsi="Times New Roman" w:cs="Times New Roman"/>
          <w:b/>
          <w:color w:val="262626" w:themeColor="text1" w:themeTint="D9"/>
          <w:sz w:val="24"/>
          <w:szCs w:val="24"/>
        </w:rPr>
        <w:t xml:space="preserve">3. Слово в словосочетании, от которого задается вопрос, называется… </w:t>
      </w:r>
    </w:p>
    <w:p w:rsidR="002E31FE" w:rsidRPr="00AC1746" w:rsidRDefault="002E31FE" w:rsidP="00AC1746">
      <w:pPr>
        <w:numPr>
          <w:ilvl w:val="0"/>
          <w:numId w:val="7"/>
        </w:numPr>
        <w:spacing w:after="0" w:line="240" w:lineRule="auto"/>
        <w:contextualSpacing/>
        <w:rPr>
          <w:rFonts w:ascii="Times New Roman" w:hAnsi="Times New Roman" w:cs="Times New Roman"/>
          <w:color w:val="262626" w:themeColor="text1" w:themeTint="D9"/>
          <w:sz w:val="24"/>
          <w:szCs w:val="24"/>
        </w:rPr>
      </w:pPr>
      <w:r w:rsidRPr="00AC1746">
        <w:rPr>
          <w:rFonts w:ascii="Times New Roman" w:hAnsi="Times New Roman" w:cs="Times New Roman"/>
          <w:color w:val="262626" w:themeColor="text1" w:themeTint="D9"/>
          <w:sz w:val="24"/>
          <w:szCs w:val="24"/>
        </w:rPr>
        <w:t>главным</w:t>
      </w:r>
    </w:p>
    <w:p w:rsidR="002E31FE" w:rsidRPr="00AC1746" w:rsidRDefault="002E31FE" w:rsidP="00AC1746">
      <w:pPr>
        <w:numPr>
          <w:ilvl w:val="0"/>
          <w:numId w:val="7"/>
        </w:numPr>
        <w:spacing w:after="0" w:line="240" w:lineRule="auto"/>
        <w:contextualSpacing/>
        <w:rPr>
          <w:rFonts w:ascii="Times New Roman" w:hAnsi="Times New Roman" w:cs="Times New Roman"/>
          <w:color w:val="262626" w:themeColor="text1" w:themeTint="D9"/>
          <w:sz w:val="24"/>
          <w:szCs w:val="24"/>
        </w:rPr>
      </w:pPr>
      <w:r w:rsidRPr="00AC1746">
        <w:rPr>
          <w:rFonts w:ascii="Times New Roman" w:hAnsi="Times New Roman" w:cs="Times New Roman"/>
          <w:color w:val="262626" w:themeColor="text1" w:themeTint="D9"/>
          <w:sz w:val="24"/>
          <w:szCs w:val="24"/>
        </w:rPr>
        <w:t>зависимым</w:t>
      </w:r>
    </w:p>
    <w:p w:rsidR="002E31FE" w:rsidRPr="00AC1746" w:rsidRDefault="002E31FE" w:rsidP="00AC1746">
      <w:pPr>
        <w:numPr>
          <w:ilvl w:val="0"/>
          <w:numId w:val="7"/>
        </w:numPr>
        <w:spacing w:after="0" w:line="240" w:lineRule="auto"/>
        <w:contextualSpacing/>
        <w:rPr>
          <w:rFonts w:ascii="Times New Roman" w:hAnsi="Times New Roman" w:cs="Times New Roman"/>
          <w:color w:val="262626" w:themeColor="text1" w:themeTint="D9"/>
          <w:sz w:val="24"/>
          <w:szCs w:val="24"/>
        </w:rPr>
      </w:pPr>
      <w:r w:rsidRPr="00AC1746">
        <w:rPr>
          <w:rFonts w:ascii="Times New Roman" w:hAnsi="Times New Roman" w:cs="Times New Roman"/>
          <w:color w:val="262626" w:themeColor="text1" w:themeTint="D9"/>
          <w:sz w:val="24"/>
          <w:szCs w:val="24"/>
        </w:rPr>
        <w:t>главенствующим</w:t>
      </w:r>
    </w:p>
    <w:p w:rsidR="002E31FE" w:rsidRPr="00AC1746" w:rsidRDefault="002E31FE" w:rsidP="00AC1746">
      <w:pPr>
        <w:spacing w:after="0" w:line="240" w:lineRule="auto"/>
        <w:rPr>
          <w:rFonts w:ascii="Times New Roman" w:hAnsi="Times New Roman" w:cs="Times New Roman"/>
          <w:color w:val="262626" w:themeColor="text1" w:themeTint="D9"/>
          <w:sz w:val="24"/>
          <w:szCs w:val="24"/>
        </w:rPr>
      </w:pPr>
    </w:p>
    <w:p w:rsidR="002E31FE" w:rsidRPr="00AC1746" w:rsidRDefault="002E31FE" w:rsidP="00AC1746">
      <w:pPr>
        <w:spacing w:after="0" w:line="240" w:lineRule="auto"/>
        <w:contextualSpacing/>
        <w:rPr>
          <w:rFonts w:ascii="Times New Roman" w:hAnsi="Times New Roman" w:cs="Times New Roman"/>
          <w:b/>
          <w:color w:val="262626" w:themeColor="text1" w:themeTint="D9"/>
          <w:sz w:val="24"/>
          <w:szCs w:val="24"/>
        </w:rPr>
      </w:pPr>
      <w:r w:rsidRPr="00AC1746">
        <w:rPr>
          <w:rFonts w:ascii="Times New Roman" w:hAnsi="Times New Roman" w:cs="Times New Roman"/>
          <w:b/>
          <w:color w:val="262626" w:themeColor="text1" w:themeTint="D9"/>
          <w:sz w:val="24"/>
          <w:szCs w:val="24"/>
        </w:rPr>
        <w:t xml:space="preserve">4. К группе предложений по цели высказывания относятся: </w:t>
      </w:r>
    </w:p>
    <w:p w:rsidR="002E31FE" w:rsidRPr="00AC1746" w:rsidRDefault="002E31FE" w:rsidP="00AC1746">
      <w:pPr>
        <w:numPr>
          <w:ilvl w:val="0"/>
          <w:numId w:val="8"/>
        </w:numPr>
        <w:spacing w:after="0" w:line="240" w:lineRule="auto"/>
        <w:contextualSpacing/>
        <w:rPr>
          <w:rFonts w:ascii="Times New Roman" w:hAnsi="Times New Roman" w:cs="Times New Roman"/>
          <w:color w:val="262626" w:themeColor="text1" w:themeTint="D9"/>
          <w:sz w:val="24"/>
          <w:szCs w:val="24"/>
        </w:rPr>
      </w:pPr>
      <w:r w:rsidRPr="00AC1746">
        <w:rPr>
          <w:rFonts w:ascii="Times New Roman" w:hAnsi="Times New Roman" w:cs="Times New Roman"/>
          <w:color w:val="262626" w:themeColor="text1" w:themeTint="D9"/>
          <w:sz w:val="24"/>
          <w:szCs w:val="24"/>
        </w:rPr>
        <w:t>повествовательные, побудительные и вопросительные предложения</w:t>
      </w:r>
    </w:p>
    <w:p w:rsidR="002E31FE" w:rsidRPr="00AC1746" w:rsidRDefault="002E31FE" w:rsidP="00AC1746">
      <w:pPr>
        <w:numPr>
          <w:ilvl w:val="0"/>
          <w:numId w:val="8"/>
        </w:numPr>
        <w:spacing w:after="0" w:line="240" w:lineRule="auto"/>
        <w:contextualSpacing/>
        <w:rPr>
          <w:rFonts w:ascii="Times New Roman" w:hAnsi="Times New Roman" w:cs="Times New Roman"/>
          <w:color w:val="262626" w:themeColor="text1" w:themeTint="D9"/>
          <w:sz w:val="24"/>
          <w:szCs w:val="24"/>
        </w:rPr>
      </w:pPr>
      <w:r w:rsidRPr="00AC1746">
        <w:rPr>
          <w:rFonts w:ascii="Times New Roman" w:hAnsi="Times New Roman" w:cs="Times New Roman"/>
          <w:color w:val="262626" w:themeColor="text1" w:themeTint="D9"/>
          <w:sz w:val="24"/>
          <w:szCs w:val="24"/>
        </w:rPr>
        <w:t>восклицательные и невосклицательные предложения</w:t>
      </w:r>
    </w:p>
    <w:p w:rsidR="002E31FE" w:rsidRPr="00AC1746" w:rsidRDefault="002E31FE" w:rsidP="00AC1746">
      <w:pPr>
        <w:numPr>
          <w:ilvl w:val="0"/>
          <w:numId w:val="8"/>
        </w:numPr>
        <w:tabs>
          <w:tab w:val="left" w:pos="6104"/>
        </w:tabs>
        <w:spacing w:after="0" w:line="240" w:lineRule="auto"/>
        <w:contextualSpacing/>
        <w:rPr>
          <w:rFonts w:ascii="Times New Roman" w:hAnsi="Times New Roman" w:cs="Times New Roman"/>
          <w:color w:val="262626" w:themeColor="text1" w:themeTint="D9"/>
          <w:sz w:val="24"/>
          <w:szCs w:val="24"/>
        </w:rPr>
      </w:pPr>
      <w:r w:rsidRPr="00AC1746">
        <w:rPr>
          <w:rFonts w:ascii="Times New Roman" w:hAnsi="Times New Roman" w:cs="Times New Roman"/>
          <w:color w:val="262626" w:themeColor="text1" w:themeTint="D9"/>
          <w:sz w:val="24"/>
          <w:szCs w:val="24"/>
        </w:rPr>
        <w:t>распространенные и нераспространенные предложения</w:t>
      </w:r>
      <w:r w:rsidRPr="00AC1746">
        <w:rPr>
          <w:rFonts w:ascii="Times New Roman" w:hAnsi="Times New Roman" w:cs="Times New Roman"/>
          <w:color w:val="262626" w:themeColor="text1" w:themeTint="D9"/>
          <w:sz w:val="24"/>
          <w:szCs w:val="24"/>
        </w:rPr>
        <w:tab/>
      </w:r>
    </w:p>
    <w:p w:rsidR="002E31FE" w:rsidRPr="00AC1746" w:rsidRDefault="002E31FE" w:rsidP="00AC1746">
      <w:pPr>
        <w:tabs>
          <w:tab w:val="left" w:pos="6104"/>
        </w:tabs>
        <w:spacing w:after="0" w:line="240" w:lineRule="auto"/>
        <w:rPr>
          <w:rFonts w:ascii="Times New Roman" w:hAnsi="Times New Roman" w:cs="Times New Roman"/>
          <w:color w:val="262626" w:themeColor="text1" w:themeTint="D9"/>
          <w:sz w:val="24"/>
          <w:szCs w:val="24"/>
        </w:rPr>
      </w:pPr>
    </w:p>
    <w:p w:rsidR="002E31FE" w:rsidRPr="00AC1746" w:rsidRDefault="002E31FE" w:rsidP="00AC1746">
      <w:pPr>
        <w:tabs>
          <w:tab w:val="left" w:pos="6104"/>
        </w:tabs>
        <w:spacing w:after="0" w:line="240" w:lineRule="auto"/>
        <w:contextualSpacing/>
        <w:rPr>
          <w:rFonts w:ascii="Times New Roman" w:hAnsi="Times New Roman" w:cs="Times New Roman"/>
          <w:b/>
          <w:color w:val="262626" w:themeColor="text1" w:themeTint="D9"/>
          <w:sz w:val="24"/>
          <w:szCs w:val="24"/>
        </w:rPr>
      </w:pPr>
      <w:r w:rsidRPr="00AC1746">
        <w:rPr>
          <w:rFonts w:ascii="Times New Roman" w:hAnsi="Times New Roman" w:cs="Times New Roman"/>
          <w:b/>
          <w:color w:val="262626" w:themeColor="text1" w:themeTint="D9"/>
          <w:sz w:val="24"/>
          <w:szCs w:val="24"/>
        </w:rPr>
        <w:t xml:space="preserve">5. К группе предложений по наличию второстепенных членов относятся:  </w:t>
      </w:r>
      <w:r w:rsidRPr="00AC1746">
        <w:rPr>
          <w:rFonts w:ascii="Times New Roman" w:hAnsi="Times New Roman" w:cs="Times New Roman"/>
          <w:b/>
          <w:color w:val="262626" w:themeColor="text1" w:themeTint="D9"/>
          <w:sz w:val="24"/>
          <w:szCs w:val="24"/>
        </w:rPr>
        <w:tab/>
      </w:r>
    </w:p>
    <w:p w:rsidR="002E31FE" w:rsidRPr="00AC1746" w:rsidRDefault="002E31FE" w:rsidP="00AC1746">
      <w:pPr>
        <w:numPr>
          <w:ilvl w:val="0"/>
          <w:numId w:val="9"/>
        </w:numPr>
        <w:tabs>
          <w:tab w:val="left" w:pos="6104"/>
        </w:tabs>
        <w:spacing w:after="0" w:line="240" w:lineRule="auto"/>
        <w:contextualSpacing/>
        <w:rPr>
          <w:rFonts w:ascii="Times New Roman" w:hAnsi="Times New Roman" w:cs="Times New Roman"/>
          <w:color w:val="262626" w:themeColor="text1" w:themeTint="D9"/>
          <w:sz w:val="24"/>
          <w:szCs w:val="24"/>
        </w:rPr>
      </w:pPr>
      <w:r w:rsidRPr="00AC1746">
        <w:rPr>
          <w:rFonts w:ascii="Times New Roman" w:hAnsi="Times New Roman" w:cs="Times New Roman"/>
          <w:color w:val="262626" w:themeColor="text1" w:themeTint="D9"/>
          <w:sz w:val="24"/>
          <w:szCs w:val="24"/>
        </w:rPr>
        <w:t>распространенные и нераспространенные предложения</w:t>
      </w:r>
    </w:p>
    <w:p w:rsidR="002E31FE" w:rsidRPr="00AC1746" w:rsidRDefault="002E31FE" w:rsidP="00AC1746">
      <w:pPr>
        <w:numPr>
          <w:ilvl w:val="0"/>
          <w:numId w:val="9"/>
        </w:numPr>
        <w:tabs>
          <w:tab w:val="left" w:pos="6104"/>
        </w:tabs>
        <w:spacing w:after="0" w:line="240" w:lineRule="auto"/>
        <w:contextualSpacing/>
        <w:rPr>
          <w:rFonts w:ascii="Times New Roman" w:hAnsi="Times New Roman" w:cs="Times New Roman"/>
          <w:color w:val="262626" w:themeColor="text1" w:themeTint="D9"/>
          <w:sz w:val="24"/>
          <w:szCs w:val="24"/>
        </w:rPr>
      </w:pPr>
      <w:r w:rsidRPr="00AC1746">
        <w:rPr>
          <w:rFonts w:ascii="Times New Roman" w:hAnsi="Times New Roman" w:cs="Times New Roman"/>
          <w:color w:val="262626" w:themeColor="text1" w:themeTint="D9"/>
          <w:sz w:val="24"/>
          <w:szCs w:val="24"/>
        </w:rPr>
        <w:t xml:space="preserve">повествовательные, побудительные и вопросительные предложения </w:t>
      </w:r>
    </w:p>
    <w:p w:rsidR="002E31FE" w:rsidRPr="00AC1746" w:rsidRDefault="002E31FE" w:rsidP="00AC1746">
      <w:pPr>
        <w:numPr>
          <w:ilvl w:val="0"/>
          <w:numId w:val="9"/>
        </w:numPr>
        <w:tabs>
          <w:tab w:val="left" w:pos="6104"/>
        </w:tabs>
        <w:spacing w:after="0" w:line="240" w:lineRule="auto"/>
        <w:contextualSpacing/>
        <w:rPr>
          <w:rFonts w:ascii="Times New Roman" w:hAnsi="Times New Roman" w:cs="Times New Roman"/>
          <w:color w:val="262626" w:themeColor="text1" w:themeTint="D9"/>
          <w:sz w:val="24"/>
          <w:szCs w:val="24"/>
        </w:rPr>
      </w:pPr>
      <w:r w:rsidRPr="00AC1746">
        <w:rPr>
          <w:rFonts w:ascii="Times New Roman" w:hAnsi="Times New Roman" w:cs="Times New Roman"/>
          <w:color w:val="262626" w:themeColor="text1" w:themeTint="D9"/>
          <w:sz w:val="24"/>
          <w:szCs w:val="24"/>
        </w:rPr>
        <w:t xml:space="preserve">восклицательные и невосклицательные предложения </w:t>
      </w:r>
    </w:p>
    <w:p w:rsidR="002E31FE" w:rsidRPr="00AC1746" w:rsidRDefault="002E31FE" w:rsidP="00AC1746">
      <w:pPr>
        <w:tabs>
          <w:tab w:val="left" w:pos="6104"/>
        </w:tabs>
        <w:spacing w:after="0" w:line="240" w:lineRule="auto"/>
        <w:rPr>
          <w:rFonts w:ascii="Times New Roman" w:hAnsi="Times New Roman" w:cs="Times New Roman"/>
          <w:color w:val="262626" w:themeColor="text1" w:themeTint="D9"/>
          <w:sz w:val="24"/>
          <w:szCs w:val="24"/>
        </w:rPr>
      </w:pPr>
    </w:p>
    <w:p w:rsidR="002E31FE" w:rsidRPr="00AC1746" w:rsidRDefault="002E31FE" w:rsidP="00AC1746">
      <w:pPr>
        <w:tabs>
          <w:tab w:val="left" w:pos="6104"/>
        </w:tabs>
        <w:spacing w:after="0" w:line="240" w:lineRule="auto"/>
        <w:contextualSpacing/>
        <w:rPr>
          <w:rFonts w:ascii="Times New Roman" w:hAnsi="Times New Roman" w:cs="Times New Roman"/>
          <w:color w:val="262626" w:themeColor="text1" w:themeTint="D9"/>
          <w:sz w:val="24"/>
          <w:szCs w:val="24"/>
        </w:rPr>
      </w:pPr>
      <w:r w:rsidRPr="00AC1746">
        <w:rPr>
          <w:rFonts w:ascii="Times New Roman" w:hAnsi="Times New Roman" w:cs="Times New Roman"/>
          <w:b/>
          <w:color w:val="262626" w:themeColor="text1" w:themeTint="D9"/>
          <w:sz w:val="24"/>
          <w:szCs w:val="24"/>
        </w:rPr>
        <w:t>6. Главный член предложения, который называет действие, состояние или признак подлежащего и отвечает на вопросы ЧТО ДЕЛАЕТ ПРЕДМЕТ? КАКОВ (КАКОЙ) ПРЕДМЕТ? ЧТО ТАКОЕ ПРЕДМЕТ? КТО ТАКОЙ</w:t>
      </w:r>
      <w:proofErr w:type="gramStart"/>
      <w:r w:rsidRPr="00AC1746">
        <w:rPr>
          <w:rFonts w:ascii="Times New Roman" w:hAnsi="Times New Roman" w:cs="Times New Roman"/>
          <w:b/>
          <w:color w:val="262626" w:themeColor="text1" w:themeTint="D9"/>
          <w:sz w:val="24"/>
          <w:szCs w:val="24"/>
        </w:rPr>
        <w:t xml:space="preserve">?, </w:t>
      </w:r>
      <w:proofErr w:type="gramEnd"/>
      <w:r w:rsidRPr="00AC1746">
        <w:rPr>
          <w:rFonts w:ascii="Times New Roman" w:hAnsi="Times New Roman" w:cs="Times New Roman"/>
          <w:b/>
          <w:color w:val="262626" w:themeColor="text1" w:themeTint="D9"/>
          <w:sz w:val="24"/>
          <w:szCs w:val="24"/>
        </w:rPr>
        <w:t xml:space="preserve">называется…  </w:t>
      </w:r>
      <w:r w:rsidRPr="00AC1746">
        <w:rPr>
          <w:rFonts w:ascii="Times New Roman" w:hAnsi="Times New Roman" w:cs="Times New Roman"/>
          <w:b/>
          <w:color w:val="262626" w:themeColor="text1" w:themeTint="D9"/>
          <w:sz w:val="24"/>
          <w:szCs w:val="24"/>
        </w:rPr>
        <w:tab/>
      </w:r>
    </w:p>
    <w:p w:rsidR="002E31FE" w:rsidRPr="00AC1746" w:rsidRDefault="002E31FE" w:rsidP="00AC1746">
      <w:pPr>
        <w:numPr>
          <w:ilvl w:val="0"/>
          <w:numId w:val="10"/>
        </w:numPr>
        <w:tabs>
          <w:tab w:val="left" w:pos="6104"/>
        </w:tabs>
        <w:spacing w:after="0" w:line="240" w:lineRule="auto"/>
        <w:contextualSpacing/>
        <w:rPr>
          <w:rFonts w:ascii="Times New Roman" w:hAnsi="Times New Roman" w:cs="Times New Roman"/>
          <w:color w:val="262626" w:themeColor="text1" w:themeTint="D9"/>
          <w:sz w:val="24"/>
          <w:szCs w:val="24"/>
        </w:rPr>
      </w:pPr>
      <w:r w:rsidRPr="00AC1746">
        <w:rPr>
          <w:rFonts w:ascii="Times New Roman" w:hAnsi="Times New Roman" w:cs="Times New Roman"/>
          <w:color w:val="262626" w:themeColor="text1" w:themeTint="D9"/>
          <w:sz w:val="24"/>
          <w:szCs w:val="24"/>
        </w:rPr>
        <w:t xml:space="preserve">дополнение </w:t>
      </w:r>
    </w:p>
    <w:p w:rsidR="002E31FE" w:rsidRPr="00AC1746" w:rsidRDefault="002E31FE" w:rsidP="00AC1746">
      <w:pPr>
        <w:numPr>
          <w:ilvl w:val="0"/>
          <w:numId w:val="10"/>
        </w:numPr>
        <w:tabs>
          <w:tab w:val="left" w:pos="6104"/>
        </w:tabs>
        <w:spacing w:after="0" w:line="240" w:lineRule="auto"/>
        <w:contextualSpacing/>
        <w:rPr>
          <w:rFonts w:ascii="Times New Roman" w:hAnsi="Times New Roman" w:cs="Times New Roman"/>
          <w:color w:val="262626" w:themeColor="text1" w:themeTint="D9"/>
          <w:sz w:val="24"/>
          <w:szCs w:val="24"/>
        </w:rPr>
      </w:pPr>
      <w:r w:rsidRPr="00AC1746">
        <w:rPr>
          <w:rFonts w:ascii="Times New Roman" w:hAnsi="Times New Roman" w:cs="Times New Roman"/>
          <w:color w:val="262626" w:themeColor="text1" w:themeTint="D9"/>
          <w:sz w:val="24"/>
          <w:szCs w:val="24"/>
        </w:rPr>
        <w:t xml:space="preserve">подлежащее </w:t>
      </w:r>
    </w:p>
    <w:p w:rsidR="002E31FE" w:rsidRPr="00AC1746" w:rsidRDefault="002E31FE" w:rsidP="00AC1746">
      <w:pPr>
        <w:numPr>
          <w:ilvl w:val="0"/>
          <w:numId w:val="10"/>
        </w:numPr>
        <w:tabs>
          <w:tab w:val="left" w:pos="6104"/>
        </w:tabs>
        <w:spacing w:after="0" w:line="240" w:lineRule="auto"/>
        <w:contextualSpacing/>
        <w:rPr>
          <w:rFonts w:ascii="Times New Roman" w:hAnsi="Times New Roman" w:cs="Times New Roman"/>
          <w:color w:val="262626" w:themeColor="text1" w:themeTint="D9"/>
          <w:sz w:val="24"/>
          <w:szCs w:val="24"/>
        </w:rPr>
      </w:pPr>
      <w:r w:rsidRPr="00AC1746">
        <w:rPr>
          <w:rFonts w:ascii="Times New Roman" w:hAnsi="Times New Roman" w:cs="Times New Roman"/>
          <w:color w:val="262626" w:themeColor="text1" w:themeTint="D9"/>
          <w:sz w:val="24"/>
          <w:szCs w:val="24"/>
        </w:rPr>
        <w:t>сказуемое</w:t>
      </w:r>
    </w:p>
    <w:p w:rsidR="002E31FE" w:rsidRPr="00AC1746" w:rsidRDefault="002E31FE" w:rsidP="00AC1746">
      <w:pPr>
        <w:tabs>
          <w:tab w:val="left" w:pos="6104"/>
        </w:tabs>
        <w:spacing w:after="0" w:line="240" w:lineRule="auto"/>
        <w:rPr>
          <w:rFonts w:ascii="Times New Roman" w:hAnsi="Times New Roman" w:cs="Times New Roman"/>
          <w:color w:val="262626" w:themeColor="text1" w:themeTint="D9"/>
          <w:sz w:val="24"/>
          <w:szCs w:val="24"/>
        </w:rPr>
      </w:pPr>
    </w:p>
    <w:p w:rsidR="002E31FE" w:rsidRPr="00AC1746" w:rsidRDefault="002E31FE" w:rsidP="00AC1746">
      <w:pPr>
        <w:tabs>
          <w:tab w:val="left" w:pos="6104"/>
        </w:tabs>
        <w:spacing w:after="0" w:line="240" w:lineRule="auto"/>
        <w:contextualSpacing/>
        <w:rPr>
          <w:rFonts w:ascii="Times New Roman" w:hAnsi="Times New Roman" w:cs="Times New Roman"/>
          <w:b/>
          <w:color w:val="262626" w:themeColor="text1" w:themeTint="D9"/>
          <w:sz w:val="24"/>
          <w:szCs w:val="24"/>
        </w:rPr>
      </w:pPr>
      <w:r w:rsidRPr="00AC1746">
        <w:rPr>
          <w:rFonts w:ascii="Times New Roman" w:hAnsi="Times New Roman" w:cs="Times New Roman"/>
          <w:b/>
          <w:color w:val="262626" w:themeColor="text1" w:themeTint="D9"/>
          <w:sz w:val="24"/>
          <w:szCs w:val="24"/>
        </w:rPr>
        <w:t xml:space="preserve">7. Второстепенный член предложения, который отвечает на вопросы КАКОЙ? ЧЕЙ? И обозначает признак предмета, называется… </w:t>
      </w:r>
    </w:p>
    <w:p w:rsidR="002E31FE" w:rsidRPr="00AC1746" w:rsidRDefault="002E31FE" w:rsidP="00AC1746">
      <w:pPr>
        <w:numPr>
          <w:ilvl w:val="0"/>
          <w:numId w:val="11"/>
        </w:numPr>
        <w:tabs>
          <w:tab w:val="left" w:pos="6104"/>
        </w:tabs>
        <w:spacing w:after="0" w:line="240" w:lineRule="auto"/>
        <w:contextualSpacing/>
        <w:rPr>
          <w:rFonts w:ascii="Times New Roman" w:hAnsi="Times New Roman" w:cs="Times New Roman"/>
          <w:color w:val="262626" w:themeColor="text1" w:themeTint="D9"/>
          <w:sz w:val="24"/>
          <w:szCs w:val="24"/>
        </w:rPr>
      </w:pPr>
      <w:r w:rsidRPr="00AC1746">
        <w:rPr>
          <w:rFonts w:ascii="Times New Roman" w:hAnsi="Times New Roman" w:cs="Times New Roman"/>
          <w:color w:val="262626" w:themeColor="text1" w:themeTint="D9"/>
          <w:sz w:val="24"/>
          <w:szCs w:val="24"/>
        </w:rPr>
        <w:t>обстоятельство</w:t>
      </w:r>
    </w:p>
    <w:p w:rsidR="002E31FE" w:rsidRPr="00AC1746" w:rsidRDefault="002E31FE" w:rsidP="00AC1746">
      <w:pPr>
        <w:numPr>
          <w:ilvl w:val="0"/>
          <w:numId w:val="11"/>
        </w:numPr>
        <w:tabs>
          <w:tab w:val="left" w:pos="6104"/>
        </w:tabs>
        <w:spacing w:after="0" w:line="240" w:lineRule="auto"/>
        <w:contextualSpacing/>
        <w:rPr>
          <w:rFonts w:ascii="Times New Roman" w:hAnsi="Times New Roman" w:cs="Times New Roman"/>
          <w:color w:val="262626" w:themeColor="text1" w:themeTint="D9"/>
          <w:sz w:val="24"/>
          <w:szCs w:val="24"/>
        </w:rPr>
      </w:pPr>
      <w:r w:rsidRPr="00AC1746">
        <w:rPr>
          <w:rFonts w:ascii="Times New Roman" w:hAnsi="Times New Roman" w:cs="Times New Roman"/>
          <w:color w:val="262626" w:themeColor="text1" w:themeTint="D9"/>
          <w:sz w:val="24"/>
          <w:szCs w:val="24"/>
        </w:rPr>
        <w:t>определение</w:t>
      </w:r>
    </w:p>
    <w:p w:rsidR="002E31FE" w:rsidRPr="00AC1746" w:rsidRDefault="002E31FE" w:rsidP="00AC1746">
      <w:pPr>
        <w:numPr>
          <w:ilvl w:val="0"/>
          <w:numId w:val="11"/>
        </w:numPr>
        <w:tabs>
          <w:tab w:val="left" w:pos="6104"/>
        </w:tabs>
        <w:spacing w:after="0" w:line="240" w:lineRule="auto"/>
        <w:contextualSpacing/>
        <w:rPr>
          <w:rFonts w:ascii="Times New Roman" w:hAnsi="Times New Roman" w:cs="Times New Roman"/>
          <w:color w:val="262626" w:themeColor="text1" w:themeTint="D9"/>
          <w:sz w:val="24"/>
          <w:szCs w:val="24"/>
        </w:rPr>
      </w:pPr>
      <w:r w:rsidRPr="00AC1746">
        <w:rPr>
          <w:rFonts w:ascii="Times New Roman" w:hAnsi="Times New Roman" w:cs="Times New Roman"/>
          <w:color w:val="262626" w:themeColor="text1" w:themeTint="D9"/>
          <w:sz w:val="24"/>
          <w:szCs w:val="24"/>
        </w:rPr>
        <w:t>дополнение</w:t>
      </w:r>
    </w:p>
    <w:p w:rsidR="002E31FE" w:rsidRPr="00AC1746" w:rsidRDefault="002E31FE" w:rsidP="00AC1746">
      <w:pPr>
        <w:tabs>
          <w:tab w:val="left" w:pos="6104"/>
        </w:tabs>
        <w:spacing w:after="0" w:line="240" w:lineRule="auto"/>
        <w:rPr>
          <w:rFonts w:ascii="Times New Roman" w:hAnsi="Times New Roman" w:cs="Times New Roman"/>
          <w:color w:val="262626" w:themeColor="text1" w:themeTint="D9"/>
          <w:sz w:val="24"/>
          <w:szCs w:val="24"/>
        </w:rPr>
      </w:pPr>
    </w:p>
    <w:p w:rsidR="002E31FE" w:rsidRPr="00AC1746" w:rsidRDefault="002E31FE" w:rsidP="00AC1746">
      <w:pPr>
        <w:tabs>
          <w:tab w:val="left" w:pos="6104"/>
        </w:tabs>
        <w:spacing w:after="0" w:line="240" w:lineRule="auto"/>
        <w:contextualSpacing/>
        <w:rPr>
          <w:rFonts w:ascii="Times New Roman" w:hAnsi="Times New Roman" w:cs="Times New Roman"/>
          <w:b/>
          <w:color w:val="262626" w:themeColor="text1" w:themeTint="D9"/>
          <w:sz w:val="24"/>
          <w:szCs w:val="24"/>
        </w:rPr>
      </w:pPr>
      <w:r w:rsidRPr="00AC1746">
        <w:rPr>
          <w:rFonts w:ascii="Times New Roman" w:hAnsi="Times New Roman" w:cs="Times New Roman"/>
          <w:b/>
          <w:color w:val="262626" w:themeColor="text1" w:themeTint="D9"/>
          <w:sz w:val="24"/>
          <w:szCs w:val="24"/>
        </w:rPr>
        <w:t>8. В каком слове на месте пропуска пишется буква</w:t>
      </w:r>
      <w:proofErr w:type="gramStart"/>
      <w:r w:rsidRPr="00AC1746">
        <w:rPr>
          <w:rFonts w:ascii="Times New Roman" w:hAnsi="Times New Roman" w:cs="Times New Roman"/>
          <w:b/>
          <w:color w:val="262626" w:themeColor="text1" w:themeTint="D9"/>
          <w:sz w:val="24"/>
          <w:szCs w:val="24"/>
        </w:rPr>
        <w:t xml:space="preserve"> О</w:t>
      </w:r>
      <w:proofErr w:type="gramEnd"/>
      <w:r w:rsidRPr="00AC1746">
        <w:rPr>
          <w:rFonts w:ascii="Times New Roman" w:hAnsi="Times New Roman" w:cs="Times New Roman"/>
          <w:b/>
          <w:color w:val="262626" w:themeColor="text1" w:themeTint="D9"/>
          <w:sz w:val="24"/>
          <w:szCs w:val="24"/>
        </w:rPr>
        <w:t>?</w:t>
      </w:r>
    </w:p>
    <w:p w:rsidR="002E31FE" w:rsidRPr="00AC1746" w:rsidRDefault="002E31FE" w:rsidP="00AC1746">
      <w:pPr>
        <w:numPr>
          <w:ilvl w:val="0"/>
          <w:numId w:val="12"/>
        </w:numPr>
        <w:tabs>
          <w:tab w:val="left" w:pos="6104"/>
        </w:tabs>
        <w:spacing w:after="0" w:line="240" w:lineRule="auto"/>
        <w:contextualSpacing/>
        <w:rPr>
          <w:rFonts w:ascii="Times New Roman" w:hAnsi="Times New Roman" w:cs="Times New Roman"/>
          <w:color w:val="262626" w:themeColor="text1" w:themeTint="D9"/>
          <w:sz w:val="24"/>
          <w:szCs w:val="24"/>
        </w:rPr>
      </w:pPr>
      <w:proofErr w:type="spellStart"/>
      <w:r w:rsidRPr="00AC1746">
        <w:rPr>
          <w:rFonts w:ascii="Times New Roman" w:hAnsi="Times New Roman" w:cs="Times New Roman"/>
          <w:color w:val="262626" w:themeColor="text1" w:themeTint="D9"/>
          <w:sz w:val="24"/>
          <w:szCs w:val="24"/>
        </w:rPr>
        <w:t>анч</w:t>
      </w:r>
      <w:proofErr w:type="spellEnd"/>
      <w:r w:rsidRPr="00AC1746">
        <w:rPr>
          <w:rFonts w:ascii="Times New Roman" w:hAnsi="Times New Roman" w:cs="Times New Roman"/>
          <w:color w:val="262626" w:themeColor="text1" w:themeTint="D9"/>
          <w:sz w:val="24"/>
          <w:szCs w:val="24"/>
        </w:rPr>
        <w:t>..</w:t>
      </w:r>
      <w:proofErr w:type="gramStart"/>
      <w:r w:rsidRPr="00AC1746">
        <w:rPr>
          <w:rFonts w:ascii="Times New Roman" w:hAnsi="Times New Roman" w:cs="Times New Roman"/>
          <w:color w:val="262626" w:themeColor="text1" w:themeTint="D9"/>
          <w:sz w:val="24"/>
          <w:szCs w:val="24"/>
        </w:rPr>
        <w:t>.у</w:t>
      </w:r>
      <w:proofErr w:type="gramEnd"/>
      <w:r w:rsidRPr="00AC1746">
        <w:rPr>
          <w:rFonts w:ascii="Times New Roman" w:hAnsi="Times New Roman" w:cs="Times New Roman"/>
          <w:color w:val="262626" w:themeColor="text1" w:themeTint="D9"/>
          <w:sz w:val="24"/>
          <w:szCs w:val="24"/>
        </w:rPr>
        <w:t>с</w:t>
      </w:r>
    </w:p>
    <w:p w:rsidR="002E31FE" w:rsidRPr="00AC1746" w:rsidRDefault="002E31FE" w:rsidP="00AC1746">
      <w:pPr>
        <w:numPr>
          <w:ilvl w:val="0"/>
          <w:numId w:val="12"/>
        </w:numPr>
        <w:tabs>
          <w:tab w:val="left" w:pos="6104"/>
        </w:tabs>
        <w:spacing w:after="0" w:line="240" w:lineRule="auto"/>
        <w:contextualSpacing/>
        <w:rPr>
          <w:rFonts w:ascii="Times New Roman" w:hAnsi="Times New Roman" w:cs="Times New Roman"/>
          <w:color w:val="262626" w:themeColor="text1" w:themeTint="D9"/>
          <w:sz w:val="24"/>
          <w:szCs w:val="24"/>
        </w:rPr>
      </w:pPr>
      <w:proofErr w:type="spellStart"/>
      <w:r w:rsidRPr="00AC1746">
        <w:rPr>
          <w:rFonts w:ascii="Times New Roman" w:hAnsi="Times New Roman" w:cs="Times New Roman"/>
          <w:color w:val="262626" w:themeColor="text1" w:themeTint="D9"/>
          <w:sz w:val="24"/>
          <w:szCs w:val="24"/>
        </w:rPr>
        <w:t>пош</w:t>
      </w:r>
      <w:proofErr w:type="spellEnd"/>
      <w:r w:rsidRPr="00AC1746">
        <w:rPr>
          <w:rFonts w:ascii="Times New Roman" w:hAnsi="Times New Roman" w:cs="Times New Roman"/>
          <w:color w:val="262626" w:themeColor="text1" w:themeTint="D9"/>
          <w:sz w:val="24"/>
          <w:szCs w:val="24"/>
        </w:rPr>
        <w:t>..</w:t>
      </w:r>
      <w:proofErr w:type="gramStart"/>
      <w:r w:rsidRPr="00AC1746">
        <w:rPr>
          <w:rFonts w:ascii="Times New Roman" w:hAnsi="Times New Roman" w:cs="Times New Roman"/>
          <w:color w:val="262626" w:themeColor="text1" w:themeTint="D9"/>
          <w:sz w:val="24"/>
          <w:szCs w:val="24"/>
        </w:rPr>
        <w:t>.л</w:t>
      </w:r>
      <w:proofErr w:type="gramEnd"/>
    </w:p>
    <w:p w:rsidR="002E31FE" w:rsidRPr="00AC1746" w:rsidRDefault="002E31FE" w:rsidP="00AC1746">
      <w:pPr>
        <w:numPr>
          <w:ilvl w:val="0"/>
          <w:numId w:val="12"/>
        </w:numPr>
        <w:tabs>
          <w:tab w:val="left" w:pos="6104"/>
        </w:tabs>
        <w:spacing w:after="0" w:line="240" w:lineRule="auto"/>
        <w:contextualSpacing/>
        <w:rPr>
          <w:rFonts w:ascii="Times New Roman" w:hAnsi="Times New Roman" w:cs="Times New Roman"/>
          <w:color w:val="262626" w:themeColor="text1" w:themeTint="D9"/>
          <w:sz w:val="24"/>
          <w:szCs w:val="24"/>
        </w:rPr>
      </w:pPr>
      <w:proofErr w:type="spellStart"/>
      <w:r w:rsidRPr="00AC1746">
        <w:rPr>
          <w:rFonts w:ascii="Times New Roman" w:hAnsi="Times New Roman" w:cs="Times New Roman"/>
          <w:color w:val="262626" w:themeColor="text1" w:themeTint="D9"/>
          <w:sz w:val="24"/>
          <w:szCs w:val="24"/>
        </w:rPr>
        <w:t>деш</w:t>
      </w:r>
      <w:proofErr w:type="spellEnd"/>
      <w:r w:rsidRPr="00AC1746">
        <w:rPr>
          <w:rFonts w:ascii="Times New Roman" w:hAnsi="Times New Roman" w:cs="Times New Roman"/>
          <w:color w:val="262626" w:themeColor="text1" w:themeTint="D9"/>
          <w:sz w:val="24"/>
          <w:szCs w:val="24"/>
        </w:rPr>
        <w:t>..</w:t>
      </w:r>
      <w:proofErr w:type="gramStart"/>
      <w:r w:rsidRPr="00AC1746">
        <w:rPr>
          <w:rFonts w:ascii="Times New Roman" w:hAnsi="Times New Roman" w:cs="Times New Roman"/>
          <w:color w:val="262626" w:themeColor="text1" w:themeTint="D9"/>
          <w:sz w:val="24"/>
          <w:szCs w:val="24"/>
        </w:rPr>
        <w:t>.в</w:t>
      </w:r>
      <w:proofErr w:type="gramEnd"/>
      <w:r w:rsidRPr="00AC1746">
        <w:rPr>
          <w:rFonts w:ascii="Times New Roman" w:hAnsi="Times New Roman" w:cs="Times New Roman"/>
          <w:color w:val="262626" w:themeColor="text1" w:themeTint="D9"/>
          <w:sz w:val="24"/>
          <w:szCs w:val="24"/>
        </w:rPr>
        <w:t>ый</w:t>
      </w:r>
    </w:p>
    <w:p w:rsidR="002E31FE" w:rsidRPr="00AC1746" w:rsidRDefault="002E31FE" w:rsidP="00AC1746">
      <w:pPr>
        <w:tabs>
          <w:tab w:val="left" w:pos="6104"/>
        </w:tabs>
        <w:spacing w:after="0" w:line="240" w:lineRule="auto"/>
        <w:rPr>
          <w:rFonts w:ascii="Times New Roman" w:hAnsi="Times New Roman" w:cs="Times New Roman"/>
          <w:color w:val="262626" w:themeColor="text1" w:themeTint="D9"/>
          <w:sz w:val="24"/>
          <w:szCs w:val="24"/>
        </w:rPr>
      </w:pPr>
    </w:p>
    <w:p w:rsidR="002E31FE" w:rsidRPr="00AC1746" w:rsidRDefault="002E31FE" w:rsidP="00AC1746">
      <w:pPr>
        <w:tabs>
          <w:tab w:val="left" w:pos="6104"/>
        </w:tabs>
        <w:spacing w:after="0" w:line="240" w:lineRule="auto"/>
        <w:contextualSpacing/>
        <w:rPr>
          <w:rFonts w:ascii="Times New Roman" w:hAnsi="Times New Roman" w:cs="Times New Roman"/>
          <w:i/>
          <w:color w:val="262626" w:themeColor="text1" w:themeTint="D9"/>
          <w:sz w:val="24"/>
          <w:szCs w:val="24"/>
        </w:rPr>
      </w:pPr>
      <w:r w:rsidRPr="00AC1746">
        <w:rPr>
          <w:rFonts w:ascii="Times New Roman" w:hAnsi="Times New Roman" w:cs="Times New Roman"/>
          <w:b/>
          <w:color w:val="262626" w:themeColor="text1" w:themeTint="D9"/>
          <w:sz w:val="24"/>
          <w:szCs w:val="24"/>
        </w:rPr>
        <w:t xml:space="preserve">9. В каком варианте ответа указаны все цифры на месте которых пишется </w:t>
      </w:r>
      <w:proofErr w:type="spellStart"/>
      <w:r w:rsidRPr="00AC1746">
        <w:rPr>
          <w:rFonts w:ascii="Times New Roman" w:hAnsi="Times New Roman" w:cs="Times New Roman"/>
          <w:b/>
          <w:color w:val="262626" w:themeColor="text1" w:themeTint="D9"/>
          <w:sz w:val="24"/>
          <w:szCs w:val="24"/>
        </w:rPr>
        <w:t>НН</w:t>
      </w:r>
      <w:proofErr w:type="gramStart"/>
      <w:r w:rsidRPr="00AC1746">
        <w:rPr>
          <w:rFonts w:ascii="Times New Roman" w:hAnsi="Times New Roman" w:cs="Times New Roman"/>
          <w:b/>
          <w:color w:val="262626" w:themeColor="text1" w:themeTint="D9"/>
          <w:sz w:val="24"/>
          <w:szCs w:val="24"/>
        </w:rPr>
        <w:t>?</w:t>
      </w:r>
      <w:r w:rsidRPr="00AC1746">
        <w:rPr>
          <w:rFonts w:ascii="Times New Roman" w:hAnsi="Times New Roman" w:cs="Times New Roman"/>
          <w:i/>
          <w:color w:val="262626" w:themeColor="text1" w:themeTint="D9"/>
          <w:sz w:val="24"/>
          <w:szCs w:val="24"/>
        </w:rPr>
        <w:t>С</w:t>
      </w:r>
      <w:proofErr w:type="gramEnd"/>
      <w:r w:rsidRPr="00AC1746">
        <w:rPr>
          <w:rFonts w:ascii="Times New Roman" w:hAnsi="Times New Roman" w:cs="Times New Roman"/>
          <w:i/>
          <w:color w:val="262626" w:themeColor="text1" w:themeTint="D9"/>
          <w:sz w:val="24"/>
          <w:szCs w:val="24"/>
        </w:rPr>
        <w:t>ейчас</w:t>
      </w:r>
      <w:proofErr w:type="spellEnd"/>
      <w:r w:rsidRPr="00AC1746">
        <w:rPr>
          <w:rFonts w:ascii="Times New Roman" w:hAnsi="Times New Roman" w:cs="Times New Roman"/>
          <w:i/>
          <w:color w:val="262626" w:themeColor="text1" w:themeTint="D9"/>
          <w:sz w:val="24"/>
          <w:szCs w:val="24"/>
        </w:rPr>
        <w:t xml:space="preserve"> на большом столе </w:t>
      </w:r>
      <w:proofErr w:type="spellStart"/>
      <w:r w:rsidRPr="00AC1746">
        <w:rPr>
          <w:rFonts w:ascii="Times New Roman" w:hAnsi="Times New Roman" w:cs="Times New Roman"/>
          <w:i/>
          <w:color w:val="262626" w:themeColor="text1" w:themeTint="D9"/>
          <w:sz w:val="24"/>
          <w:szCs w:val="24"/>
        </w:rPr>
        <w:t>Нержина</w:t>
      </w:r>
      <w:proofErr w:type="spellEnd"/>
      <w:r w:rsidRPr="00AC1746">
        <w:rPr>
          <w:rFonts w:ascii="Times New Roman" w:hAnsi="Times New Roman" w:cs="Times New Roman"/>
          <w:i/>
          <w:color w:val="262626" w:themeColor="text1" w:themeTint="D9"/>
          <w:sz w:val="24"/>
          <w:szCs w:val="24"/>
        </w:rPr>
        <w:t xml:space="preserve"> были </w:t>
      </w:r>
      <w:proofErr w:type="spellStart"/>
      <w:r w:rsidRPr="00AC1746">
        <w:rPr>
          <w:rFonts w:ascii="Times New Roman" w:hAnsi="Times New Roman" w:cs="Times New Roman"/>
          <w:i/>
          <w:color w:val="262626" w:themeColor="text1" w:themeTint="D9"/>
          <w:sz w:val="24"/>
          <w:szCs w:val="24"/>
        </w:rPr>
        <w:t>сложе</w:t>
      </w:r>
      <w:proofErr w:type="spellEnd"/>
      <w:r w:rsidRPr="00AC1746">
        <w:rPr>
          <w:rFonts w:ascii="Times New Roman" w:hAnsi="Times New Roman" w:cs="Times New Roman"/>
          <w:i/>
          <w:color w:val="262626" w:themeColor="text1" w:themeTint="D9"/>
          <w:sz w:val="24"/>
          <w:szCs w:val="24"/>
        </w:rPr>
        <w:t xml:space="preserve">(1)ы баррикадами стопы книг и папок, а оставшееся посередине живое место опять-таки </w:t>
      </w:r>
      <w:proofErr w:type="spellStart"/>
      <w:r w:rsidRPr="00AC1746">
        <w:rPr>
          <w:rFonts w:ascii="Times New Roman" w:hAnsi="Times New Roman" w:cs="Times New Roman"/>
          <w:i/>
          <w:color w:val="262626" w:themeColor="text1" w:themeTint="D9"/>
          <w:sz w:val="24"/>
          <w:szCs w:val="24"/>
        </w:rPr>
        <w:t>захваче</w:t>
      </w:r>
      <w:proofErr w:type="spellEnd"/>
      <w:r w:rsidRPr="00AC1746">
        <w:rPr>
          <w:rFonts w:ascii="Times New Roman" w:hAnsi="Times New Roman" w:cs="Times New Roman"/>
          <w:i/>
          <w:color w:val="262626" w:themeColor="text1" w:themeTint="D9"/>
          <w:sz w:val="24"/>
          <w:szCs w:val="24"/>
        </w:rPr>
        <w:t>(2)</w:t>
      </w:r>
      <w:proofErr w:type="spellStart"/>
      <w:r w:rsidRPr="00AC1746">
        <w:rPr>
          <w:rFonts w:ascii="Times New Roman" w:hAnsi="Times New Roman" w:cs="Times New Roman"/>
          <w:i/>
          <w:color w:val="262626" w:themeColor="text1" w:themeTint="D9"/>
          <w:sz w:val="24"/>
          <w:szCs w:val="24"/>
        </w:rPr>
        <w:t>опапками</w:t>
      </w:r>
      <w:proofErr w:type="spellEnd"/>
      <w:r w:rsidRPr="00AC1746">
        <w:rPr>
          <w:rFonts w:ascii="Times New Roman" w:hAnsi="Times New Roman" w:cs="Times New Roman"/>
          <w:i/>
          <w:color w:val="262626" w:themeColor="text1" w:themeTint="D9"/>
          <w:sz w:val="24"/>
          <w:szCs w:val="24"/>
        </w:rPr>
        <w:t xml:space="preserve">, маши(3)описными текстами, книгами, журналами, </w:t>
      </w:r>
      <w:proofErr w:type="spellStart"/>
      <w:r w:rsidRPr="00AC1746">
        <w:rPr>
          <w:rFonts w:ascii="Times New Roman" w:hAnsi="Times New Roman" w:cs="Times New Roman"/>
          <w:i/>
          <w:color w:val="262626" w:themeColor="text1" w:themeTint="D9"/>
          <w:sz w:val="24"/>
          <w:szCs w:val="24"/>
        </w:rPr>
        <w:t>иностра</w:t>
      </w:r>
      <w:proofErr w:type="spellEnd"/>
      <w:r w:rsidRPr="00AC1746">
        <w:rPr>
          <w:rFonts w:ascii="Times New Roman" w:hAnsi="Times New Roman" w:cs="Times New Roman"/>
          <w:i/>
          <w:color w:val="262626" w:themeColor="text1" w:themeTint="D9"/>
          <w:sz w:val="24"/>
          <w:szCs w:val="24"/>
        </w:rPr>
        <w:t>(4)</w:t>
      </w:r>
      <w:proofErr w:type="spellStart"/>
      <w:r w:rsidRPr="00AC1746">
        <w:rPr>
          <w:rFonts w:ascii="Times New Roman" w:hAnsi="Times New Roman" w:cs="Times New Roman"/>
          <w:i/>
          <w:color w:val="262626" w:themeColor="text1" w:themeTint="D9"/>
          <w:sz w:val="24"/>
          <w:szCs w:val="24"/>
        </w:rPr>
        <w:t>ыми</w:t>
      </w:r>
      <w:proofErr w:type="spellEnd"/>
      <w:r w:rsidRPr="00AC1746">
        <w:rPr>
          <w:rFonts w:ascii="Times New Roman" w:hAnsi="Times New Roman" w:cs="Times New Roman"/>
          <w:i/>
          <w:color w:val="262626" w:themeColor="text1" w:themeTint="D9"/>
          <w:sz w:val="24"/>
          <w:szCs w:val="24"/>
        </w:rPr>
        <w:t xml:space="preserve"> и русскими, и все они были </w:t>
      </w:r>
      <w:proofErr w:type="spellStart"/>
      <w:r w:rsidRPr="00AC1746">
        <w:rPr>
          <w:rFonts w:ascii="Times New Roman" w:hAnsi="Times New Roman" w:cs="Times New Roman"/>
          <w:i/>
          <w:color w:val="262626" w:themeColor="text1" w:themeTint="D9"/>
          <w:sz w:val="24"/>
          <w:szCs w:val="24"/>
        </w:rPr>
        <w:t>разложе</w:t>
      </w:r>
      <w:proofErr w:type="spellEnd"/>
      <w:r w:rsidRPr="00AC1746">
        <w:rPr>
          <w:rFonts w:ascii="Times New Roman" w:hAnsi="Times New Roman" w:cs="Times New Roman"/>
          <w:i/>
          <w:color w:val="262626" w:themeColor="text1" w:themeTint="D9"/>
          <w:sz w:val="24"/>
          <w:szCs w:val="24"/>
        </w:rPr>
        <w:t>(5)ы раскрытыми. (</w:t>
      </w:r>
      <w:proofErr w:type="spellStart"/>
      <w:r w:rsidRPr="00AC1746">
        <w:rPr>
          <w:rFonts w:ascii="Times New Roman" w:hAnsi="Times New Roman" w:cs="Times New Roman"/>
          <w:i/>
          <w:color w:val="262626" w:themeColor="text1" w:themeTint="D9"/>
          <w:sz w:val="24"/>
          <w:szCs w:val="24"/>
        </w:rPr>
        <w:t>А.Солженицын</w:t>
      </w:r>
      <w:proofErr w:type="spellEnd"/>
      <w:r w:rsidRPr="00AC1746">
        <w:rPr>
          <w:rFonts w:ascii="Times New Roman" w:hAnsi="Times New Roman" w:cs="Times New Roman"/>
          <w:i/>
          <w:color w:val="262626" w:themeColor="text1" w:themeTint="D9"/>
          <w:sz w:val="24"/>
          <w:szCs w:val="24"/>
        </w:rPr>
        <w:t xml:space="preserve">). </w:t>
      </w:r>
    </w:p>
    <w:p w:rsidR="002E31FE" w:rsidRPr="00AC1746" w:rsidRDefault="002E31FE" w:rsidP="00AC1746">
      <w:pPr>
        <w:numPr>
          <w:ilvl w:val="0"/>
          <w:numId w:val="13"/>
        </w:numPr>
        <w:tabs>
          <w:tab w:val="left" w:pos="6104"/>
        </w:tabs>
        <w:spacing w:after="0" w:line="240" w:lineRule="auto"/>
        <w:contextualSpacing/>
        <w:rPr>
          <w:rFonts w:ascii="Times New Roman" w:hAnsi="Times New Roman" w:cs="Times New Roman"/>
          <w:color w:val="262626" w:themeColor="text1" w:themeTint="D9"/>
          <w:sz w:val="24"/>
          <w:szCs w:val="24"/>
        </w:rPr>
      </w:pPr>
      <w:r w:rsidRPr="00AC1746">
        <w:rPr>
          <w:rFonts w:ascii="Times New Roman" w:hAnsi="Times New Roman" w:cs="Times New Roman"/>
          <w:color w:val="262626" w:themeColor="text1" w:themeTint="D9"/>
          <w:sz w:val="24"/>
          <w:szCs w:val="24"/>
        </w:rPr>
        <w:t>4</w:t>
      </w:r>
    </w:p>
    <w:p w:rsidR="002E31FE" w:rsidRPr="00AC1746" w:rsidRDefault="002E31FE" w:rsidP="00AC1746">
      <w:pPr>
        <w:numPr>
          <w:ilvl w:val="0"/>
          <w:numId w:val="13"/>
        </w:numPr>
        <w:tabs>
          <w:tab w:val="left" w:pos="6104"/>
        </w:tabs>
        <w:spacing w:after="0" w:line="240" w:lineRule="auto"/>
        <w:contextualSpacing/>
        <w:rPr>
          <w:rFonts w:ascii="Times New Roman" w:hAnsi="Times New Roman" w:cs="Times New Roman"/>
          <w:color w:val="262626" w:themeColor="text1" w:themeTint="D9"/>
          <w:sz w:val="24"/>
          <w:szCs w:val="24"/>
        </w:rPr>
      </w:pPr>
      <w:r w:rsidRPr="00AC1746">
        <w:rPr>
          <w:rFonts w:ascii="Times New Roman" w:hAnsi="Times New Roman" w:cs="Times New Roman"/>
          <w:color w:val="262626" w:themeColor="text1" w:themeTint="D9"/>
          <w:sz w:val="24"/>
          <w:szCs w:val="24"/>
        </w:rPr>
        <w:t>2,3,4</w:t>
      </w:r>
    </w:p>
    <w:p w:rsidR="002E31FE" w:rsidRPr="00AC1746" w:rsidRDefault="002E31FE" w:rsidP="00AC1746">
      <w:pPr>
        <w:numPr>
          <w:ilvl w:val="0"/>
          <w:numId w:val="13"/>
        </w:numPr>
        <w:tabs>
          <w:tab w:val="left" w:pos="6104"/>
        </w:tabs>
        <w:spacing w:after="0" w:line="240" w:lineRule="auto"/>
        <w:contextualSpacing/>
        <w:rPr>
          <w:rFonts w:ascii="Times New Roman" w:hAnsi="Times New Roman" w:cs="Times New Roman"/>
          <w:color w:val="262626" w:themeColor="text1" w:themeTint="D9"/>
          <w:sz w:val="24"/>
          <w:szCs w:val="24"/>
        </w:rPr>
      </w:pPr>
      <w:r w:rsidRPr="00AC1746">
        <w:rPr>
          <w:rFonts w:ascii="Times New Roman" w:hAnsi="Times New Roman" w:cs="Times New Roman"/>
          <w:color w:val="262626" w:themeColor="text1" w:themeTint="D9"/>
          <w:sz w:val="24"/>
          <w:szCs w:val="24"/>
        </w:rPr>
        <w:lastRenderedPageBreak/>
        <w:t>1,2,3,5</w:t>
      </w:r>
    </w:p>
    <w:p w:rsidR="002E31FE" w:rsidRPr="00AC1746" w:rsidRDefault="002E31FE" w:rsidP="00AC1746">
      <w:pPr>
        <w:tabs>
          <w:tab w:val="left" w:pos="6104"/>
        </w:tabs>
        <w:spacing w:after="0" w:line="240" w:lineRule="auto"/>
        <w:rPr>
          <w:rFonts w:ascii="Times New Roman" w:hAnsi="Times New Roman" w:cs="Times New Roman"/>
          <w:color w:val="262626" w:themeColor="text1" w:themeTint="D9"/>
          <w:sz w:val="24"/>
          <w:szCs w:val="24"/>
        </w:rPr>
      </w:pPr>
    </w:p>
    <w:p w:rsidR="002E31FE" w:rsidRPr="00AC1746" w:rsidRDefault="002E31FE" w:rsidP="00AC1746">
      <w:pPr>
        <w:tabs>
          <w:tab w:val="left" w:pos="6104"/>
        </w:tabs>
        <w:spacing w:after="0" w:line="240" w:lineRule="auto"/>
        <w:contextualSpacing/>
        <w:rPr>
          <w:rFonts w:ascii="Times New Roman" w:hAnsi="Times New Roman" w:cs="Times New Roman"/>
          <w:b/>
          <w:color w:val="262626" w:themeColor="text1" w:themeTint="D9"/>
          <w:sz w:val="24"/>
          <w:szCs w:val="24"/>
        </w:rPr>
      </w:pPr>
      <w:r w:rsidRPr="00AC1746">
        <w:rPr>
          <w:rFonts w:ascii="Times New Roman" w:hAnsi="Times New Roman" w:cs="Times New Roman"/>
          <w:b/>
          <w:color w:val="262626" w:themeColor="text1" w:themeTint="D9"/>
          <w:sz w:val="24"/>
          <w:szCs w:val="24"/>
        </w:rPr>
        <w:t xml:space="preserve">10. Укажите слово, в котором на месте пропуска пишется </w:t>
      </w:r>
      <w:proofErr w:type="gramStart"/>
      <w:r w:rsidRPr="00AC1746">
        <w:rPr>
          <w:rFonts w:ascii="Times New Roman" w:hAnsi="Times New Roman" w:cs="Times New Roman"/>
          <w:b/>
          <w:color w:val="262626" w:themeColor="text1" w:themeTint="D9"/>
          <w:sz w:val="24"/>
          <w:szCs w:val="24"/>
        </w:rPr>
        <w:t>Ы</w:t>
      </w:r>
      <w:proofErr w:type="gramEnd"/>
      <w:r w:rsidRPr="00AC1746">
        <w:rPr>
          <w:rFonts w:ascii="Times New Roman" w:hAnsi="Times New Roman" w:cs="Times New Roman"/>
          <w:b/>
          <w:color w:val="262626" w:themeColor="text1" w:themeTint="D9"/>
          <w:sz w:val="24"/>
          <w:szCs w:val="24"/>
        </w:rPr>
        <w:t>:</w:t>
      </w:r>
    </w:p>
    <w:p w:rsidR="002E31FE" w:rsidRPr="00AC1746" w:rsidRDefault="002E31FE" w:rsidP="00AC1746">
      <w:pPr>
        <w:numPr>
          <w:ilvl w:val="0"/>
          <w:numId w:val="14"/>
        </w:numPr>
        <w:tabs>
          <w:tab w:val="left" w:pos="6104"/>
        </w:tabs>
        <w:spacing w:after="0" w:line="240" w:lineRule="auto"/>
        <w:contextualSpacing/>
        <w:rPr>
          <w:rFonts w:ascii="Times New Roman" w:hAnsi="Times New Roman" w:cs="Times New Roman"/>
          <w:color w:val="262626" w:themeColor="text1" w:themeTint="D9"/>
          <w:sz w:val="24"/>
          <w:szCs w:val="24"/>
        </w:rPr>
      </w:pPr>
      <w:r w:rsidRPr="00AC1746">
        <w:rPr>
          <w:rFonts w:ascii="Times New Roman" w:hAnsi="Times New Roman" w:cs="Times New Roman"/>
          <w:color w:val="262626" w:themeColor="text1" w:themeTint="D9"/>
          <w:sz w:val="24"/>
          <w:szCs w:val="24"/>
        </w:rPr>
        <w:t>пост..</w:t>
      </w:r>
      <w:proofErr w:type="gramStart"/>
      <w:r w:rsidRPr="00AC1746">
        <w:rPr>
          <w:rFonts w:ascii="Times New Roman" w:hAnsi="Times New Roman" w:cs="Times New Roman"/>
          <w:color w:val="262626" w:themeColor="text1" w:themeTint="D9"/>
          <w:sz w:val="24"/>
          <w:szCs w:val="24"/>
        </w:rPr>
        <w:t>.</w:t>
      </w:r>
      <w:proofErr w:type="spellStart"/>
      <w:r w:rsidRPr="00AC1746">
        <w:rPr>
          <w:rFonts w:ascii="Times New Roman" w:hAnsi="Times New Roman" w:cs="Times New Roman"/>
          <w:color w:val="262626" w:themeColor="text1" w:themeTint="D9"/>
          <w:sz w:val="24"/>
          <w:szCs w:val="24"/>
        </w:rPr>
        <w:t>м</w:t>
      </w:r>
      <w:proofErr w:type="gramEnd"/>
      <w:r w:rsidRPr="00AC1746">
        <w:rPr>
          <w:rFonts w:ascii="Times New Roman" w:hAnsi="Times New Roman" w:cs="Times New Roman"/>
          <w:color w:val="262626" w:themeColor="text1" w:themeTint="D9"/>
          <w:sz w:val="24"/>
          <w:szCs w:val="24"/>
        </w:rPr>
        <w:t>прессионизм</w:t>
      </w:r>
      <w:proofErr w:type="spellEnd"/>
    </w:p>
    <w:p w:rsidR="002E31FE" w:rsidRPr="00AC1746" w:rsidRDefault="002E31FE" w:rsidP="00AC1746">
      <w:pPr>
        <w:numPr>
          <w:ilvl w:val="0"/>
          <w:numId w:val="14"/>
        </w:numPr>
        <w:tabs>
          <w:tab w:val="left" w:pos="6104"/>
        </w:tabs>
        <w:spacing w:after="0" w:line="240" w:lineRule="auto"/>
        <w:contextualSpacing/>
        <w:rPr>
          <w:rFonts w:ascii="Times New Roman" w:hAnsi="Times New Roman" w:cs="Times New Roman"/>
          <w:color w:val="262626" w:themeColor="text1" w:themeTint="D9"/>
          <w:sz w:val="24"/>
          <w:szCs w:val="24"/>
        </w:rPr>
      </w:pPr>
      <w:r w:rsidRPr="00AC1746">
        <w:rPr>
          <w:rFonts w:ascii="Times New Roman" w:hAnsi="Times New Roman" w:cs="Times New Roman"/>
          <w:color w:val="262626" w:themeColor="text1" w:themeTint="D9"/>
          <w:sz w:val="24"/>
          <w:szCs w:val="24"/>
        </w:rPr>
        <w:t>сверх..</w:t>
      </w:r>
      <w:proofErr w:type="gramStart"/>
      <w:r w:rsidRPr="00AC1746">
        <w:rPr>
          <w:rFonts w:ascii="Times New Roman" w:hAnsi="Times New Roman" w:cs="Times New Roman"/>
          <w:color w:val="262626" w:themeColor="text1" w:themeTint="D9"/>
          <w:sz w:val="24"/>
          <w:szCs w:val="24"/>
        </w:rPr>
        <w:t>.</w:t>
      </w:r>
      <w:proofErr w:type="spellStart"/>
      <w:r w:rsidRPr="00AC1746">
        <w:rPr>
          <w:rFonts w:ascii="Times New Roman" w:hAnsi="Times New Roman" w:cs="Times New Roman"/>
          <w:color w:val="262626" w:themeColor="text1" w:themeTint="D9"/>
          <w:sz w:val="24"/>
          <w:szCs w:val="24"/>
        </w:rPr>
        <w:t>н</w:t>
      </w:r>
      <w:proofErr w:type="gramEnd"/>
      <w:r w:rsidRPr="00AC1746">
        <w:rPr>
          <w:rFonts w:ascii="Times New Roman" w:hAnsi="Times New Roman" w:cs="Times New Roman"/>
          <w:color w:val="262626" w:themeColor="text1" w:themeTint="D9"/>
          <w:sz w:val="24"/>
          <w:szCs w:val="24"/>
        </w:rPr>
        <w:t>дустриализация</w:t>
      </w:r>
      <w:proofErr w:type="spellEnd"/>
    </w:p>
    <w:p w:rsidR="002E31FE" w:rsidRPr="00AC1746" w:rsidRDefault="002E31FE" w:rsidP="00AC1746">
      <w:pPr>
        <w:numPr>
          <w:ilvl w:val="0"/>
          <w:numId w:val="14"/>
        </w:numPr>
        <w:tabs>
          <w:tab w:val="left" w:pos="6104"/>
        </w:tabs>
        <w:spacing w:after="0" w:line="240" w:lineRule="auto"/>
        <w:contextualSpacing/>
        <w:rPr>
          <w:rFonts w:ascii="Times New Roman" w:hAnsi="Times New Roman" w:cs="Times New Roman"/>
          <w:color w:val="262626" w:themeColor="text1" w:themeTint="D9"/>
          <w:sz w:val="24"/>
          <w:szCs w:val="24"/>
        </w:rPr>
      </w:pPr>
      <w:r w:rsidRPr="00AC1746">
        <w:rPr>
          <w:rFonts w:ascii="Times New Roman" w:hAnsi="Times New Roman" w:cs="Times New Roman"/>
          <w:color w:val="262626" w:themeColor="text1" w:themeTint="D9"/>
          <w:sz w:val="24"/>
          <w:szCs w:val="24"/>
        </w:rPr>
        <w:t>из..</w:t>
      </w:r>
      <w:proofErr w:type="gramStart"/>
      <w:r w:rsidRPr="00AC1746">
        <w:rPr>
          <w:rFonts w:ascii="Times New Roman" w:hAnsi="Times New Roman" w:cs="Times New Roman"/>
          <w:color w:val="262626" w:themeColor="text1" w:themeTint="D9"/>
          <w:sz w:val="24"/>
          <w:szCs w:val="24"/>
        </w:rPr>
        <w:t>.</w:t>
      </w:r>
      <w:proofErr w:type="spellStart"/>
      <w:r w:rsidRPr="00AC1746">
        <w:rPr>
          <w:rFonts w:ascii="Times New Roman" w:hAnsi="Times New Roman" w:cs="Times New Roman"/>
          <w:color w:val="262626" w:themeColor="text1" w:themeTint="D9"/>
          <w:sz w:val="24"/>
          <w:szCs w:val="24"/>
        </w:rPr>
        <w:t>с</w:t>
      </w:r>
      <w:proofErr w:type="gramEnd"/>
      <w:r w:rsidRPr="00AC1746">
        <w:rPr>
          <w:rFonts w:ascii="Times New Roman" w:hAnsi="Times New Roman" w:cs="Times New Roman"/>
          <w:color w:val="262626" w:themeColor="text1" w:themeTint="D9"/>
          <w:sz w:val="24"/>
          <w:szCs w:val="24"/>
        </w:rPr>
        <w:t>канный</w:t>
      </w:r>
      <w:proofErr w:type="spellEnd"/>
    </w:p>
    <w:p w:rsidR="002E31FE" w:rsidRPr="00AC1746" w:rsidRDefault="002E31FE" w:rsidP="00AC1746">
      <w:pPr>
        <w:tabs>
          <w:tab w:val="left" w:pos="6104"/>
        </w:tabs>
        <w:spacing w:after="0" w:line="240" w:lineRule="auto"/>
        <w:rPr>
          <w:rFonts w:ascii="Times New Roman" w:hAnsi="Times New Roman" w:cs="Times New Roman"/>
          <w:color w:val="262626" w:themeColor="text1" w:themeTint="D9"/>
          <w:sz w:val="24"/>
          <w:szCs w:val="24"/>
        </w:rPr>
      </w:pPr>
    </w:p>
    <w:p w:rsidR="002E31FE" w:rsidRPr="00AC1746" w:rsidRDefault="002E31FE" w:rsidP="00AC1746">
      <w:pPr>
        <w:tabs>
          <w:tab w:val="left" w:pos="6104"/>
        </w:tabs>
        <w:spacing w:after="0" w:line="240" w:lineRule="auto"/>
        <w:contextualSpacing/>
        <w:rPr>
          <w:rFonts w:ascii="Times New Roman" w:hAnsi="Times New Roman" w:cs="Times New Roman"/>
          <w:b/>
          <w:color w:val="262626" w:themeColor="text1" w:themeTint="D9"/>
          <w:sz w:val="24"/>
          <w:szCs w:val="24"/>
        </w:rPr>
      </w:pPr>
      <w:r w:rsidRPr="00AC1746">
        <w:rPr>
          <w:rFonts w:ascii="Times New Roman" w:hAnsi="Times New Roman" w:cs="Times New Roman"/>
          <w:b/>
          <w:color w:val="262626" w:themeColor="text1" w:themeTint="D9"/>
          <w:sz w:val="24"/>
          <w:szCs w:val="24"/>
        </w:rPr>
        <w:t>11. Укажите слово с непроизносимой согласной</w:t>
      </w:r>
      <w:proofErr w:type="gramStart"/>
      <w:r w:rsidRPr="00AC1746">
        <w:rPr>
          <w:rFonts w:ascii="Times New Roman" w:hAnsi="Times New Roman" w:cs="Times New Roman"/>
          <w:b/>
          <w:color w:val="262626" w:themeColor="text1" w:themeTint="D9"/>
          <w:sz w:val="24"/>
          <w:szCs w:val="24"/>
        </w:rPr>
        <w:t xml:space="preserve"> Т</w:t>
      </w:r>
      <w:proofErr w:type="gramEnd"/>
      <w:r w:rsidRPr="00AC1746">
        <w:rPr>
          <w:rFonts w:ascii="Times New Roman" w:hAnsi="Times New Roman" w:cs="Times New Roman"/>
          <w:b/>
          <w:color w:val="262626" w:themeColor="text1" w:themeTint="D9"/>
          <w:sz w:val="24"/>
          <w:szCs w:val="24"/>
        </w:rPr>
        <w:t>:</w:t>
      </w:r>
    </w:p>
    <w:p w:rsidR="002E31FE" w:rsidRPr="00AC1746" w:rsidRDefault="002E31FE" w:rsidP="00AC1746">
      <w:pPr>
        <w:numPr>
          <w:ilvl w:val="0"/>
          <w:numId w:val="15"/>
        </w:numPr>
        <w:tabs>
          <w:tab w:val="left" w:pos="6104"/>
        </w:tabs>
        <w:spacing w:after="0" w:line="240" w:lineRule="auto"/>
        <w:contextualSpacing/>
        <w:rPr>
          <w:rFonts w:ascii="Times New Roman" w:hAnsi="Times New Roman" w:cs="Times New Roman"/>
          <w:color w:val="262626" w:themeColor="text1" w:themeTint="D9"/>
          <w:sz w:val="24"/>
          <w:szCs w:val="24"/>
        </w:rPr>
      </w:pPr>
      <w:proofErr w:type="spellStart"/>
      <w:r w:rsidRPr="00AC1746">
        <w:rPr>
          <w:rFonts w:ascii="Times New Roman" w:hAnsi="Times New Roman" w:cs="Times New Roman"/>
          <w:color w:val="262626" w:themeColor="text1" w:themeTint="D9"/>
          <w:sz w:val="24"/>
          <w:szCs w:val="24"/>
        </w:rPr>
        <w:t>окрес</w:t>
      </w:r>
      <w:proofErr w:type="spellEnd"/>
      <w:r w:rsidRPr="00AC1746">
        <w:rPr>
          <w:rFonts w:ascii="Times New Roman" w:hAnsi="Times New Roman" w:cs="Times New Roman"/>
          <w:color w:val="262626" w:themeColor="text1" w:themeTint="D9"/>
          <w:sz w:val="24"/>
          <w:szCs w:val="24"/>
        </w:rPr>
        <w:t>..</w:t>
      </w:r>
      <w:proofErr w:type="gramStart"/>
      <w:r w:rsidRPr="00AC1746">
        <w:rPr>
          <w:rFonts w:ascii="Times New Roman" w:hAnsi="Times New Roman" w:cs="Times New Roman"/>
          <w:color w:val="262626" w:themeColor="text1" w:themeTint="D9"/>
          <w:sz w:val="24"/>
          <w:szCs w:val="24"/>
        </w:rPr>
        <w:t>.</w:t>
      </w:r>
      <w:proofErr w:type="spellStart"/>
      <w:r w:rsidRPr="00AC1746">
        <w:rPr>
          <w:rFonts w:ascii="Times New Roman" w:hAnsi="Times New Roman" w:cs="Times New Roman"/>
          <w:color w:val="262626" w:themeColor="text1" w:themeTint="D9"/>
          <w:sz w:val="24"/>
          <w:szCs w:val="24"/>
        </w:rPr>
        <w:t>н</w:t>
      </w:r>
      <w:proofErr w:type="gramEnd"/>
      <w:r w:rsidRPr="00AC1746">
        <w:rPr>
          <w:rFonts w:ascii="Times New Roman" w:hAnsi="Times New Roman" w:cs="Times New Roman"/>
          <w:color w:val="262626" w:themeColor="text1" w:themeTint="D9"/>
          <w:sz w:val="24"/>
          <w:szCs w:val="24"/>
        </w:rPr>
        <w:t>ость</w:t>
      </w:r>
      <w:proofErr w:type="spellEnd"/>
    </w:p>
    <w:p w:rsidR="002E31FE" w:rsidRPr="00AC1746" w:rsidRDefault="002E31FE" w:rsidP="00AC1746">
      <w:pPr>
        <w:numPr>
          <w:ilvl w:val="0"/>
          <w:numId w:val="15"/>
        </w:numPr>
        <w:tabs>
          <w:tab w:val="left" w:pos="6104"/>
        </w:tabs>
        <w:spacing w:after="0" w:line="240" w:lineRule="auto"/>
        <w:contextualSpacing/>
        <w:rPr>
          <w:rFonts w:ascii="Times New Roman" w:hAnsi="Times New Roman" w:cs="Times New Roman"/>
          <w:color w:val="262626" w:themeColor="text1" w:themeTint="D9"/>
          <w:sz w:val="24"/>
          <w:szCs w:val="24"/>
        </w:rPr>
      </w:pPr>
      <w:r w:rsidRPr="00AC1746">
        <w:rPr>
          <w:rFonts w:ascii="Times New Roman" w:hAnsi="Times New Roman" w:cs="Times New Roman"/>
          <w:color w:val="262626" w:themeColor="text1" w:themeTint="D9"/>
          <w:sz w:val="24"/>
          <w:szCs w:val="24"/>
        </w:rPr>
        <w:t>небес..</w:t>
      </w:r>
      <w:proofErr w:type="gramStart"/>
      <w:r w:rsidRPr="00AC1746">
        <w:rPr>
          <w:rFonts w:ascii="Times New Roman" w:hAnsi="Times New Roman" w:cs="Times New Roman"/>
          <w:color w:val="262626" w:themeColor="text1" w:themeTint="D9"/>
          <w:sz w:val="24"/>
          <w:szCs w:val="24"/>
        </w:rPr>
        <w:t>.</w:t>
      </w:r>
      <w:proofErr w:type="spellStart"/>
      <w:r w:rsidRPr="00AC1746">
        <w:rPr>
          <w:rFonts w:ascii="Times New Roman" w:hAnsi="Times New Roman" w:cs="Times New Roman"/>
          <w:color w:val="262626" w:themeColor="text1" w:themeTint="D9"/>
          <w:sz w:val="24"/>
          <w:szCs w:val="24"/>
        </w:rPr>
        <w:t>н</w:t>
      </w:r>
      <w:proofErr w:type="gramEnd"/>
      <w:r w:rsidRPr="00AC1746">
        <w:rPr>
          <w:rFonts w:ascii="Times New Roman" w:hAnsi="Times New Roman" w:cs="Times New Roman"/>
          <w:color w:val="262626" w:themeColor="text1" w:themeTint="D9"/>
          <w:sz w:val="24"/>
          <w:szCs w:val="24"/>
        </w:rPr>
        <w:t>ый</w:t>
      </w:r>
      <w:proofErr w:type="spellEnd"/>
    </w:p>
    <w:p w:rsidR="002E31FE" w:rsidRPr="00AC1746" w:rsidRDefault="002E31FE" w:rsidP="00AC1746">
      <w:pPr>
        <w:numPr>
          <w:ilvl w:val="0"/>
          <w:numId w:val="15"/>
        </w:numPr>
        <w:tabs>
          <w:tab w:val="left" w:pos="6104"/>
        </w:tabs>
        <w:spacing w:after="0" w:line="240" w:lineRule="auto"/>
        <w:contextualSpacing/>
        <w:rPr>
          <w:rFonts w:ascii="Times New Roman" w:hAnsi="Times New Roman" w:cs="Times New Roman"/>
          <w:color w:val="262626" w:themeColor="text1" w:themeTint="D9"/>
          <w:sz w:val="24"/>
          <w:szCs w:val="24"/>
        </w:rPr>
      </w:pPr>
      <w:r w:rsidRPr="00AC1746">
        <w:rPr>
          <w:rFonts w:ascii="Times New Roman" w:hAnsi="Times New Roman" w:cs="Times New Roman"/>
          <w:color w:val="262626" w:themeColor="text1" w:themeTint="D9"/>
          <w:sz w:val="24"/>
          <w:szCs w:val="24"/>
        </w:rPr>
        <w:t>ужас..</w:t>
      </w:r>
      <w:proofErr w:type="gramStart"/>
      <w:r w:rsidRPr="00AC1746">
        <w:rPr>
          <w:rFonts w:ascii="Times New Roman" w:hAnsi="Times New Roman" w:cs="Times New Roman"/>
          <w:color w:val="262626" w:themeColor="text1" w:themeTint="D9"/>
          <w:sz w:val="24"/>
          <w:szCs w:val="24"/>
        </w:rPr>
        <w:t>.</w:t>
      </w:r>
      <w:proofErr w:type="spellStart"/>
      <w:r w:rsidRPr="00AC1746">
        <w:rPr>
          <w:rFonts w:ascii="Times New Roman" w:hAnsi="Times New Roman" w:cs="Times New Roman"/>
          <w:color w:val="262626" w:themeColor="text1" w:themeTint="D9"/>
          <w:sz w:val="24"/>
          <w:szCs w:val="24"/>
        </w:rPr>
        <w:t>н</w:t>
      </w:r>
      <w:proofErr w:type="gramEnd"/>
      <w:r w:rsidRPr="00AC1746">
        <w:rPr>
          <w:rFonts w:ascii="Times New Roman" w:hAnsi="Times New Roman" w:cs="Times New Roman"/>
          <w:color w:val="262626" w:themeColor="text1" w:themeTint="D9"/>
          <w:sz w:val="24"/>
          <w:szCs w:val="24"/>
        </w:rPr>
        <w:t>ый</w:t>
      </w:r>
      <w:proofErr w:type="spellEnd"/>
    </w:p>
    <w:p w:rsidR="002E31FE" w:rsidRPr="00AC1746" w:rsidRDefault="002E31FE" w:rsidP="00AC1746">
      <w:pPr>
        <w:tabs>
          <w:tab w:val="left" w:pos="6104"/>
        </w:tabs>
        <w:spacing w:after="0" w:line="240" w:lineRule="auto"/>
        <w:rPr>
          <w:rFonts w:ascii="Times New Roman" w:hAnsi="Times New Roman" w:cs="Times New Roman"/>
          <w:color w:val="262626" w:themeColor="text1" w:themeTint="D9"/>
          <w:sz w:val="24"/>
          <w:szCs w:val="24"/>
        </w:rPr>
      </w:pPr>
    </w:p>
    <w:p w:rsidR="002E31FE" w:rsidRPr="00AC1746" w:rsidRDefault="002E31FE" w:rsidP="00AC1746">
      <w:pPr>
        <w:tabs>
          <w:tab w:val="left" w:pos="6104"/>
        </w:tabs>
        <w:spacing w:after="0" w:line="240" w:lineRule="auto"/>
        <w:contextualSpacing/>
        <w:rPr>
          <w:rFonts w:ascii="Times New Roman" w:hAnsi="Times New Roman" w:cs="Times New Roman"/>
          <w:b/>
          <w:color w:val="262626" w:themeColor="text1" w:themeTint="D9"/>
          <w:sz w:val="24"/>
          <w:szCs w:val="24"/>
        </w:rPr>
      </w:pPr>
      <w:r w:rsidRPr="00AC1746">
        <w:rPr>
          <w:rFonts w:ascii="Times New Roman" w:hAnsi="Times New Roman" w:cs="Times New Roman"/>
          <w:b/>
          <w:color w:val="262626" w:themeColor="text1" w:themeTint="D9"/>
          <w:sz w:val="24"/>
          <w:szCs w:val="24"/>
        </w:rPr>
        <w:t>12. Укажите слово, в котором пишется Ъ.</w:t>
      </w:r>
    </w:p>
    <w:p w:rsidR="002E31FE" w:rsidRPr="00AC1746" w:rsidRDefault="002E31FE" w:rsidP="00AC1746">
      <w:pPr>
        <w:numPr>
          <w:ilvl w:val="0"/>
          <w:numId w:val="16"/>
        </w:numPr>
        <w:tabs>
          <w:tab w:val="left" w:pos="6104"/>
        </w:tabs>
        <w:spacing w:after="0" w:line="240" w:lineRule="auto"/>
        <w:contextualSpacing/>
        <w:rPr>
          <w:rFonts w:ascii="Times New Roman" w:hAnsi="Times New Roman" w:cs="Times New Roman"/>
          <w:color w:val="262626" w:themeColor="text1" w:themeTint="D9"/>
          <w:sz w:val="24"/>
          <w:szCs w:val="24"/>
        </w:rPr>
      </w:pPr>
      <w:proofErr w:type="spellStart"/>
      <w:r w:rsidRPr="00AC1746">
        <w:rPr>
          <w:rFonts w:ascii="Times New Roman" w:hAnsi="Times New Roman" w:cs="Times New Roman"/>
          <w:color w:val="262626" w:themeColor="text1" w:themeTint="D9"/>
          <w:sz w:val="24"/>
          <w:szCs w:val="24"/>
        </w:rPr>
        <w:t>вороб</w:t>
      </w:r>
      <w:proofErr w:type="spellEnd"/>
      <w:proofErr w:type="gramStart"/>
      <w:r w:rsidRPr="00AC1746">
        <w:rPr>
          <w:rFonts w:ascii="Times New Roman" w:hAnsi="Times New Roman" w:cs="Times New Roman"/>
          <w:color w:val="262626" w:themeColor="text1" w:themeTint="D9"/>
          <w:sz w:val="24"/>
          <w:szCs w:val="24"/>
        </w:rPr>
        <w:t>..</w:t>
      </w:r>
      <w:proofErr w:type="gramEnd"/>
      <w:r w:rsidRPr="00AC1746">
        <w:rPr>
          <w:rFonts w:ascii="Times New Roman" w:hAnsi="Times New Roman" w:cs="Times New Roman"/>
          <w:color w:val="262626" w:themeColor="text1" w:themeTint="D9"/>
          <w:sz w:val="24"/>
          <w:szCs w:val="24"/>
        </w:rPr>
        <w:t>и</w:t>
      </w:r>
    </w:p>
    <w:p w:rsidR="002E31FE" w:rsidRPr="00AC1746" w:rsidRDefault="002E31FE" w:rsidP="00AC1746">
      <w:pPr>
        <w:numPr>
          <w:ilvl w:val="0"/>
          <w:numId w:val="16"/>
        </w:numPr>
        <w:tabs>
          <w:tab w:val="left" w:pos="6104"/>
        </w:tabs>
        <w:spacing w:after="0" w:line="240" w:lineRule="auto"/>
        <w:contextualSpacing/>
        <w:rPr>
          <w:rFonts w:ascii="Times New Roman" w:hAnsi="Times New Roman" w:cs="Times New Roman"/>
          <w:color w:val="262626" w:themeColor="text1" w:themeTint="D9"/>
          <w:sz w:val="24"/>
          <w:szCs w:val="24"/>
        </w:rPr>
      </w:pPr>
      <w:proofErr w:type="spellStart"/>
      <w:r w:rsidRPr="00AC1746">
        <w:rPr>
          <w:rFonts w:ascii="Times New Roman" w:hAnsi="Times New Roman" w:cs="Times New Roman"/>
          <w:color w:val="262626" w:themeColor="text1" w:themeTint="D9"/>
          <w:sz w:val="24"/>
          <w:szCs w:val="24"/>
        </w:rPr>
        <w:t>пред</w:t>
      </w:r>
      <w:proofErr w:type="gramStart"/>
      <w:r w:rsidRPr="00AC1746">
        <w:rPr>
          <w:rFonts w:ascii="Times New Roman" w:hAnsi="Times New Roman" w:cs="Times New Roman"/>
          <w:color w:val="262626" w:themeColor="text1" w:themeTint="D9"/>
          <w:sz w:val="24"/>
          <w:szCs w:val="24"/>
        </w:rPr>
        <w:t>..</w:t>
      </w:r>
      <w:proofErr w:type="gramEnd"/>
      <w:r w:rsidRPr="00AC1746">
        <w:rPr>
          <w:rFonts w:ascii="Times New Roman" w:hAnsi="Times New Roman" w:cs="Times New Roman"/>
          <w:color w:val="262626" w:themeColor="text1" w:themeTint="D9"/>
          <w:sz w:val="24"/>
          <w:szCs w:val="24"/>
        </w:rPr>
        <w:t>юбилейный</w:t>
      </w:r>
      <w:proofErr w:type="spellEnd"/>
    </w:p>
    <w:p w:rsidR="002E31FE" w:rsidRPr="00AC1746" w:rsidRDefault="002E31FE" w:rsidP="00AC1746">
      <w:pPr>
        <w:numPr>
          <w:ilvl w:val="0"/>
          <w:numId w:val="16"/>
        </w:numPr>
        <w:tabs>
          <w:tab w:val="left" w:pos="6104"/>
        </w:tabs>
        <w:spacing w:after="0" w:line="240" w:lineRule="auto"/>
        <w:contextualSpacing/>
        <w:rPr>
          <w:rFonts w:ascii="Times New Roman" w:hAnsi="Times New Roman" w:cs="Times New Roman"/>
          <w:color w:val="262626" w:themeColor="text1" w:themeTint="D9"/>
          <w:sz w:val="24"/>
          <w:szCs w:val="24"/>
        </w:rPr>
      </w:pPr>
      <w:proofErr w:type="spellStart"/>
      <w:r w:rsidRPr="00AC1746">
        <w:rPr>
          <w:rFonts w:ascii="Times New Roman" w:hAnsi="Times New Roman" w:cs="Times New Roman"/>
          <w:color w:val="262626" w:themeColor="text1" w:themeTint="D9"/>
          <w:sz w:val="24"/>
          <w:szCs w:val="24"/>
        </w:rPr>
        <w:t>мурав</w:t>
      </w:r>
      <w:proofErr w:type="spellEnd"/>
      <w:r w:rsidRPr="00AC1746">
        <w:rPr>
          <w:rFonts w:ascii="Times New Roman" w:hAnsi="Times New Roman" w:cs="Times New Roman"/>
          <w:color w:val="262626" w:themeColor="text1" w:themeTint="D9"/>
          <w:sz w:val="24"/>
          <w:szCs w:val="24"/>
        </w:rPr>
        <w:t>..</w:t>
      </w:r>
      <w:proofErr w:type="spellStart"/>
      <w:proofErr w:type="gramStart"/>
      <w:r w:rsidRPr="00AC1746">
        <w:rPr>
          <w:rFonts w:ascii="Times New Roman" w:hAnsi="Times New Roman" w:cs="Times New Roman"/>
          <w:color w:val="262626" w:themeColor="text1" w:themeTint="D9"/>
          <w:sz w:val="24"/>
          <w:szCs w:val="24"/>
        </w:rPr>
        <w:t>ед</w:t>
      </w:r>
      <w:proofErr w:type="spellEnd"/>
      <w:proofErr w:type="gramEnd"/>
    </w:p>
    <w:p w:rsidR="002E31FE" w:rsidRPr="00AC1746" w:rsidRDefault="002E31FE" w:rsidP="00AC1746">
      <w:pPr>
        <w:tabs>
          <w:tab w:val="left" w:pos="6104"/>
        </w:tabs>
        <w:spacing w:after="0" w:line="240" w:lineRule="auto"/>
        <w:rPr>
          <w:rFonts w:ascii="Times New Roman" w:hAnsi="Times New Roman" w:cs="Times New Roman"/>
          <w:color w:val="262626" w:themeColor="text1" w:themeTint="D9"/>
          <w:sz w:val="24"/>
          <w:szCs w:val="24"/>
        </w:rPr>
      </w:pPr>
    </w:p>
    <w:p w:rsidR="002E31FE" w:rsidRPr="00AC1746" w:rsidRDefault="002E31FE" w:rsidP="00AC1746">
      <w:pPr>
        <w:tabs>
          <w:tab w:val="left" w:pos="6104"/>
        </w:tabs>
        <w:spacing w:after="0" w:line="240" w:lineRule="auto"/>
        <w:contextualSpacing/>
        <w:rPr>
          <w:rFonts w:ascii="Times New Roman" w:hAnsi="Times New Roman" w:cs="Times New Roman"/>
          <w:b/>
          <w:color w:val="262626" w:themeColor="text1" w:themeTint="D9"/>
          <w:sz w:val="24"/>
          <w:szCs w:val="24"/>
        </w:rPr>
      </w:pPr>
      <w:r w:rsidRPr="00AC1746">
        <w:rPr>
          <w:rFonts w:ascii="Times New Roman" w:hAnsi="Times New Roman" w:cs="Times New Roman"/>
          <w:b/>
          <w:color w:val="262626" w:themeColor="text1" w:themeTint="D9"/>
          <w:sz w:val="24"/>
          <w:szCs w:val="24"/>
        </w:rPr>
        <w:t>13. В каком слове пишется буква</w:t>
      </w:r>
      <w:proofErr w:type="gramStart"/>
      <w:r w:rsidRPr="00AC1746">
        <w:rPr>
          <w:rFonts w:ascii="Times New Roman" w:hAnsi="Times New Roman" w:cs="Times New Roman"/>
          <w:b/>
          <w:color w:val="262626" w:themeColor="text1" w:themeTint="D9"/>
          <w:sz w:val="24"/>
          <w:szCs w:val="24"/>
        </w:rPr>
        <w:t xml:space="preserve"> С</w:t>
      </w:r>
      <w:proofErr w:type="gramEnd"/>
      <w:r w:rsidRPr="00AC1746">
        <w:rPr>
          <w:rFonts w:ascii="Times New Roman" w:hAnsi="Times New Roman" w:cs="Times New Roman"/>
          <w:b/>
          <w:color w:val="262626" w:themeColor="text1" w:themeTint="D9"/>
          <w:sz w:val="24"/>
          <w:szCs w:val="24"/>
        </w:rPr>
        <w:t xml:space="preserve">? </w:t>
      </w:r>
    </w:p>
    <w:p w:rsidR="002E31FE" w:rsidRPr="00AC1746" w:rsidRDefault="002E31FE" w:rsidP="00AC1746">
      <w:pPr>
        <w:numPr>
          <w:ilvl w:val="0"/>
          <w:numId w:val="17"/>
        </w:numPr>
        <w:tabs>
          <w:tab w:val="left" w:pos="6104"/>
        </w:tabs>
        <w:spacing w:after="0" w:line="240" w:lineRule="auto"/>
        <w:contextualSpacing/>
        <w:rPr>
          <w:rFonts w:ascii="Times New Roman" w:hAnsi="Times New Roman" w:cs="Times New Roman"/>
          <w:color w:val="262626" w:themeColor="text1" w:themeTint="D9"/>
          <w:sz w:val="24"/>
          <w:szCs w:val="24"/>
        </w:rPr>
      </w:pPr>
      <w:r w:rsidRPr="00AC1746">
        <w:rPr>
          <w:rFonts w:ascii="Times New Roman" w:hAnsi="Times New Roman" w:cs="Times New Roman"/>
          <w:color w:val="262626" w:themeColor="text1" w:themeTint="D9"/>
          <w:sz w:val="24"/>
          <w:szCs w:val="24"/>
        </w:rPr>
        <w:t>и..</w:t>
      </w:r>
      <w:proofErr w:type="gramStart"/>
      <w:r w:rsidRPr="00AC1746">
        <w:rPr>
          <w:rFonts w:ascii="Times New Roman" w:hAnsi="Times New Roman" w:cs="Times New Roman"/>
          <w:color w:val="262626" w:themeColor="text1" w:themeTint="D9"/>
          <w:sz w:val="24"/>
          <w:szCs w:val="24"/>
        </w:rPr>
        <w:t>.н</w:t>
      </w:r>
      <w:proofErr w:type="gramEnd"/>
      <w:r w:rsidRPr="00AC1746">
        <w:rPr>
          <w:rFonts w:ascii="Times New Roman" w:hAnsi="Times New Roman" w:cs="Times New Roman"/>
          <w:color w:val="262626" w:themeColor="text1" w:themeTint="D9"/>
          <w:sz w:val="24"/>
          <w:szCs w:val="24"/>
        </w:rPr>
        <w:t>ошенный</w:t>
      </w:r>
    </w:p>
    <w:p w:rsidR="002E31FE" w:rsidRPr="00AC1746" w:rsidRDefault="002E31FE" w:rsidP="00AC1746">
      <w:pPr>
        <w:numPr>
          <w:ilvl w:val="0"/>
          <w:numId w:val="17"/>
        </w:numPr>
        <w:tabs>
          <w:tab w:val="left" w:pos="6104"/>
        </w:tabs>
        <w:spacing w:after="0" w:line="240" w:lineRule="auto"/>
        <w:contextualSpacing/>
        <w:rPr>
          <w:rFonts w:ascii="Times New Roman" w:hAnsi="Times New Roman" w:cs="Times New Roman"/>
          <w:color w:val="262626" w:themeColor="text1" w:themeTint="D9"/>
          <w:sz w:val="24"/>
          <w:szCs w:val="24"/>
        </w:rPr>
      </w:pPr>
      <w:r w:rsidRPr="00AC1746">
        <w:rPr>
          <w:rFonts w:ascii="Times New Roman" w:hAnsi="Times New Roman" w:cs="Times New Roman"/>
          <w:color w:val="262626" w:themeColor="text1" w:themeTint="D9"/>
          <w:sz w:val="24"/>
          <w:szCs w:val="24"/>
        </w:rPr>
        <w:t>и..</w:t>
      </w:r>
      <w:proofErr w:type="gramStart"/>
      <w:r w:rsidRPr="00AC1746">
        <w:rPr>
          <w:rFonts w:ascii="Times New Roman" w:hAnsi="Times New Roman" w:cs="Times New Roman"/>
          <w:color w:val="262626" w:themeColor="text1" w:themeTint="D9"/>
          <w:sz w:val="24"/>
          <w:szCs w:val="24"/>
        </w:rPr>
        <w:t>.ч</w:t>
      </w:r>
      <w:proofErr w:type="gramEnd"/>
      <w:r w:rsidRPr="00AC1746">
        <w:rPr>
          <w:rFonts w:ascii="Times New Roman" w:hAnsi="Times New Roman" w:cs="Times New Roman"/>
          <w:color w:val="262626" w:themeColor="text1" w:themeTint="D9"/>
          <w:sz w:val="24"/>
          <w:szCs w:val="24"/>
        </w:rPr>
        <w:t>ерпать</w:t>
      </w:r>
    </w:p>
    <w:p w:rsidR="002E31FE" w:rsidRPr="00AC1746" w:rsidRDefault="002E31FE" w:rsidP="00AC1746">
      <w:pPr>
        <w:numPr>
          <w:ilvl w:val="0"/>
          <w:numId w:val="17"/>
        </w:numPr>
        <w:tabs>
          <w:tab w:val="left" w:pos="6104"/>
        </w:tabs>
        <w:spacing w:after="0" w:line="240" w:lineRule="auto"/>
        <w:contextualSpacing/>
        <w:rPr>
          <w:rFonts w:ascii="Times New Roman" w:hAnsi="Times New Roman" w:cs="Times New Roman"/>
          <w:color w:val="262626" w:themeColor="text1" w:themeTint="D9"/>
          <w:sz w:val="24"/>
          <w:szCs w:val="24"/>
        </w:rPr>
      </w:pPr>
      <w:proofErr w:type="spellStart"/>
      <w:r w:rsidRPr="00AC1746">
        <w:rPr>
          <w:rFonts w:ascii="Times New Roman" w:hAnsi="Times New Roman" w:cs="Times New Roman"/>
          <w:color w:val="262626" w:themeColor="text1" w:themeTint="D9"/>
          <w:sz w:val="24"/>
          <w:szCs w:val="24"/>
        </w:rPr>
        <w:t>бе</w:t>
      </w:r>
      <w:proofErr w:type="spellEnd"/>
      <w:r w:rsidRPr="00AC1746">
        <w:rPr>
          <w:rFonts w:ascii="Times New Roman" w:hAnsi="Times New Roman" w:cs="Times New Roman"/>
          <w:color w:val="262626" w:themeColor="text1" w:themeTint="D9"/>
          <w:sz w:val="24"/>
          <w:szCs w:val="24"/>
        </w:rPr>
        <w:t>..</w:t>
      </w:r>
      <w:proofErr w:type="gramStart"/>
      <w:r w:rsidRPr="00AC1746">
        <w:rPr>
          <w:rFonts w:ascii="Times New Roman" w:hAnsi="Times New Roman" w:cs="Times New Roman"/>
          <w:color w:val="262626" w:themeColor="text1" w:themeTint="D9"/>
          <w:sz w:val="24"/>
          <w:szCs w:val="24"/>
        </w:rPr>
        <w:t>.</w:t>
      </w:r>
      <w:proofErr w:type="spellStart"/>
      <w:r w:rsidRPr="00AC1746">
        <w:rPr>
          <w:rFonts w:ascii="Times New Roman" w:hAnsi="Times New Roman" w:cs="Times New Roman"/>
          <w:color w:val="262626" w:themeColor="text1" w:themeTint="D9"/>
          <w:sz w:val="24"/>
          <w:szCs w:val="24"/>
        </w:rPr>
        <w:t>у</w:t>
      </w:r>
      <w:proofErr w:type="gramEnd"/>
      <w:r w:rsidRPr="00AC1746">
        <w:rPr>
          <w:rFonts w:ascii="Times New Roman" w:hAnsi="Times New Roman" w:cs="Times New Roman"/>
          <w:color w:val="262626" w:themeColor="text1" w:themeTint="D9"/>
          <w:sz w:val="24"/>
          <w:szCs w:val="24"/>
        </w:rPr>
        <w:t>частный</w:t>
      </w:r>
      <w:proofErr w:type="spellEnd"/>
    </w:p>
    <w:p w:rsidR="002E31FE" w:rsidRPr="00AC1746" w:rsidRDefault="002E31FE" w:rsidP="00AC1746">
      <w:pPr>
        <w:tabs>
          <w:tab w:val="left" w:pos="6104"/>
        </w:tabs>
        <w:spacing w:after="0" w:line="240" w:lineRule="auto"/>
        <w:rPr>
          <w:rFonts w:ascii="Times New Roman" w:hAnsi="Times New Roman" w:cs="Times New Roman"/>
          <w:color w:val="262626" w:themeColor="text1" w:themeTint="D9"/>
          <w:sz w:val="24"/>
          <w:szCs w:val="24"/>
        </w:rPr>
      </w:pPr>
    </w:p>
    <w:p w:rsidR="002E31FE" w:rsidRPr="00AC1746" w:rsidRDefault="002E31FE" w:rsidP="00AC1746">
      <w:pPr>
        <w:tabs>
          <w:tab w:val="left" w:pos="6104"/>
        </w:tabs>
        <w:spacing w:after="0" w:line="240" w:lineRule="auto"/>
        <w:contextualSpacing/>
        <w:rPr>
          <w:rFonts w:ascii="Times New Roman" w:hAnsi="Times New Roman" w:cs="Times New Roman"/>
          <w:b/>
          <w:color w:val="262626" w:themeColor="text1" w:themeTint="D9"/>
          <w:sz w:val="24"/>
          <w:szCs w:val="24"/>
        </w:rPr>
      </w:pPr>
      <w:r w:rsidRPr="00AC1746">
        <w:rPr>
          <w:rFonts w:ascii="Times New Roman" w:hAnsi="Times New Roman" w:cs="Times New Roman"/>
          <w:b/>
          <w:color w:val="262626" w:themeColor="text1" w:themeTint="D9"/>
          <w:sz w:val="24"/>
          <w:szCs w:val="24"/>
        </w:rPr>
        <w:t xml:space="preserve">14. В каком слове пишется </w:t>
      </w:r>
      <w:proofErr w:type="gramStart"/>
      <w:r w:rsidRPr="00AC1746">
        <w:rPr>
          <w:rFonts w:ascii="Times New Roman" w:hAnsi="Times New Roman" w:cs="Times New Roman"/>
          <w:b/>
          <w:color w:val="262626" w:themeColor="text1" w:themeTint="D9"/>
          <w:sz w:val="24"/>
          <w:szCs w:val="24"/>
        </w:rPr>
        <w:t>ПРИ</w:t>
      </w:r>
      <w:proofErr w:type="gramEnd"/>
      <w:r w:rsidRPr="00AC1746">
        <w:rPr>
          <w:rFonts w:ascii="Times New Roman" w:hAnsi="Times New Roman" w:cs="Times New Roman"/>
          <w:b/>
          <w:color w:val="262626" w:themeColor="text1" w:themeTint="D9"/>
          <w:sz w:val="24"/>
          <w:szCs w:val="24"/>
        </w:rPr>
        <w:t>-?</w:t>
      </w:r>
    </w:p>
    <w:p w:rsidR="002E31FE" w:rsidRPr="00AC1746" w:rsidRDefault="002E31FE" w:rsidP="00AC1746">
      <w:pPr>
        <w:numPr>
          <w:ilvl w:val="0"/>
          <w:numId w:val="18"/>
        </w:numPr>
        <w:tabs>
          <w:tab w:val="left" w:pos="6104"/>
        </w:tabs>
        <w:spacing w:after="0" w:line="240" w:lineRule="auto"/>
        <w:contextualSpacing/>
        <w:rPr>
          <w:rFonts w:ascii="Times New Roman" w:hAnsi="Times New Roman" w:cs="Times New Roman"/>
          <w:color w:val="262626" w:themeColor="text1" w:themeTint="D9"/>
          <w:sz w:val="24"/>
          <w:szCs w:val="24"/>
        </w:rPr>
      </w:pPr>
      <w:r w:rsidRPr="00AC1746">
        <w:rPr>
          <w:rFonts w:ascii="Times New Roman" w:hAnsi="Times New Roman" w:cs="Times New Roman"/>
          <w:color w:val="262626" w:themeColor="text1" w:themeTint="D9"/>
          <w:sz w:val="24"/>
          <w:szCs w:val="24"/>
        </w:rPr>
        <w:t>пр..</w:t>
      </w:r>
      <w:proofErr w:type="gramStart"/>
      <w:r w:rsidRPr="00AC1746">
        <w:rPr>
          <w:rFonts w:ascii="Times New Roman" w:hAnsi="Times New Roman" w:cs="Times New Roman"/>
          <w:color w:val="262626" w:themeColor="text1" w:themeTint="D9"/>
          <w:sz w:val="24"/>
          <w:szCs w:val="24"/>
        </w:rPr>
        <w:t>.г</w:t>
      </w:r>
      <w:proofErr w:type="gramEnd"/>
      <w:r w:rsidRPr="00AC1746">
        <w:rPr>
          <w:rFonts w:ascii="Times New Roman" w:hAnsi="Times New Roman" w:cs="Times New Roman"/>
          <w:color w:val="262626" w:themeColor="text1" w:themeTint="D9"/>
          <w:sz w:val="24"/>
          <w:szCs w:val="24"/>
        </w:rPr>
        <w:t>рустный</w:t>
      </w:r>
    </w:p>
    <w:p w:rsidR="002E31FE" w:rsidRPr="00AC1746" w:rsidRDefault="002E31FE" w:rsidP="00AC1746">
      <w:pPr>
        <w:numPr>
          <w:ilvl w:val="0"/>
          <w:numId w:val="18"/>
        </w:numPr>
        <w:tabs>
          <w:tab w:val="left" w:pos="6104"/>
        </w:tabs>
        <w:spacing w:after="0" w:line="240" w:lineRule="auto"/>
        <w:contextualSpacing/>
        <w:rPr>
          <w:rFonts w:ascii="Times New Roman" w:hAnsi="Times New Roman" w:cs="Times New Roman"/>
          <w:color w:val="262626" w:themeColor="text1" w:themeTint="D9"/>
          <w:sz w:val="24"/>
          <w:szCs w:val="24"/>
        </w:rPr>
      </w:pPr>
      <w:proofErr w:type="spellStart"/>
      <w:r w:rsidRPr="00AC1746">
        <w:rPr>
          <w:rFonts w:ascii="Times New Roman" w:hAnsi="Times New Roman" w:cs="Times New Roman"/>
          <w:color w:val="262626" w:themeColor="text1" w:themeTint="D9"/>
          <w:sz w:val="24"/>
          <w:szCs w:val="24"/>
        </w:rPr>
        <w:t>пр</w:t>
      </w:r>
      <w:proofErr w:type="gramStart"/>
      <w:r w:rsidRPr="00AC1746">
        <w:rPr>
          <w:rFonts w:ascii="Times New Roman" w:hAnsi="Times New Roman" w:cs="Times New Roman"/>
          <w:color w:val="262626" w:themeColor="text1" w:themeTint="D9"/>
          <w:sz w:val="24"/>
          <w:szCs w:val="24"/>
        </w:rPr>
        <w:t>..</w:t>
      </w:r>
      <w:proofErr w:type="gramEnd"/>
      <w:r w:rsidRPr="00AC1746">
        <w:rPr>
          <w:rFonts w:ascii="Times New Roman" w:hAnsi="Times New Roman" w:cs="Times New Roman"/>
          <w:color w:val="262626" w:themeColor="text1" w:themeTint="D9"/>
          <w:sz w:val="24"/>
          <w:szCs w:val="24"/>
        </w:rPr>
        <w:t>ободрился</w:t>
      </w:r>
      <w:proofErr w:type="spellEnd"/>
    </w:p>
    <w:p w:rsidR="002E31FE" w:rsidRPr="00AC1746" w:rsidRDefault="002E31FE" w:rsidP="00AC1746">
      <w:pPr>
        <w:numPr>
          <w:ilvl w:val="0"/>
          <w:numId w:val="18"/>
        </w:numPr>
        <w:tabs>
          <w:tab w:val="left" w:pos="6104"/>
        </w:tabs>
        <w:spacing w:after="0" w:line="240" w:lineRule="auto"/>
        <w:contextualSpacing/>
        <w:rPr>
          <w:rFonts w:ascii="Times New Roman" w:hAnsi="Times New Roman" w:cs="Times New Roman"/>
          <w:color w:val="262626" w:themeColor="text1" w:themeTint="D9"/>
          <w:sz w:val="24"/>
          <w:szCs w:val="24"/>
        </w:rPr>
      </w:pPr>
      <w:r w:rsidRPr="00AC1746">
        <w:rPr>
          <w:rFonts w:ascii="Times New Roman" w:hAnsi="Times New Roman" w:cs="Times New Roman"/>
          <w:color w:val="262626" w:themeColor="text1" w:themeTint="D9"/>
          <w:sz w:val="24"/>
          <w:szCs w:val="24"/>
        </w:rPr>
        <w:t>пр..</w:t>
      </w:r>
      <w:proofErr w:type="gramStart"/>
      <w:r w:rsidRPr="00AC1746">
        <w:rPr>
          <w:rFonts w:ascii="Times New Roman" w:hAnsi="Times New Roman" w:cs="Times New Roman"/>
          <w:color w:val="262626" w:themeColor="text1" w:themeTint="D9"/>
          <w:sz w:val="24"/>
          <w:szCs w:val="24"/>
        </w:rPr>
        <w:t>.с</w:t>
      </w:r>
      <w:proofErr w:type="gramEnd"/>
      <w:r w:rsidRPr="00AC1746">
        <w:rPr>
          <w:rFonts w:ascii="Times New Roman" w:hAnsi="Times New Roman" w:cs="Times New Roman"/>
          <w:color w:val="262626" w:themeColor="text1" w:themeTint="D9"/>
          <w:sz w:val="24"/>
          <w:szCs w:val="24"/>
        </w:rPr>
        <w:t>покойный</w:t>
      </w:r>
    </w:p>
    <w:p w:rsidR="002E31FE" w:rsidRPr="00AC1746" w:rsidRDefault="002E31FE" w:rsidP="00AC1746">
      <w:pPr>
        <w:tabs>
          <w:tab w:val="left" w:pos="6104"/>
        </w:tabs>
        <w:spacing w:after="0" w:line="240" w:lineRule="auto"/>
        <w:rPr>
          <w:rFonts w:ascii="Times New Roman" w:hAnsi="Times New Roman" w:cs="Times New Roman"/>
          <w:color w:val="262626" w:themeColor="text1" w:themeTint="D9"/>
          <w:sz w:val="24"/>
          <w:szCs w:val="24"/>
        </w:rPr>
      </w:pPr>
    </w:p>
    <w:p w:rsidR="002E31FE" w:rsidRPr="00AC1746" w:rsidRDefault="002E31FE" w:rsidP="00AC1746">
      <w:pPr>
        <w:tabs>
          <w:tab w:val="left" w:pos="6104"/>
        </w:tabs>
        <w:spacing w:after="0" w:line="240" w:lineRule="auto"/>
        <w:contextualSpacing/>
        <w:rPr>
          <w:rFonts w:ascii="Times New Roman" w:hAnsi="Times New Roman" w:cs="Times New Roman"/>
          <w:b/>
          <w:color w:val="262626" w:themeColor="text1" w:themeTint="D9"/>
          <w:sz w:val="24"/>
          <w:szCs w:val="24"/>
        </w:rPr>
      </w:pPr>
      <w:r w:rsidRPr="00AC1746">
        <w:rPr>
          <w:rFonts w:ascii="Times New Roman" w:hAnsi="Times New Roman" w:cs="Times New Roman"/>
          <w:b/>
          <w:color w:val="262626" w:themeColor="text1" w:themeTint="D9"/>
          <w:sz w:val="24"/>
          <w:szCs w:val="24"/>
        </w:rPr>
        <w:t>15. В каком слове на месте пропуска пишется буква</w:t>
      </w:r>
      <w:proofErr w:type="gramStart"/>
      <w:r w:rsidRPr="00AC1746">
        <w:rPr>
          <w:rFonts w:ascii="Times New Roman" w:hAnsi="Times New Roman" w:cs="Times New Roman"/>
          <w:b/>
          <w:color w:val="262626" w:themeColor="text1" w:themeTint="D9"/>
          <w:sz w:val="24"/>
          <w:szCs w:val="24"/>
        </w:rPr>
        <w:t xml:space="preserve"> Е</w:t>
      </w:r>
      <w:proofErr w:type="gramEnd"/>
      <w:r w:rsidRPr="00AC1746">
        <w:rPr>
          <w:rFonts w:ascii="Times New Roman" w:hAnsi="Times New Roman" w:cs="Times New Roman"/>
          <w:b/>
          <w:color w:val="262626" w:themeColor="text1" w:themeTint="D9"/>
          <w:sz w:val="24"/>
          <w:szCs w:val="24"/>
        </w:rPr>
        <w:t>?</w:t>
      </w:r>
    </w:p>
    <w:p w:rsidR="002E31FE" w:rsidRPr="00AC1746" w:rsidRDefault="002E31FE" w:rsidP="00AC1746">
      <w:pPr>
        <w:numPr>
          <w:ilvl w:val="0"/>
          <w:numId w:val="19"/>
        </w:numPr>
        <w:tabs>
          <w:tab w:val="left" w:pos="6104"/>
        </w:tabs>
        <w:spacing w:after="0" w:line="240" w:lineRule="auto"/>
        <w:contextualSpacing/>
        <w:rPr>
          <w:rFonts w:ascii="Times New Roman" w:hAnsi="Times New Roman" w:cs="Times New Roman"/>
          <w:color w:val="262626" w:themeColor="text1" w:themeTint="D9"/>
          <w:sz w:val="24"/>
          <w:szCs w:val="24"/>
        </w:rPr>
      </w:pPr>
      <w:proofErr w:type="spellStart"/>
      <w:r w:rsidRPr="00AC1746">
        <w:rPr>
          <w:rFonts w:ascii="Times New Roman" w:hAnsi="Times New Roman" w:cs="Times New Roman"/>
          <w:color w:val="262626" w:themeColor="text1" w:themeTint="D9"/>
          <w:sz w:val="24"/>
          <w:szCs w:val="24"/>
        </w:rPr>
        <w:t>расст</w:t>
      </w:r>
      <w:proofErr w:type="spellEnd"/>
      <w:r w:rsidRPr="00AC1746">
        <w:rPr>
          <w:rFonts w:ascii="Times New Roman" w:hAnsi="Times New Roman" w:cs="Times New Roman"/>
          <w:color w:val="262626" w:themeColor="text1" w:themeTint="D9"/>
          <w:sz w:val="24"/>
          <w:szCs w:val="24"/>
        </w:rPr>
        <w:t>..</w:t>
      </w:r>
      <w:proofErr w:type="gramStart"/>
      <w:r w:rsidRPr="00AC1746">
        <w:rPr>
          <w:rFonts w:ascii="Times New Roman" w:hAnsi="Times New Roman" w:cs="Times New Roman"/>
          <w:color w:val="262626" w:themeColor="text1" w:themeTint="D9"/>
          <w:sz w:val="24"/>
          <w:szCs w:val="24"/>
        </w:rPr>
        <w:t>.</w:t>
      </w:r>
      <w:proofErr w:type="spellStart"/>
      <w:r w:rsidRPr="00AC1746">
        <w:rPr>
          <w:rFonts w:ascii="Times New Roman" w:hAnsi="Times New Roman" w:cs="Times New Roman"/>
          <w:color w:val="262626" w:themeColor="text1" w:themeTint="D9"/>
          <w:sz w:val="24"/>
          <w:szCs w:val="24"/>
        </w:rPr>
        <w:t>л</w:t>
      </w:r>
      <w:proofErr w:type="gramEnd"/>
      <w:r w:rsidRPr="00AC1746">
        <w:rPr>
          <w:rFonts w:ascii="Times New Roman" w:hAnsi="Times New Roman" w:cs="Times New Roman"/>
          <w:color w:val="262626" w:themeColor="text1" w:themeTint="D9"/>
          <w:sz w:val="24"/>
          <w:szCs w:val="24"/>
        </w:rPr>
        <w:t>ать</w:t>
      </w:r>
      <w:proofErr w:type="spellEnd"/>
      <w:r w:rsidRPr="00AC1746">
        <w:rPr>
          <w:rFonts w:ascii="Times New Roman" w:hAnsi="Times New Roman" w:cs="Times New Roman"/>
          <w:color w:val="262626" w:themeColor="text1" w:themeTint="D9"/>
          <w:sz w:val="24"/>
          <w:szCs w:val="24"/>
        </w:rPr>
        <w:t xml:space="preserve"> скатерть</w:t>
      </w:r>
    </w:p>
    <w:p w:rsidR="002E31FE" w:rsidRPr="00AC1746" w:rsidRDefault="002E31FE" w:rsidP="00AC1746">
      <w:pPr>
        <w:numPr>
          <w:ilvl w:val="0"/>
          <w:numId w:val="19"/>
        </w:numPr>
        <w:tabs>
          <w:tab w:val="left" w:pos="6104"/>
        </w:tabs>
        <w:spacing w:after="0" w:line="240" w:lineRule="auto"/>
        <w:contextualSpacing/>
        <w:rPr>
          <w:rFonts w:ascii="Times New Roman" w:hAnsi="Times New Roman" w:cs="Times New Roman"/>
          <w:color w:val="262626" w:themeColor="text1" w:themeTint="D9"/>
          <w:sz w:val="24"/>
          <w:szCs w:val="24"/>
        </w:rPr>
      </w:pPr>
      <w:proofErr w:type="spellStart"/>
      <w:r w:rsidRPr="00AC1746">
        <w:rPr>
          <w:rFonts w:ascii="Times New Roman" w:hAnsi="Times New Roman" w:cs="Times New Roman"/>
          <w:color w:val="262626" w:themeColor="text1" w:themeTint="D9"/>
          <w:sz w:val="24"/>
          <w:szCs w:val="24"/>
        </w:rPr>
        <w:t>разб</w:t>
      </w:r>
      <w:proofErr w:type="spellEnd"/>
      <w:r w:rsidRPr="00AC1746">
        <w:rPr>
          <w:rFonts w:ascii="Times New Roman" w:hAnsi="Times New Roman" w:cs="Times New Roman"/>
          <w:color w:val="262626" w:themeColor="text1" w:themeTint="D9"/>
          <w:sz w:val="24"/>
          <w:szCs w:val="24"/>
        </w:rPr>
        <w:t>..</w:t>
      </w:r>
      <w:proofErr w:type="gramStart"/>
      <w:r w:rsidRPr="00AC1746">
        <w:rPr>
          <w:rFonts w:ascii="Times New Roman" w:hAnsi="Times New Roman" w:cs="Times New Roman"/>
          <w:color w:val="262626" w:themeColor="text1" w:themeTint="D9"/>
          <w:sz w:val="24"/>
          <w:szCs w:val="24"/>
        </w:rPr>
        <w:t>.</w:t>
      </w:r>
      <w:proofErr w:type="spellStart"/>
      <w:r w:rsidRPr="00AC1746">
        <w:rPr>
          <w:rFonts w:ascii="Times New Roman" w:hAnsi="Times New Roman" w:cs="Times New Roman"/>
          <w:color w:val="262626" w:themeColor="text1" w:themeTint="D9"/>
          <w:sz w:val="24"/>
          <w:szCs w:val="24"/>
        </w:rPr>
        <w:t>р</w:t>
      </w:r>
      <w:proofErr w:type="gramEnd"/>
      <w:r w:rsidRPr="00AC1746">
        <w:rPr>
          <w:rFonts w:ascii="Times New Roman" w:hAnsi="Times New Roman" w:cs="Times New Roman"/>
          <w:color w:val="262626" w:themeColor="text1" w:themeTint="D9"/>
          <w:sz w:val="24"/>
          <w:szCs w:val="24"/>
        </w:rPr>
        <w:t>у</w:t>
      </w:r>
      <w:proofErr w:type="spellEnd"/>
      <w:r w:rsidRPr="00AC1746">
        <w:rPr>
          <w:rFonts w:ascii="Times New Roman" w:hAnsi="Times New Roman" w:cs="Times New Roman"/>
          <w:color w:val="262626" w:themeColor="text1" w:themeTint="D9"/>
          <w:sz w:val="24"/>
          <w:szCs w:val="24"/>
        </w:rPr>
        <w:t xml:space="preserve"> вещи</w:t>
      </w:r>
    </w:p>
    <w:p w:rsidR="002E31FE" w:rsidRPr="00AC1746" w:rsidRDefault="002E31FE" w:rsidP="00AC1746">
      <w:pPr>
        <w:numPr>
          <w:ilvl w:val="0"/>
          <w:numId w:val="19"/>
        </w:numPr>
        <w:tabs>
          <w:tab w:val="left" w:pos="6104"/>
        </w:tabs>
        <w:spacing w:after="0" w:line="240" w:lineRule="auto"/>
        <w:contextualSpacing/>
        <w:rPr>
          <w:rFonts w:ascii="Times New Roman" w:hAnsi="Times New Roman" w:cs="Times New Roman"/>
          <w:color w:val="262626" w:themeColor="text1" w:themeTint="D9"/>
          <w:sz w:val="24"/>
          <w:szCs w:val="24"/>
        </w:rPr>
      </w:pPr>
      <w:r w:rsidRPr="00AC1746">
        <w:rPr>
          <w:rFonts w:ascii="Times New Roman" w:hAnsi="Times New Roman" w:cs="Times New Roman"/>
          <w:color w:val="262626" w:themeColor="text1" w:themeTint="D9"/>
          <w:sz w:val="24"/>
          <w:szCs w:val="24"/>
        </w:rPr>
        <w:t>проб..</w:t>
      </w:r>
      <w:proofErr w:type="gramStart"/>
      <w:r w:rsidRPr="00AC1746">
        <w:rPr>
          <w:rFonts w:ascii="Times New Roman" w:hAnsi="Times New Roman" w:cs="Times New Roman"/>
          <w:color w:val="262626" w:themeColor="text1" w:themeTint="D9"/>
          <w:sz w:val="24"/>
          <w:szCs w:val="24"/>
        </w:rPr>
        <w:t>.</w:t>
      </w:r>
      <w:proofErr w:type="spellStart"/>
      <w:r w:rsidRPr="00AC1746">
        <w:rPr>
          <w:rFonts w:ascii="Times New Roman" w:hAnsi="Times New Roman" w:cs="Times New Roman"/>
          <w:color w:val="262626" w:themeColor="text1" w:themeTint="D9"/>
          <w:sz w:val="24"/>
          <w:szCs w:val="24"/>
        </w:rPr>
        <w:t>р</w:t>
      </w:r>
      <w:proofErr w:type="gramEnd"/>
      <w:r w:rsidRPr="00AC1746">
        <w:rPr>
          <w:rFonts w:ascii="Times New Roman" w:hAnsi="Times New Roman" w:cs="Times New Roman"/>
          <w:color w:val="262626" w:themeColor="text1" w:themeTint="D9"/>
          <w:sz w:val="24"/>
          <w:szCs w:val="24"/>
        </w:rPr>
        <w:t>ался</w:t>
      </w:r>
      <w:proofErr w:type="spellEnd"/>
      <w:r w:rsidRPr="00AC1746">
        <w:rPr>
          <w:rFonts w:ascii="Times New Roman" w:hAnsi="Times New Roman" w:cs="Times New Roman"/>
          <w:color w:val="262626" w:themeColor="text1" w:themeTint="D9"/>
          <w:sz w:val="24"/>
          <w:szCs w:val="24"/>
        </w:rPr>
        <w:t xml:space="preserve"> сквозь заросли</w:t>
      </w:r>
    </w:p>
    <w:p w:rsidR="002E31FE" w:rsidRPr="00AC1746" w:rsidRDefault="002E31FE" w:rsidP="00AC1746">
      <w:pPr>
        <w:tabs>
          <w:tab w:val="left" w:pos="6104"/>
        </w:tabs>
        <w:spacing w:after="0" w:line="240" w:lineRule="auto"/>
        <w:rPr>
          <w:rFonts w:ascii="Times New Roman" w:hAnsi="Times New Roman" w:cs="Times New Roman"/>
          <w:color w:val="262626" w:themeColor="text1" w:themeTint="D9"/>
          <w:sz w:val="24"/>
          <w:szCs w:val="24"/>
        </w:rPr>
      </w:pPr>
    </w:p>
    <w:p w:rsidR="002E31FE" w:rsidRPr="00AC1746" w:rsidRDefault="002E31FE" w:rsidP="00AC1746">
      <w:pPr>
        <w:tabs>
          <w:tab w:val="left" w:pos="6104"/>
        </w:tabs>
        <w:spacing w:after="0" w:line="240" w:lineRule="auto"/>
        <w:contextualSpacing/>
        <w:rPr>
          <w:rFonts w:ascii="Times New Roman" w:hAnsi="Times New Roman" w:cs="Times New Roman"/>
          <w:b/>
          <w:color w:val="262626" w:themeColor="text1" w:themeTint="D9"/>
          <w:sz w:val="24"/>
          <w:szCs w:val="24"/>
        </w:rPr>
      </w:pPr>
      <w:r w:rsidRPr="00AC1746">
        <w:rPr>
          <w:rFonts w:ascii="Times New Roman" w:hAnsi="Times New Roman" w:cs="Times New Roman"/>
          <w:b/>
          <w:color w:val="262626" w:themeColor="text1" w:themeTint="D9"/>
          <w:sz w:val="24"/>
          <w:szCs w:val="24"/>
        </w:rPr>
        <w:t>16. В каком слове на месте пропуска пишется буква</w:t>
      </w:r>
      <w:proofErr w:type="gramStart"/>
      <w:r w:rsidRPr="00AC1746">
        <w:rPr>
          <w:rFonts w:ascii="Times New Roman" w:hAnsi="Times New Roman" w:cs="Times New Roman"/>
          <w:b/>
          <w:color w:val="262626" w:themeColor="text1" w:themeTint="D9"/>
          <w:sz w:val="24"/>
          <w:szCs w:val="24"/>
        </w:rPr>
        <w:t xml:space="preserve"> И</w:t>
      </w:r>
      <w:proofErr w:type="gramEnd"/>
      <w:r w:rsidRPr="00AC1746">
        <w:rPr>
          <w:rFonts w:ascii="Times New Roman" w:hAnsi="Times New Roman" w:cs="Times New Roman"/>
          <w:b/>
          <w:color w:val="262626" w:themeColor="text1" w:themeTint="D9"/>
          <w:sz w:val="24"/>
          <w:szCs w:val="24"/>
        </w:rPr>
        <w:t>?</w:t>
      </w:r>
    </w:p>
    <w:p w:rsidR="002E31FE" w:rsidRPr="00AC1746" w:rsidRDefault="002E31FE" w:rsidP="00AC1746">
      <w:pPr>
        <w:numPr>
          <w:ilvl w:val="0"/>
          <w:numId w:val="20"/>
        </w:numPr>
        <w:tabs>
          <w:tab w:val="left" w:pos="6104"/>
        </w:tabs>
        <w:spacing w:after="0" w:line="240" w:lineRule="auto"/>
        <w:contextualSpacing/>
        <w:rPr>
          <w:rFonts w:ascii="Times New Roman" w:hAnsi="Times New Roman" w:cs="Times New Roman"/>
          <w:color w:val="262626" w:themeColor="text1" w:themeTint="D9"/>
          <w:sz w:val="24"/>
          <w:szCs w:val="24"/>
        </w:rPr>
      </w:pPr>
      <w:proofErr w:type="spellStart"/>
      <w:r w:rsidRPr="00AC1746">
        <w:rPr>
          <w:rFonts w:ascii="Times New Roman" w:hAnsi="Times New Roman" w:cs="Times New Roman"/>
          <w:color w:val="262626" w:themeColor="text1" w:themeTint="D9"/>
          <w:sz w:val="24"/>
          <w:szCs w:val="24"/>
        </w:rPr>
        <w:t>отп</w:t>
      </w:r>
      <w:proofErr w:type="spellEnd"/>
      <w:r w:rsidRPr="00AC1746">
        <w:rPr>
          <w:rFonts w:ascii="Times New Roman" w:hAnsi="Times New Roman" w:cs="Times New Roman"/>
          <w:color w:val="262626" w:themeColor="text1" w:themeTint="D9"/>
          <w:sz w:val="24"/>
          <w:szCs w:val="24"/>
        </w:rPr>
        <w:t>..</w:t>
      </w:r>
      <w:proofErr w:type="gramStart"/>
      <w:r w:rsidRPr="00AC1746">
        <w:rPr>
          <w:rFonts w:ascii="Times New Roman" w:hAnsi="Times New Roman" w:cs="Times New Roman"/>
          <w:color w:val="262626" w:themeColor="text1" w:themeTint="D9"/>
          <w:sz w:val="24"/>
          <w:szCs w:val="24"/>
        </w:rPr>
        <w:t>.</w:t>
      </w:r>
      <w:proofErr w:type="spellStart"/>
      <w:r w:rsidRPr="00AC1746">
        <w:rPr>
          <w:rFonts w:ascii="Times New Roman" w:hAnsi="Times New Roman" w:cs="Times New Roman"/>
          <w:color w:val="262626" w:themeColor="text1" w:themeTint="D9"/>
          <w:sz w:val="24"/>
          <w:szCs w:val="24"/>
        </w:rPr>
        <w:t>р</w:t>
      </w:r>
      <w:proofErr w:type="gramEnd"/>
      <w:r w:rsidRPr="00AC1746">
        <w:rPr>
          <w:rFonts w:ascii="Times New Roman" w:hAnsi="Times New Roman" w:cs="Times New Roman"/>
          <w:color w:val="262626" w:themeColor="text1" w:themeTint="D9"/>
          <w:sz w:val="24"/>
          <w:szCs w:val="24"/>
        </w:rPr>
        <w:t>еть</w:t>
      </w:r>
      <w:proofErr w:type="spellEnd"/>
      <w:r w:rsidRPr="00AC1746">
        <w:rPr>
          <w:rFonts w:ascii="Times New Roman" w:hAnsi="Times New Roman" w:cs="Times New Roman"/>
          <w:color w:val="262626" w:themeColor="text1" w:themeTint="D9"/>
          <w:sz w:val="24"/>
          <w:szCs w:val="24"/>
        </w:rPr>
        <w:t xml:space="preserve"> замок</w:t>
      </w:r>
    </w:p>
    <w:p w:rsidR="002E31FE" w:rsidRPr="00AC1746" w:rsidRDefault="002E31FE" w:rsidP="00AC1746">
      <w:pPr>
        <w:numPr>
          <w:ilvl w:val="0"/>
          <w:numId w:val="20"/>
        </w:numPr>
        <w:tabs>
          <w:tab w:val="left" w:pos="6104"/>
        </w:tabs>
        <w:spacing w:after="0" w:line="240" w:lineRule="auto"/>
        <w:contextualSpacing/>
        <w:rPr>
          <w:rFonts w:ascii="Times New Roman" w:hAnsi="Times New Roman" w:cs="Times New Roman"/>
          <w:color w:val="262626" w:themeColor="text1" w:themeTint="D9"/>
          <w:sz w:val="24"/>
          <w:szCs w:val="24"/>
        </w:rPr>
      </w:pPr>
      <w:proofErr w:type="spellStart"/>
      <w:r w:rsidRPr="00AC1746">
        <w:rPr>
          <w:rFonts w:ascii="Times New Roman" w:hAnsi="Times New Roman" w:cs="Times New Roman"/>
          <w:color w:val="262626" w:themeColor="text1" w:themeTint="D9"/>
          <w:sz w:val="24"/>
          <w:szCs w:val="24"/>
        </w:rPr>
        <w:t>бл</w:t>
      </w:r>
      <w:proofErr w:type="spellEnd"/>
      <w:r w:rsidRPr="00AC1746">
        <w:rPr>
          <w:rFonts w:ascii="Times New Roman" w:hAnsi="Times New Roman" w:cs="Times New Roman"/>
          <w:color w:val="262626" w:themeColor="text1" w:themeTint="D9"/>
          <w:sz w:val="24"/>
          <w:szCs w:val="24"/>
        </w:rPr>
        <w:t>..</w:t>
      </w:r>
      <w:proofErr w:type="gramStart"/>
      <w:r w:rsidRPr="00AC1746">
        <w:rPr>
          <w:rFonts w:ascii="Times New Roman" w:hAnsi="Times New Roman" w:cs="Times New Roman"/>
          <w:color w:val="262626" w:themeColor="text1" w:themeTint="D9"/>
          <w:sz w:val="24"/>
          <w:szCs w:val="24"/>
        </w:rPr>
        <w:t>.с</w:t>
      </w:r>
      <w:proofErr w:type="gramEnd"/>
      <w:r w:rsidRPr="00AC1746">
        <w:rPr>
          <w:rFonts w:ascii="Times New Roman" w:hAnsi="Times New Roman" w:cs="Times New Roman"/>
          <w:color w:val="262626" w:themeColor="text1" w:themeTint="D9"/>
          <w:sz w:val="24"/>
          <w:szCs w:val="24"/>
        </w:rPr>
        <w:t>тала красотой</w:t>
      </w:r>
    </w:p>
    <w:p w:rsidR="002E31FE" w:rsidRPr="00AC1746" w:rsidRDefault="002E31FE" w:rsidP="00AC1746">
      <w:pPr>
        <w:numPr>
          <w:ilvl w:val="0"/>
          <w:numId w:val="20"/>
        </w:numPr>
        <w:tabs>
          <w:tab w:val="left" w:pos="6104"/>
        </w:tabs>
        <w:spacing w:after="0" w:line="240" w:lineRule="auto"/>
        <w:contextualSpacing/>
        <w:rPr>
          <w:rFonts w:ascii="Times New Roman" w:hAnsi="Times New Roman" w:cs="Times New Roman"/>
          <w:color w:val="262626" w:themeColor="text1" w:themeTint="D9"/>
          <w:sz w:val="24"/>
          <w:szCs w:val="24"/>
        </w:rPr>
      </w:pPr>
      <w:r w:rsidRPr="00AC1746">
        <w:rPr>
          <w:rFonts w:ascii="Times New Roman" w:hAnsi="Times New Roman" w:cs="Times New Roman"/>
          <w:color w:val="262626" w:themeColor="text1" w:themeTint="D9"/>
          <w:sz w:val="24"/>
          <w:szCs w:val="24"/>
        </w:rPr>
        <w:t>хорошее соч..</w:t>
      </w:r>
      <w:proofErr w:type="gramStart"/>
      <w:r w:rsidRPr="00AC1746">
        <w:rPr>
          <w:rFonts w:ascii="Times New Roman" w:hAnsi="Times New Roman" w:cs="Times New Roman"/>
          <w:color w:val="262626" w:themeColor="text1" w:themeTint="D9"/>
          <w:sz w:val="24"/>
          <w:szCs w:val="24"/>
        </w:rPr>
        <w:t>.</w:t>
      </w:r>
      <w:proofErr w:type="spellStart"/>
      <w:r w:rsidRPr="00AC1746">
        <w:rPr>
          <w:rFonts w:ascii="Times New Roman" w:hAnsi="Times New Roman" w:cs="Times New Roman"/>
          <w:color w:val="262626" w:themeColor="text1" w:themeTint="D9"/>
          <w:sz w:val="24"/>
          <w:szCs w:val="24"/>
        </w:rPr>
        <w:t>т</w:t>
      </w:r>
      <w:proofErr w:type="gramEnd"/>
      <w:r w:rsidRPr="00AC1746">
        <w:rPr>
          <w:rFonts w:ascii="Times New Roman" w:hAnsi="Times New Roman" w:cs="Times New Roman"/>
          <w:color w:val="262626" w:themeColor="text1" w:themeTint="D9"/>
          <w:sz w:val="24"/>
          <w:szCs w:val="24"/>
        </w:rPr>
        <w:t>ание</w:t>
      </w:r>
      <w:proofErr w:type="spellEnd"/>
    </w:p>
    <w:p w:rsidR="002E31FE" w:rsidRPr="00AC1746" w:rsidRDefault="002E31FE" w:rsidP="00AC1746">
      <w:pPr>
        <w:tabs>
          <w:tab w:val="left" w:pos="6104"/>
        </w:tabs>
        <w:spacing w:after="0" w:line="240" w:lineRule="auto"/>
        <w:rPr>
          <w:rFonts w:ascii="Times New Roman" w:hAnsi="Times New Roman" w:cs="Times New Roman"/>
          <w:color w:val="262626" w:themeColor="text1" w:themeTint="D9"/>
          <w:sz w:val="24"/>
          <w:szCs w:val="24"/>
        </w:rPr>
      </w:pPr>
    </w:p>
    <w:p w:rsidR="002E31FE" w:rsidRPr="00AC1746" w:rsidRDefault="002E31FE" w:rsidP="00AC1746">
      <w:pPr>
        <w:tabs>
          <w:tab w:val="left" w:pos="6104"/>
        </w:tabs>
        <w:spacing w:after="0" w:line="240" w:lineRule="auto"/>
        <w:contextualSpacing/>
        <w:rPr>
          <w:rFonts w:ascii="Times New Roman" w:hAnsi="Times New Roman" w:cs="Times New Roman"/>
          <w:b/>
          <w:color w:val="262626" w:themeColor="text1" w:themeTint="D9"/>
          <w:sz w:val="24"/>
          <w:szCs w:val="24"/>
        </w:rPr>
      </w:pPr>
      <w:r w:rsidRPr="00AC1746">
        <w:rPr>
          <w:rFonts w:ascii="Times New Roman" w:hAnsi="Times New Roman" w:cs="Times New Roman"/>
          <w:b/>
          <w:color w:val="262626" w:themeColor="text1" w:themeTint="D9"/>
          <w:sz w:val="24"/>
          <w:szCs w:val="24"/>
        </w:rPr>
        <w:t>Часть В. Ответы к этим заданиям вы должны сформулировать самостоятельно.</w:t>
      </w:r>
    </w:p>
    <w:p w:rsidR="002E31FE" w:rsidRPr="00AC1746" w:rsidRDefault="002E31FE" w:rsidP="00AC1746">
      <w:pPr>
        <w:tabs>
          <w:tab w:val="left" w:pos="6104"/>
        </w:tabs>
        <w:spacing w:after="0" w:line="240" w:lineRule="auto"/>
        <w:contextualSpacing/>
        <w:rPr>
          <w:rFonts w:ascii="Times New Roman" w:hAnsi="Times New Roman" w:cs="Times New Roman"/>
          <w:b/>
          <w:color w:val="262626" w:themeColor="text1" w:themeTint="D9"/>
          <w:sz w:val="24"/>
          <w:szCs w:val="24"/>
        </w:rPr>
      </w:pPr>
      <w:r w:rsidRPr="00AC1746">
        <w:rPr>
          <w:rFonts w:ascii="Times New Roman" w:hAnsi="Times New Roman" w:cs="Times New Roman"/>
          <w:b/>
          <w:color w:val="262626" w:themeColor="text1" w:themeTint="D9"/>
          <w:sz w:val="24"/>
          <w:szCs w:val="24"/>
        </w:rPr>
        <w:t>1. Среди предложений 1-8 найдите односоставное безличное предложение. Напишите его номер.</w:t>
      </w:r>
    </w:p>
    <w:p w:rsidR="002E31FE" w:rsidRPr="00AC1746" w:rsidRDefault="002E31FE" w:rsidP="00AC1746">
      <w:pPr>
        <w:tabs>
          <w:tab w:val="left" w:pos="6104"/>
        </w:tabs>
        <w:spacing w:after="0" w:line="240" w:lineRule="auto"/>
        <w:contextualSpacing/>
        <w:rPr>
          <w:rFonts w:ascii="Times New Roman" w:hAnsi="Times New Roman" w:cs="Times New Roman"/>
          <w:i/>
          <w:color w:val="262626" w:themeColor="text1" w:themeTint="D9"/>
          <w:sz w:val="24"/>
          <w:szCs w:val="24"/>
        </w:rPr>
      </w:pPr>
      <w:proofErr w:type="gramStart"/>
      <w:r w:rsidRPr="00AC1746">
        <w:rPr>
          <w:rFonts w:ascii="Times New Roman" w:hAnsi="Times New Roman" w:cs="Times New Roman"/>
          <w:i/>
          <w:color w:val="262626" w:themeColor="text1" w:themeTint="D9"/>
          <w:sz w:val="24"/>
          <w:szCs w:val="24"/>
        </w:rPr>
        <w:t>(1) Тишина. (2) Ослепительные снега. (3) Никого и ничего нет среди великолепия сверкающих гор. (4) По вечерам дождь и холодные, серые ползучие туманы. (5) По ночам выпадает снег. (6) Долина сбрасывает его в утренние часы, словно белую простыню, окутывается легким паром. (7) Пар медленно всползает, отрывается от хребтов и плывет, сворачиваясь, в прозрачное синее небо. (8) Так образуются облака.</w:t>
      </w:r>
      <w:proofErr w:type="gramEnd"/>
      <w:r w:rsidRPr="00AC1746">
        <w:rPr>
          <w:rFonts w:ascii="Times New Roman" w:hAnsi="Times New Roman" w:cs="Times New Roman"/>
          <w:i/>
          <w:color w:val="262626" w:themeColor="text1" w:themeTint="D9"/>
          <w:sz w:val="24"/>
          <w:szCs w:val="24"/>
        </w:rPr>
        <w:t xml:space="preserve"> (</w:t>
      </w:r>
      <w:proofErr w:type="spellStart"/>
      <w:r w:rsidRPr="00AC1746">
        <w:rPr>
          <w:rFonts w:ascii="Times New Roman" w:hAnsi="Times New Roman" w:cs="Times New Roman"/>
          <w:i/>
          <w:color w:val="262626" w:themeColor="text1" w:themeTint="D9"/>
          <w:sz w:val="24"/>
          <w:szCs w:val="24"/>
        </w:rPr>
        <w:t>Лукницкий</w:t>
      </w:r>
      <w:proofErr w:type="spellEnd"/>
      <w:r w:rsidRPr="00AC1746">
        <w:rPr>
          <w:rFonts w:ascii="Times New Roman" w:hAnsi="Times New Roman" w:cs="Times New Roman"/>
          <w:i/>
          <w:color w:val="262626" w:themeColor="text1" w:themeTint="D9"/>
          <w:sz w:val="24"/>
          <w:szCs w:val="24"/>
        </w:rPr>
        <w:t xml:space="preserve"> П.) (3)</w:t>
      </w:r>
    </w:p>
    <w:p w:rsidR="002E31FE" w:rsidRPr="00AC1746" w:rsidRDefault="002E31FE" w:rsidP="00AC1746">
      <w:pPr>
        <w:tabs>
          <w:tab w:val="left" w:pos="6104"/>
        </w:tabs>
        <w:spacing w:after="0" w:line="240" w:lineRule="auto"/>
        <w:contextualSpacing/>
        <w:rPr>
          <w:rFonts w:ascii="Times New Roman" w:hAnsi="Times New Roman" w:cs="Times New Roman"/>
          <w:i/>
          <w:color w:val="262626" w:themeColor="text1" w:themeTint="D9"/>
          <w:sz w:val="24"/>
          <w:szCs w:val="24"/>
        </w:rPr>
      </w:pPr>
    </w:p>
    <w:p w:rsidR="002E31FE" w:rsidRPr="00AC1746" w:rsidRDefault="002E31FE" w:rsidP="00AC1746">
      <w:pPr>
        <w:tabs>
          <w:tab w:val="left" w:pos="6104"/>
        </w:tabs>
        <w:spacing w:after="0" w:line="240" w:lineRule="auto"/>
        <w:contextualSpacing/>
        <w:rPr>
          <w:rFonts w:ascii="Times New Roman" w:hAnsi="Times New Roman" w:cs="Times New Roman"/>
          <w:b/>
          <w:color w:val="262626" w:themeColor="text1" w:themeTint="D9"/>
          <w:sz w:val="24"/>
          <w:szCs w:val="24"/>
        </w:rPr>
      </w:pPr>
      <w:r w:rsidRPr="00AC1746">
        <w:rPr>
          <w:rFonts w:ascii="Times New Roman" w:hAnsi="Times New Roman" w:cs="Times New Roman"/>
          <w:b/>
          <w:color w:val="262626" w:themeColor="text1" w:themeTint="D9"/>
          <w:sz w:val="24"/>
          <w:szCs w:val="24"/>
        </w:rPr>
        <w:t>2. Среди предложений 1-6 найдите простое односоставное неопределённо-личное предложение. Напишите его номер.</w:t>
      </w:r>
    </w:p>
    <w:p w:rsidR="002E31FE" w:rsidRPr="00AC1746" w:rsidRDefault="002E31FE" w:rsidP="00AC1746">
      <w:pPr>
        <w:tabs>
          <w:tab w:val="left" w:pos="6104"/>
        </w:tabs>
        <w:spacing w:after="0" w:line="240" w:lineRule="auto"/>
        <w:contextualSpacing/>
        <w:rPr>
          <w:rFonts w:ascii="Times New Roman" w:hAnsi="Times New Roman" w:cs="Times New Roman"/>
          <w:i/>
          <w:color w:val="262626" w:themeColor="text1" w:themeTint="D9"/>
          <w:sz w:val="24"/>
          <w:szCs w:val="24"/>
        </w:rPr>
      </w:pPr>
      <w:proofErr w:type="gramStart"/>
      <w:r w:rsidRPr="00AC1746">
        <w:rPr>
          <w:rFonts w:ascii="Times New Roman" w:hAnsi="Times New Roman" w:cs="Times New Roman"/>
          <w:i/>
          <w:color w:val="262626" w:themeColor="text1" w:themeTint="D9"/>
          <w:sz w:val="24"/>
          <w:szCs w:val="24"/>
        </w:rPr>
        <w:t xml:space="preserve">(1) На причале рыбокомбината судно встречали начальник управления тралового флота Каменев и ещё несколько человек в морской форме. (2) Родных не было. (3) Да они и не могли знать о приходе тральщика, ведь «Сом» шёл в составе большого каравана, а о </w:t>
      </w:r>
      <w:r w:rsidRPr="00AC1746">
        <w:rPr>
          <w:rFonts w:ascii="Times New Roman" w:hAnsi="Times New Roman" w:cs="Times New Roman"/>
          <w:i/>
          <w:color w:val="262626" w:themeColor="text1" w:themeTint="D9"/>
          <w:sz w:val="24"/>
          <w:szCs w:val="24"/>
        </w:rPr>
        <w:lastRenderedPageBreak/>
        <w:t>таких вещах в военное время сообщали далеко не каждому. (4) Как только подали трап, встречавшие быстро поднялись на палубу</w:t>
      </w:r>
      <w:proofErr w:type="gramEnd"/>
      <w:r w:rsidRPr="00AC1746">
        <w:rPr>
          <w:rFonts w:ascii="Times New Roman" w:hAnsi="Times New Roman" w:cs="Times New Roman"/>
          <w:i/>
          <w:color w:val="262626" w:themeColor="text1" w:themeTint="D9"/>
          <w:sz w:val="24"/>
          <w:szCs w:val="24"/>
        </w:rPr>
        <w:t>. (5) Нас выстроили вдоль борта. (6) Каменев поздоровался с начальником экспедиции и что-то тихо спросил у него. (</w:t>
      </w:r>
      <w:proofErr w:type="spellStart"/>
      <w:r w:rsidRPr="00AC1746">
        <w:rPr>
          <w:rFonts w:ascii="Times New Roman" w:hAnsi="Times New Roman" w:cs="Times New Roman"/>
          <w:i/>
          <w:color w:val="262626" w:themeColor="text1" w:themeTint="D9"/>
          <w:sz w:val="24"/>
          <w:szCs w:val="24"/>
        </w:rPr>
        <w:t>Вурдов</w:t>
      </w:r>
      <w:proofErr w:type="spellEnd"/>
      <w:r w:rsidRPr="00AC1746">
        <w:rPr>
          <w:rFonts w:ascii="Times New Roman" w:hAnsi="Times New Roman" w:cs="Times New Roman"/>
          <w:i/>
          <w:color w:val="262626" w:themeColor="text1" w:themeTint="D9"/>
          <w:sz w:val="24"/>
          <w:szCs w:val="24"/>
        </w:rPr>
        <w:t xml:space="preserve"> Н.) (5)</w:t>
      </w:r>
    </w:p>
    <w:p w:rsidR="002E31FE" w:rsidRPr="00AC1746" w:rsidRDefault="002E31FE" w:rsidP="00AC1746">
      <w:pPr>
        <w:tabs>
          <w:tab w:val="left" w:pos="6104"/>
        </w:tabs>
        <w:spacing w:after="0" w:line="240" w:lineRule="auto"/>
        <w:contextualSpacing/>
        <w:rPr>
          <w:rFonts w:ascii="Times New Roman" w:hAnsi="Times New Roman" w:cs="Times New Roman"/>
          <w:i/>
          <w:color w:val="262626" w:themeColor="text1" w:themeTint="D9"/>
          <w:sz w:val="24"/>
          <w:szCs w:val="24"/>
        </w:rPr>
      </w:pPr>
    </w:p>
    <w:p w:rsidR="002E31FE" w:rsidRPr="00AC1746" w:rsidRDefault="002E31FE" w:rsidP="00AC1746">
      <w:pPr>
        <w:tabs>
          <w:tab w:val="left" w:pos="6104"/>
        </w:tabs>
        <w:spacing w:after="0" w:line="240" w:lineRule="auto"/>
        <w:contextualSpacing/>
        <w:rPr>
          <w:rFonts w:ascii="Times New Roman" w:hAnsi="Times New Roman" w:cs="Times New Roman"/>
          <w:b/>
          <w:color w:val="262626" w:themeColor="text1" w:themeTint="D9"/>
          <w:sz w:val="24"/>
          <w:szCs w:val="24"/>
        </w:rPr>
      </w:pPr>
      <w:r w:rsidRPr="00AC1746">
        <w:rPr>
          <w:rFonts w:ascii="Times New Roman" w:hAnsi="Times New Roman" w:cs="Times New Roman"/>
          <w:b/>
          <w:color w:val="262626" w:themeColor="text1" w:themeTint="D9"/>
          <w:sz w:val="24"/>
          <w:szCs w:val="24"/>
        </w:rPr>
        <w:t xml:space="preserve">3. Среди предложений 1-5 найдите сложное предложение, одна из частей которого является неопределённо-личным предложением. Напишите его номер. </w:t>
      </w:r>
    </w:p>
    <w:p w:rsidR="002E31FE" w:rsidRPr="00AC1746" w:rsidRDefault="002E31FE" w:rsidP="00AC1746">
      <w:pPr>
        <w:tabs>
          <w:tab w:val="left" w:pos="6104"/>
        </w:tabs>
        <w:spacing w:after="0" w:line="240" w:lineRule="auto"/>
        <w:contextualSpacing/>
        <w:rPr>
          <w:rFonts w:ascii="Times New Roman" w:hAnsi="Times New Roman" w:cs="Times New Roman"/>
          <w:i/>
          <w:color w:val="262626" w:themeColor="text1" w:themeTint="D9"/>
          <w:sz w:val="24"/>
          <w:szCs w:val="24"/>
        </w:rPr>
      </w:pPr>
      <w:proofErr w:type="gramStart"/>
      <w:r w:rsidRPr="00AC1746">
        <w:rPr>
          <w:rFonts w:ascii="Times New Roman" w:hAnsi="Times New Roman" w:cs="Times New Roman"/>
          <w:i/>
          <w:color w:val="262626" w:themeColor="text1" w:themeTint="D9"/>
          <w:sz w:val="24"/>
          <w:szCs w:val="24"/>
        </w:rPr>
        <w:t>(1) Сразу же поразило, что улица была ярко освещена. (2) В воздухе горели яркие фонари, озаряя все вокруг диковинным светом. (3) По темному небу беспрестанно шарили, сближались и расходились лучи прожекторов. (4) Временами они скрещивались в одной точке, и тогда ещё ожесточённее становилась стрельба зениток. (5) На крыши домов как будто кидали камни: это падали осколки, зенитных снарядов.</w:t>
      </w:r>
      <w:proofErr w:type="gramEnd"/>
      <w:r w:rsidRPr="00AC1746">
        <w:rPr>
          <w:rFonts w:ascii="Times New Roman" w:hAnsi="Times New Roman" w:cs="Times New Roman"/>
          <w:i/>
          <w:color w:val="262626" w:themeColor="text1" w:themeTint="D9"/>
          <w:sz w:val="24"/>
          <w:szCs w:val="24"/>
        </w:rPr>
        <w:t xml:space="preserve"> (</w:t>
      </w:r>
      <w:proofErr w:type="spellStart"/>
      <w:r w:rsidRPr="00AC1746">
        <w:rPr>
          <w:rFonts w:ascii="Times New Roman" w:hAnsi="Times New Roman" w:cs="Times New Roman"/>
          <w:i/>
          <w:color w:val="262626" w:themeColor="text1" w:themeTint="D9"/>
          <w:sz w:val="24"/>
          <w:szCs w:val="24"/>
        </w:rPr>
        <w:t>Вурдов</w:t>
      </w:r>
      <w:proofErr w:type="spellEnd"/>
      <w:r w:rsidRPr="00AC1746">
        <w:rPr>
          <w:rFonts w:ascii="Times New Roman" w:hAnsi="Times New Roman" w:cs="Times New Roman"/>
          <w:i/>
          <w:color w:val="262626" w:themeColor="text1" w:themeTint="D9"/>
          <w:sz w:val="24"/>
          <w:szCs w:val="24"/>
        </w:rPr>
        <w:t xml:space="preserve"> Н.)(5)</w:t>
      </w:r>
    </w:p>
    <w:p w:rsidR="002E31FE" w:rsidRPr="00AC1746" w:rsidRDefault="002E31FE" w:rsidP="00AC1746">
      <w:pPr>
        <w:tabs>
          <w:tab w:val="left" w:pos="6104"/>
        </w:tabs>
        <w:spacing w:after="0" w:line="240" w:lineRule="auto"/>
        <w:contextualSpacing/>
        <w:rPr>
          <w:rFonts w:ascii="Times New Roman" w:hAnsi="Times New Roman" w:cs="Times New Roman"/>
          <w:i/>
          <w:color w:val="262626" w:themeColor="text1" w:themeTint="D9"/>
          <w:sz w:val="24"/>
          <w:szCs w:val="24"/>
        </w:rPr>
      </w:pPr>
    </w:p>
    <w:p w:rsidR="002E31FE" w:rsidRPr="00AC1746" w:rsidRDefault="002E31FE" w:rsidP="00AC1746">
      <w:pPr>
        <w:tabs>
          <w:tab w:val="left" w:pos="6104"/>
        </w:tabs>
        <w:spacing w:after="0" w:line="240" w:lineRule="auto"/>
        <w:contextualSpacing/>
        <w:rPr>
          <w:rFonts w:ascii="Times New Roman" w:hAnsi="Times New Roman" w:cs="Times New Roman"/>
          <w:b/>
          <w:color w:val="262626" w:themeColor="text1" w:themeTint="D9"/>
          <w:sz w:val="24"/>
          <w:szCs w:val="24"/>
        </w:rPr>
      </w:pPr>
      <w:r w:rsidRPr="00AC1746">
        <w:rPr>
          <w:rFonts w:ascii="Times New Roman" w:hAnsi="Times New Roman" w:cs="Times New Roman"/>
          <w:b/>
          <w:color w:val="262626" w:themeColor="text1" w:themeTint="D9"/>
          <w:sz w:val="24"/>
          <w:szCs w:val="24"/>
        </w:rPr>
        <w:t>4. Среди предложений 1-10 найдите односоставное назывное предложение. Напишите его номер.</w:t>
      </w:r>
    </w:p>
    <w:p w:rsidR="002E31FE" w:rsidRPr="00AC1746" w:rsidRDefault="002E31FE" w:rsidP="00AC1746">
      <w:pPr>
        <w:tabs>
          <w:tab w:val="left" w:pos="6104"/>
        </w:tabs>
        <w:spacing w:after="0" w:line="240" w:lineRule="auto"/>
        <w:contextualSpacing/>
        <w:rPr>
          <w:rFonts w:ascii="Times New Roman" w:hAnsi="Times New Roman" w:cs="Times New Roman"/>
          <w:i/>
          <w:color w:val="262626" w:themeColor="text1" w:themeTint="D9"/>
          <w:sz w:val="24"/>
          <w:szCs w:val="24"/>
        </w:rPr>
      </w:pPr>
      <w:proofErr w:type="gramStart"/>
      <w:r w:rsidRPr="00AC1746">
        <w:rPr>
          <w:rFonts w:ascii="Times New Roman" w:hAnsi="Times New Roman" w:cs="Times New Roman"/>
          <w:i/>
          <w:color w:val="262626" w:themeColor="text1" w:themeTint="D9"/>
          <w:sz w:val="24"/>
          <w:szCs w:val="24"/>
        </w:rPr>
        <w:t xml:space="preserve">(1) Утро. (2) Солнышко только что рассеяло в долине туман. (3)Вода ещё слегка дымится, покрытая легким, прозрачным паром. (4) На берег к </w:t>
      </w:r>
      <w:proofErr w:type="spellStart"/>
      <w:r w:rsidRPr="00AC1746">
        <w:rPr>
          <w:rFonts w:ascii="Times New Roman" w:hAnsi="Times New Roman" w:cs="Times New Roman"/>
          <w:i/>
          <w:color w:val="262626" w:themeColor="text1" w:themeTint="D9"/>
          <w:sz w:val="24"/>
          <w:szCs w:val="24"/>
        </w:rPr>
        <w:t>Инсуху</w:t>
      </w:r>
      <w:proofErr w:type="spellEnd"/>
      <w:r w:rsidRPr="00AC1746">
        <w:rPr>
          <w:rFonts w:ascii="Times New Roman" w:hAnsi="Times New Roman" w:cs="Times New Roman"/>
          <w:i/>
          <w:color w:val="262626" w:themeColor="text1" w:themeTint="D9"/>
          <w:sz w:val="24"/>
          <w:szCs w:val="24"/>
        </w:rPr>
        <w:t xml:space="preserve"> вышел медведь. (5) Прислонившись к толстой пихте, почесал бок. (6)На коре остались клочья длинной бурой шерсти. (7) Потом он поднялся на дыбы и принялся с ожесточением скрести когтями кору. (8) Вдруг зверь насторожился, отошел от</w:t>
      </w:r>
      <w:proofErr w:type="gramEnd"/>
      <w:r w:rsidRPr="00AC1746">
        <w:rPr>
          <w:rFonts w:ascii="Times New Roman" w:hAnsi="Times New Roman" w:cs="Times New Roman"/>
          <w:i/>
          <w:color w:val="262626" w:themeColor="text1" w:themeTint="D9"/>
          <w:sz w:val="24"/>
          <w:szCs w:val="24"/>
        </w:rPr>
        <w:t xml:space="preserve"> дерева к воде и сердито фыркнул. (9) За крутым поворотом реки слышались голоса людей, лай собаки. (10) Шум приближался</w:t>
      </w:r>
      <w:proofErr w:type="gramStart"/>
      <w:r w:rsidRPr="00AC1746">
        <w:rPr>
          <w:rFonts w:ascii="Times New Roman" w:hAnsi="Times New Roman" w:cs="Times New Roman"/>
          <w:i/>
          <w:color w:val="262626" w:themeColor="text1" w:themeTint="D9"/>
          <w:sz w:val="24"/>
          <w:szCs w:val="24"/>
        </w:rPr>
        <w:t>.(</w:t>
      </w:r>
      <w:proofErr w:type="gramEnd"/>
      <w:r w:rsidRPr="00AC1746">
        <w:rPr>
          <w:rFonts w:ascii="Times New Roman" w:hAnsi="Times New Roman" w:cs="Times New Roman"/>
          <w:i/>
          <w:color w:val="262626" w:themeColor="text1" w:themeTint="D9"/>
          <w:sz w:val="24"/>
          <w:szCs w:val="24"/>
        </w:rPr>
        <w:t>Куликов А.)(1)</w:t>
      </w:r>
    </w:p>
    <w:p w:rsidR="002E31FE" w:rsidRPr="00AC1746" w:rsidRDefault="002E31FE" w:rsidP="00AC1746">
      <w:pPr>
        <w:tabs>
          <w:tab w:val="left" w:pos="6104"/>
        </w:tabs>
        <w:spacing w:after="0" w:line="240" w:lineRule="auto"/>
        <w:contextualSpacing/>
        <w:rPr>
          <w:rFonts w:ascii="Times New Roman" w:hAnsi="Times New Roman" w:cs="Times New Roman"/>
          <w:i/>
          <w:color w:val="262626" w:themeColor="text1" w:themeTint="D9"/>
          <w:sz w:val="24"/>
          <w:szCs w:val="24"/>
        </w:rPr>
      </w:pPr>
    </w:p>
    <w:p w:rsidR="002E31FE" w:rsidRPr="00AC1746" w:rsidRDefault="002E31FE" w:rsidP="00AC1746">
      <w:pPr>
        <w:tabs>
          <w:tab w:val="left" w:pos="6104"/>
        </w:tabs>
        <w:spacing w:after="0" w:line="240" w:lineRule="auto"/>
        <w:contextualSpacing/>
        <w:rPr>
          <w:rFonts w:ascii="Times New Roman" w:hAnsi="Times New Roman" w:cs="Times New Roman"/>
          <w:i/>
          <w:color w:val="262626" w:themeColor="text1" w:themeTint="D9"/>
          <w:sz w:val="24"/>
          <w:szCs w:val="24"/>
        </w:rPr>
      </w:pPr>
      <w:r w:rsidRPr="00AC1746">
        <w:rPr>
          <w:rFonts w:ascii="Times New Roman" w:hAnsi="Times New Roman" w:cs="Times New Roman"/>
          <w:b/>
          <w:color w:val="262626" w:themeColor="text1" w:themeTint="D9"/>
          <w:sz w:val="24"/>
          <w:szCs w:val="24"/>
        </w:rPr>
        <w:t xml:space="preserve">5. Укажите количество грамматических основ в предложении. Ответ запишите цифрой. </w:t>
      </w:r>
      <w:r w:rsidRPr="00AC1746">
        <w:rPr>
          <w:rFonts w:ascii="Times New Roman" w:hAnsi="Times New Roman" w:cs="Times New Roman"/>
          <w:i/>
          <w:color w:val="262626" w:themeColor="text1" w:themeTint="D9"/>
          <w:sz w:val="24"/>
          <w:szCs w:val="24"/>
        </w:rPr>
        <w:t>Скамейки вдоль аллей были сломаны, большая гипсовая ваза на клумбе разбита, пруд затянулся ядовито-зеленой тиной. (Рыбаков А.)(3)</w:t>
      </w:r>
    </w:p>
    <w:p w:rsidR="002E31FE" w:rsidRPr="00AC1746" w:rsidRDefault="002E31FE" w:rsidP="00AC1746">
      <w:pPr>
        <w:tabs>
          <w:tab w:val="left" w:pos="6104"/>
        </w:tabs>
        <w:spacing w:after="0" w:line="240" w:lineRule="auto"/>
        <w:contextualSpacing/>
        <w:rPr>
          <w:rFonts w:ascii="Times New Roman" w:hAnsi="Times New Roman" w:cs="Times New Roman"/>
          <w:i/>
          <w:color w:val="262626" w:themeColor="text1" w:themeTint="D9"/>
          <w:sz w:val="24"/>
          <w:szCs w:val="24"/>
        </w:rPr>
      </w:pPr>
    </w:p>
    <w:p w:rsidR="002E31FE" w:rsidRPr="00AC1746" w:rsidRDefault="002E31FE" w:rsidP="00AC1746">
      <w:pPr>
        <w:tabs>
          <w:tab w:val="left" w:pos="6104"/>
        </w:tabs>
        <w:spacing w:after="0" w:line="240" w:lineRule="auto"/>
        <w:contextualSpacing/>
        <w:rPr>
          <w:rFonts w:ascii="Times New Roman" w:hAnsi="Times New Roman" w:cs="Times New Roman"/>
          <w:i/>
          <w:color w:val="262626" w:themeColor="text1" w:themeTint="D9"/>
          <w:sz w:val="24"/>
          <w:szCs w:val="24"/>
        </w:rPr>
      </w:pPr>
      <w:r w:rsidRPr="00AC1746">
        <w:rPr>
          <w:rFonts w:ascii="Times New Roman" w:hAnsi="Times New Roman" w:cs="Times New Roman"/>
          <w:b/>
          <w:color w:val="262626" w:themeColor="text1" w:themeTint="D9"/>
          <w:sz w:val="24"/>
          <w:szCs w:val="24"/>
        </w:rPr>
        <w:t xml:space="preserve">6. Выпишите грамматическую основу приведенного ниже предложения: </w:t>
      </w:r>
      <w:r w:rsidRPr="00AC1746">
        <w:rPr>
          <w:rFonts w:ascii="Times New Roman" w:hAnsi="Times New Roman" w:cs="Times New Roman"/>
          <w:i/>
          <w:color w:val="262626" w:themeColor="text1" w:themeTint="D9"/>
          <w:sz w:val="24"/>
          <w:szCs w:val="24"/>
        </w:rPr>
        <w:t>Со мной сели два гусара с саблями наголо.</w:t>
      </w:r>
    </w:p>
    <w:p w:rsidR="002E31FE" w:rsidRPr="00AC1746" w:rsidRDefault="002E31FE" w:rsidP="00AC1746">
      <w:pPr>
        <w:tabs>
          <w:tab w:val="left" w:pos="6104"/>
        </w:tabs>
        <w:spacing w:after="0" w:line="240" w:lineRule="auto"/>
        <w:contextualSpacing/>
        <w:rPr>
          <w:rFonts w:ascii="Times New Roman" w:hAnsi="Times New Roman" w:cs="Times New Roman"/>
          <w:i/>
          <w:color w:val="262626" w:themeColor="text1" w:themeTint="D9"/>
          <w:sz w:val="24"/>
          <w:szCs w:val="24"/>
        </w:rPr>
      </w:pPr>
    </w:p>
    <w:p w:rsidR="002E31FE" w:rsidRPr="00AC1746" w:rsidRDefault="002E31FE" w:rsidP="00AC1746">
      <w:pPr>
        <w:tabs>
          <w:tab w:val="left" w:pos="6104"/>
        </w:tabs>
        <w:spacing w:after="0" w:line="240" w:lineRule="auto"/>
        <w:contextualSpacing/>
        <w:rPr>
          <w:rFonts w:ascii="Times New Roman" w:hAnsi="Times New Roman" w:cs="Times New Roman"/>
          <w:color w:val="262626" w:themeColor="text1" w:themeTint="D9"/>
          <w:sz w:val="24"/>
          <w:szCs w:val="24"/>
        </w:rPr>
      </w:pPr>
      <w:r w:rsidRPr="00AC1746">
        <w:rPr>
          <w:rFonts w:ascii="Times New Roman" w:hAnsi="Times New Roman" w:cs="Times New Roman"/>
          <w:b/>
          <w:color w:val="262626" w:themeColor="text1" w:themeTint="D9"/>
          <w:sz w:val="24"/>
          <w:szCs w:val="24"/>
        </w:rPr>
        <w:t>7. Выпишите  обстоятельство:</w:t>
      </w:r>
      <w:r w:rsidRPr="00AC1746">
        <w:rPr>
          <w:rFonts w:ascii="Times New Roman" w:hAnsi="Times New Roman" w:cs="Times New Roman"/>
          <w:color w:val="262626" w:themeColor="text1" w:themeTint="D9"/>
          <w:sz w:val="24"/>
          <w:szCs w:val="24"/>
        </w:rPr>
        <w:t xml:space="preserve"> На причале человек в синей куртке подхватил верёвку и потянул к себе.</w:t>
      </w:r>
    </w:p>
    <w:p w:rsidR="002E31FE" w:rsidRPr="00AC1746" w:rsidRDefault="002E31FE" w:rsidP="00AC1746">
      <w:pPr>
        <w:tabs>
          <w:tab w:val="left" w:pos="6104"/>
        </w:tabs>
        <w:spacing w:after="0" w:line="240" w:lineRule="auto"/>
        <w:contextualSpacing/>
        <w:rPr>
          <w:rFonts w:ascii="Times New Roman" w:hAnsi="Times New Roman" w:cs="Times New Roman"/>
          <w:color w:val="262626" w:themeColor="text1" w:themeTint="D9"/>
          <w:sz w:val="24"/>
          <w:szCs w:val="24"/>
        </w:rPr>
      </w:pPr>
    </w:p>
    <w:p w:rsidR="002E31FE" w:rsidRPr="00AC1746" w:rsidRDefault="002E31FE" w:rsidP="00AC1746">
      <w:pPr>
        <w:tabs>
          <w:tab w:val="left" w:pos="6104"/>
        </w:tabs>
        <w:spacing w:after="0" w:line="240" w:lineRule="auto"/>
        <w:contextualSpacing/>
        <w:rPr>
          <w:rFonts w:ascii="Times New Roman" w:hAnsi="Times New Roman" w:cs="Times New Roman"/>
          <w:color w:val="262626" w:themeColor="text1" w:themeTint="D9"/>
          <w:sz w:val="24"/>
          <w:szCs w:val="24"/>
        </w:rPr>
      </w:pPr>
      <w:r w:rsidRPr="00AC1746">
        <w:rPr>
          <w:rFonts w:ascii="Times New Roman" w:hAnsi="Times New Roman" w:cs="Times New Roman"/>
          <w:b/>
          <w:color w:val="262626" w:themeColor="text1" w:themeTint="D9"/>
          <w:sz w:val="24"/>
          <w:szCs w:val="24"/>
        </w:rPr>
        <w:t xml:space="preserve">8.Выпишите определение: </w:t>
      </w:r>
      <w:r w:rsidRPr="00AC1746">
        <w:rPr>
          <w:rFonts w:ascii="Times New Roman" w:hAnsi="Times New Roman" w:cs="Times New Roman"/>
          <w:color w:val="262626" w:themeColor="text1" w:themeTint="D9"/>
          <w:sz w:val="24"/>
          <w:szCs w:val="24"/>
        </w:rPr>
        <w:t xml:space="preserve"> Под ногами шуршат сухие листья. </w:t>
      </w:r>
    </w:p>
    <w:p w:rsidR="002E31FE" w:rsidRPr="00AC1746" w:rsidRDefault="002E31FE" w:rsidP="00AC1746">
      <w:pPr>
        <w:tabs>
          <w:tab w:val="left" w:pos="6104"/>
        </w:tabs>
        <w:spacing w:after="0" w:line="240" w:lineRule="auto"/>
        <w:contextualSpacing/>
        <w:rPr>
          <w:rFonts w:ascii="Times New Roman" w:hAnsi="Times New Roman" w:cs="Times New Roman"/>
          <w:color w:val="262626" w:themeColor="text1" w:themeTint="D9"/>
          <w:sz w:val="24"/>
          <w:szCs w:val="24"/>
        </w:rPr>
      </w:pPr>
    </w:p>
    <w:p w:rsidR="002E31FE" w:rsidRPr="00AC1746" w:rsidRDefault="002E31FE" w:rsidP="00AC1746">
      <w:pPr>
        <w:tabs>
          <w:tab w:val="left" w:pos="6104"/>
        </w:tabs>
        <w:spacing w:after="0" w:line="240" w:lineRule="auto"/>
        <w:contextualSpacing/>
        <w:rPr>
          <w:rFonts w:ascii="Times New Roman" w:hAnsi="Times New Roman" w:cs="Times New Roman"/>
          <w:color w:val="262626" w:themeColor="text1" w:themeTint="D9"/>
          <w:sz w:val="24"/>
          <w:szCs w:val="24"/>
        </w:rPr>
      </w:pPr>
      <w:r w:rsidRPr="00AC1746">
        <w:rPr>
          <w:rFonts w:ascii="Times New Roman" w:hAnsi="Times New Roman" w:cs="Times New Roman"/>
          <w:b/>
          <w:color w:val="262626" w:themeColor="text1" w:themeTint="D9"/>
          <w:sz w:val="24"/>
          <w:szCs w:val="24"/>
        </w:rPr>
        <w:t>9. Выпишите дополнение:</w:t>
      </w:r>
      <w:r w:rsidRPr="00AC1746">
        <w:rPr>
          <w:rFonts w:ascii="Times New Roman" w:hAnsi="Times New Roman" w:cs="Times New Roman"/>
          <w:color w:val="262626" w:themeColor="text1" w:themeTint="D9"/>
          <w:sz w:val="24"/>
          <w:szCs w:val="24"/>
        </w:rPr>
        <w:t xml:space="preserve"> Я построил дом на берегу моря.</w:t>
      </w:r>
    </w:p>
    <w:p w:rsidR="002E31FE" w:rsidRPr="00AC1746" w:rsidRDefault="002E31FE" w:rsidP="00AC1746">
      <w:pPr>
        <w:tabs>
          <w:tab w:val="left" w:pos="6104"/>
        </w:tabs>
        <w:spacing w:after="0" w:line="240" w:lineRule="auto"/>
        <w:contextualSpacing/>
        <w:rPr>
          <w:rFonts w:ascii="Times New Roman" w:hAnsi="Times New Roman" w:cs="Times New Roman"/>
          <w:color w:val="262626" w:themeColor="text1" w:themeTint="D9"/>
          <w:sz w:val="24"/>
          <w:szCs w:val="24"/>
        </w:rPr>
      </w:pPr>
    </w:p>
    <w:p w:rsidR="002E31FE" w:rsidRPr="00AC1746" w:rsidRDefault="002E31FE" w:rsidP="00AC1746">
      <w:pPr>
        <w:spacing w:after="0" w:line="240" w:lineRule="auto"/>
        <w:contextualSpacing/>
        <w:jc w:val="both"/>
        <w:rPr>
          <w:rFonts w:ascii="Times New Roman" w:hAnsi="Times New Roman" w:cs="Times New Roman"/>
          <w:b/>
          <w:color w:val="262626" w:themeColor="text1" w:themeTint="D9"/>
          <w:sz w:val="24"/>
          <w:szCs w:val="24"/>
        </w:rPr>
      </w:pPr>
      <w:r w:rsidRPr="00AC1746">
        <w:rPr>
          <w:rFonts w:ascii="Times New Roman" w:hAnsi="Times New Roman" w:cs="Times New Roman"/>
          <w:b/>
          <w:color w:val="262626" w:themeColor="text1" w:themeTint="D9"/>
          <w:sz w:val="24"/>
          <w:szCs w:val="24"/>
        </w:rPr>
        <w:t xml:space="preserve">Часть С. Перепишите. Выделите грамматические основы и второстепенные члены предложения. </w:t>
      </w:r>
    </w:p>
    <w:p w:rsidR="002E31FE" w:rsidRPr="00AC1746" w:rsidRDefault="002E31FE" w:rsidP="00AC1746">
      <w:pPr>
        <w:tabs>
          <w:tab w:val="left" w:pos="6104"/>
        </w:tabs>
        <w:spacing w:after="0" w:line="240" w:lineRule="auto"/>
        <w:contextualSpacing/>
        <w:rPr>
          <w:rFonts w:ascii="Times New Roman" w:hAnsi="Times New Roman" w:cs="Times New Roman"/>
          <w:color w:val="262626" w:themeColor="text1" w:themeTint="D9"/>
          <w:sz w:val="24"/>
          <w:szCs w:val="24"/>
        </w:rPr>
      </w:pPr>
      <w:r w:rsidRPr="00AC1746">
        <w:rPr>
          <w:rFonts w:ascii="Times New Roman" w:hAnsi="Times New Roman" w:cs="Times New Roman"/>
          <w:color w:val="262626" w:themeColor="text1" w:themeTint="D9"/>
          <w:sz w:val="24"/>
          <w:szCs w:val="24"/>
        </w:rPr>
        <w:t xml:space="preserve">1) Я должен был нанять быков, чтоб втащить мою тележку на эту проклятую гору, потому что была уже осень и гололедица. (М. Лермонтов.) 2) Сделалось так темно, что в каюте и салонах зажгли электричество. (В. Катаев.) 3) Когда я читаю или слышу об ухе с дымком, меня непременно посещает одно и то же, но очень радостное воспоминание, как одноглазый мой дед Павел лупил меня палкой за уху, пахнущую дымом, потому что она может пахнуть только по причине </w:t>
      </w:r>
      <w:proofErr w:type="gramStart"/>
      <w:r w:rsidRPr="00AC1746">
        <w:rPr>
          <w:rFonts w:ascii="Times New Roman" w:hAnsi="Times New Roman" w:cs="Times New Roman"/>
          <w:color w:val="262626" w:themeColor="text1" w:themeTint="D9"/>
          <w:sz w:val="24"/>
          <w:szCs w:val="24"/>
        </w:rPr>
        <w:t>разгильдяйства</w:t>
      </w:r>
      <w:proofErr w:type="gramEnd"/>
      <w:r w:rsidRPr="00AC1746">
        <w:rPr>
          <w:rFonts w:ascii="Times New Roman" w:hAnsi="Times New Roman" w:cs="Times New Roman"/>
          <w:color w:val="262626" w:themeColor="text1" w:themeTint="D9"/>
          <w:sz w:val="24"/>
          <w:szCs w:val="24"/>
        </w:rPr>
        <w:t>. (В. Астафьев.)</w:t>
      </w:r>
    </w:p>
    <w:p w:rsidR="002E31FE" w:rsidRPr="00AC1746" w:rsidRDefault="002E31FE" w:rsidP="00AC1746">
      <w:pPr>
        <w:autoSpaceDE w:val="0"/>
        <w:autoSpaceDN w:val="0"/>
        <w:adjustRightInd w:val="0"/>
        <w:spacing w:after="0" w:line="240" w:lineRule="auto"/>
        <w:ind w:right="-1"/>
        <w:contextualSpacing/>
        <w:jc w:val="center"/>
        <w:rPr>
          <w:rFonts w:ascii="Times New Roman" w:eastAsia="Times New Roman" w:hAnsi="Times New Roman" w:cs="Times New Roman"/>
          <w:b/>
          <w:bCs/>
          <w:sz w:val="24"/>
          <w:szCs w:val="24"/>
        </w:rPr>
      </w:pPr>
      <w:r w:rsidRPr="00AC1746">
        <w:rPr>
          <w:rFonts w:ascii="Times New Roman" w:eastAsia="Times New Roman" w:hAnsi="Times New Roman" w:cs="Times New Roman"/>
          <w:b/>
          <w:bCs/>
          <w:sz w:val="24"/>
          <w:szCs w:val="24"/>
        </w:rPr>
        <w:t>2016-1</w:t>
      </w:r>
    </w:p>
    <w:p w:rsidR="002E31FE" w:rsidRPr="00AC1746" w:rsidRDefault="002E31FE" w:rsidP="00AC1746">
      <w:pPr>
        <w:spacing w:after="0" w:line="240" w:lineRule="auto"/>
        <w:contextualSpacing/>
        <w:jc w:val="both"/>
        <w:rPr>
          <w:rFonts w:ascii="Times New Roman" w:hAnsi="Times New Roman" w:cs="Times New Roman"/>
          <w:b/>
          <w:color w:val="262626" w:themeColor="text1" w:themeTint="D9"/>
          <w:sz w:val="24"/>
          <w:szCs w:val="24"/>
          <w:u w:val="single"/>
        </w:rPr>
      </w:pPr>
      <w:r w:rsidRPr="00AC1746">
        <w:rPr>
          <w:rFonts w:ascii="Times New Roman" w:hAnsi="Times New Roman" w:cs="Times New Roman"/>
          <w:b/>
          <w:color w:val="262626" w:themeColor="text1" w:themeTint="D9"/>
          <w:sz w:val="24"/>
          <w:szCs w:val="24"/>
          <w:u w:val="single"/>
        </w:rPr>
        <w:t>Часть А. (К каждому заданию  даны три варианта ответа, из которых нужно выбрать один правильный.)</w:t>
      </w:r>
    </w:p>
    <w:p w:rsidR="002E31FE" w:rsidRPr="00AC1746" w:rsidRDefault="002E31FE" w:rsidP="00AC1746">
      <w:pPr>
        <w:spacing w:after="0" w:line="240" w:lineRule="auto"/>
        <w:contextualSpacing/>
        <w:jc w:val="both"/>
        <w:rPr>
          <w:rFonts w:ascii="Times New Roman" w:hAnsi="Times New Roman" w:cs="Times New Roman"/>
          <w:b/>
          <w:color w:val="262626" w:themeColor="text1" w:themeTint="D9"/>
          <w:sz w:val="24"/>
          <w:szCs w:val="24"/>
          <w:u w:val="single"/>
        </w:rPr>
      </w:pPr>
    </w:p>
    <w:p w:rsidR="002E31FE" w:rsidRPr="00AC1746" w:rsidRDefault="002E31FE" w:rsidP="00AC1746">
      <w:pPr>
        <w:spacing w:after="0" w:line="240" w:lineRule="auto"/>
        <w:contextualSpacing/>
        <w:jc w:val="both"/>
        <w:rPr>
          <w:rFonts w:ascii="Times New Roman" w:hAnsi="Times New Roman" w:cs="Times New Roman"/>
          <w:b/>
          <w:color w:val="262626" w:themeColor="text1" w:themeTint="D9"/>
          <w:sz w:val="24"/>
          <w:szCs w:val="24"/>
        </w:rPr>
      </w:pPr>
      <w:r w:rsidRPr="00AC1746">
        <w:rPr>
          <w:rFonts w:ascii="Times New Roman" w:hAnsi="Times New Roman" w:cs="Times New Roman"/>
          <w:b/>
          <w:color w:val="262626" w:themeColor="text1" w:themeTint="D9"/>
          <w:sz w:val="24"/>
          <w:szCs w:val="24"/>
        </w:rPr>
        <w:t xml:space="preserve">1. Что изучает синтаксис? </w:t>
      </w:r>
    </w:p>
    <w:p w:rsidR="002E31FE" w:rsidRPr="00AC1746" w:rsidRDefault="002E31FE" w:rsidP="00AC1746">
      <w:pPr>
        <w:numPr>
          <w:ilvl w:val="0"/>
          <w:numId w:val="5"/>
        </w:numPr>
        <w:spacing w:after="0" w:line="240" w:lineRule="auto"/>
        <w:contextualSpacing/>
        <w:jc w:val="both"/>
        <w:rPr>
          <w:rFonts w:ascii="Times New Roman" w:hAnsi="Times New Roman" w:cs="Times New Roman"/>
          <w:color w:val="262626" w:themeColor="text1" w:themeTint="D9"/>
          <w:sz w:val="24"/>
          <w:szCs w:val="24"/>
        </w:rPr>
      </w:pPr>
      <w:r w:rsidRPr="00AC1746">
        <w:rPr>
          <w:rFonts w:ascii="Times New Roman" w:hAnsi="Times New Roman" w:cs="Times New Roman"/>
          <w:color w:val="262626" w:themeColor="text1" w:themeTint="D9"/>
          <w:sz w:val="24"/>
          <w:szCs w:val="24"/>
        </w:rPr>
        <w:t>Звуки речи</w:t>
      </w:r>
    </w:p>
    <w:p w:rsidR="002E31FE" w:rsidRPr="00AC1746" w:rsidRDefault="002E31FE" w:rsidP="00AC1746">
      <w:pPr>
        <w:numPr>
          <w:ilvl w:val="0"/>
          <w:numId w:val="5"/>
        </w:numPr>
        <w:spacing w:after="0" w:line="240" w:lineRule="auto"/>
        <w:contextualSpacing/>
        <w:jc w:val="both"/>
        <w:rPr>
          <w:rFonts w:ascii="Times New Roman" w:hAnsi="Times New Roman" w:cs="Times New Roman"/>
          <w:color w:val="262626" w:themeColor="text1" w:themeTint="D9"/>
          <w:sz w:val="24"/>
          <w:szCs w:val="24"/>
        </w:rPr>
      </w:pPr>
      <w:r w:rsidRPr="00AC1746">
        <w:rPr>
          <w:rFonts w:ascii="Times New Roman" w:hAnsi="Times New Roman" w:cs="Times New Roman"/>
          <w:color w:val="262626" w:themeColor="text1" w:themeTint="D9"/>
          <w:sz w:val="24"/>
          <w:szCs w:val="24"/>
        </w:rPr>
        <w:t>Правила написания слов</w:t>
      </w:r>
    </w:p>
    <w:p w:rsidR="002E31FE" w:rsidRPr="00AC1746" w:rsidRDefault="002E31FE" w:rsidP="00AC1746">
      <w:pPr>
        <w:numPr>
          <w:ilvl w:val="0"/>
          <w:numId w:val="5"/>
        </w:numPr>
        <w:spacing w:after="0" w:line="240" w:lineRule="auto"/>
        <w:contextualSpacing/>
        <w:jc w:val="both"/>
        <w:rPr>
          <w:rFonts w:ascii="Times New Roman" w:hAnsi="Times New Roman" w:cs="Times New Roman"/>
          <w:color w:val="262626" w:themeColor="text1" w:themeTint="D9"/>
          <w:sz w:val="24"/>
          <w:szCs w:val="24"/>
        </w:rPr>
      </w:pPr>
      <w:r w:rsidRPr="00AC1746">
        <w:rPr>
          <w:rFonts w:ascii="Times New Roman" w:hAnsi="Times New Roman" w:cs="Times New Roman"/>
          <w:color w:val="262626" w:themeColor="text1" w:themeTint="D9"/>
          <w:sz w:val="24"/>
          <w:szCs w:val="24"/>
        </w:rPr>
        <w:t>Словосочетания и предложения</w:t>
      </w:r>
    </w:p>
    <w:p w:rsidR="002E31FE" w:rsidRPr="00AC1746" w:rsidRDefault="002E31FE" w:rsidP="00AC1746">
      <w:pPr>
        <w:spacing w:after="0" w:line="240" w:lineRule="auto"/>
        <w:jc w:val="both"/>
        <w:rPr>
          <w:rFonts w:ascii="Times New Roman" w:hAnsi="Times New Roman" w:cs="Times New Roman"/>
          <w:color w:val="262626" w:themeColor="text1" w:themeTint="D9"/>
          <w:sz w:val="24"/>
          <w:szCs w:val="24"/>
        </w:rPr>
      </w:pPr>
    </w:p>
    <w:p w:rsidR="002E31FE" w:rsidRPr="00AC1746" w:rsidRDefault="002E31FE" w:rsidP="00AC1746">
      <w:pPr>
        <w:spacing w:after="0" w:line="240" w:lineRule="auto"/>
        <w:contextualSpacing/>
        <w:jc w:val="both"/>
        <w:rPr>
          <w:rFonts w:ascii="Times New Roman" w:hAnsi="Times New Roman" w:cs="Times New Roman"/>
          <w:b/>
          <w:color w:val="262626" w:themeColor="text1" w:themeTint="D9"/>
          <w:sz w:val="24"/>
          <w:szCs w:val="24"/>
        </w:rPr>
      </w:pPr>
      <w:r w:rsidRPr="00AC1746">
        <w:rPr>
          <w:rFonts w:ascii="Times New Roman" w:hAnsi="Times New Roman" w:cs="Times New Roman"/>
          <w:b/>
          <w:color w:val="262626" w:themeColor="text1" w:themeTint="D9"/>
          <w:sz w:val="24"/>
          <w:szCs w:val="24"/>
        </w:rPr>
        <w:t xml:space="preserve">2. Грамматическая основа предложения - это… </w:t>
      </w:r>
    </w:p>
    <w:p w:rsidR="002E31FE" w:rsidRPr="00AC1746" w:rsidRDefault="002E31FE" w:rsidP="00AC1746">
      <w:pPr>
        <w:numPr>
          <w:ilvl w:val="0"/>
          <w:numId w:val="21"/>
        </w:numPr>
        <w:spacing w:after="0" w:line="240" w:lineRule="auto"/>
        <w:contextualSpacing/>
        <w:jc w:val="both"/>
        <w:rPr>
          <w:rFonts w:ascii="Times New Roman" w:hAnsi="Times New Roman" w:cs="Times New Roman"/>
          <w:color w:val="262626" w:themeColor="text1" w:themeTint="D9"/>
          <w:sz w:val="24"/>
          <w:szCs w:val="24"/>
        </w:rPr>
      </w:pPr>
      <w:r w:rsidRPr="00AC1746">
        <w:rPr>
          <w:rFonts w:ascii="Times New Roman" w:hAnsi="Times New Roman" w:cs="Times New Roman"/>
          <w:color w:val="262626" w:themeColor="text1" w:themeTint="D9"/>
          <w:sz w:val="24"/>
          <w:szCs w:val="24"/>
        </w:rPr>
        <w:t>главные члены предложения</w:t>
      </w:r>
    </w:p>
    <w:p w:rsidR="002E31FE" w:rsidRPr="00AC1746" w:rsidRDefault="002E31FE" w:rsidP="00AC1746">
      <w:pPr>
        <w:numPr>
          <w:ilvl w:val="0"/>
          <w:numId w:val="21"/>
        </w:numPr>
        <w:spacing w:after="0" w:line="240" w:lineRule="auto"/>
        <w:contextualSpacing/>
        <w:jc w:val="both"/>
        <w:rPr>
          <w:rFonts w:ascii="Times New Roman" w:hAnsi="Times New Roman" w:cs="Times New Roman"/>
          <w:color w:val="262626" w:themeColor="text1" w:themeTint="D9"/>
          <w:sz w:val="24"/>
          <w:szCs w:val="24"/>
        </w:rPr>
      </w:pPr>
      <w:r w:rsidRPr="00AC1746">
        <w:rPr>
          <w:rFonts w:ascii="Times New Roman" w:hAnsi="Times New Roman" w:cs="Times New Roman"/>
          <w:color w:val="262626" w:themeColor="text1" w:themeTint="D9"/>
          <w:sz w:val="24"/>
          <w:szCs w:val="24"/>
        </w:rPr>
        <w:t>второстепенные члены предложения</w:t>
      </w:r>
    </w:p>
    <w:p w:rsidR="002E31FE" w:rsidRPr="00AC1746" w:rsidRDefault="002E31FE" w:rsidP="00AC1746">
      <w:pPr>
        <w:numPr>
          <w:ilvl w:val="0"/>
          <w:numId w:val="21"/>
        </w:numPr>
        <w:spacing w:after="0" w:line="240" w:lineRule="auto"/>
        <w:contextualSpacing/>
        <w:jc w:val="both"/>
        <w:rPr>
          <w:rFonts w:ascii="Times New Roman" w:hAnsi="Times New Roman" w:cs="Times New Roman"/>
          <w:color w:val="262626" w:themeColor="text1" w:themeTint="D9"/>
          <w:sz w:val="24"/>
          <w:szCs w:val="24"/>
        </w:rPr>
      </w:pPr>
      <w:r w:rsidRPr="00AC1746">
        <w:rPr>
          <w:rFonts w:ascii="Times New Roman" w:hAnsi="Times New Roman" w:cs="Times New Roman"/>
          <w:color w:val="262626" w:themeColor="text1" w:themeTint="D9"/>
          <w:sz w:val="24"/>
          <w:szCs w:val="24"/>
        </w:rPr>
        <w:t>словосочетания</w:t>
      </w:r>
    </w:p>
    <w:p w:rsidR="002E31FE" w:rsidRPr="00AC1746" w:rsidRDefault="002E31FE" w:rsidP="00AC1746">
      <w:pPr>
        <w:spacing w:after="0" w:line="240" w:lineRule="auto"/>
        <w:jc w:val="both"/>
        <w:rPr>
          <w:rFonts w:ascii="Times New Roman" w:hAnsi="Times New Roman" w:cs="Times New Roman"/>
          <w:color w:val="262626" w:themeColor="text1" w:themeTint="D9"/>
          <w:sz w:val="24"/>
          <w:szCs w:val="24"/>
        </w:rPr>
      </w:pPr>
    </w:p>
    <w:p w:rsidR="002E31FE" w:rsidRPr="00AC1746" w:rsidRDefault="002E31FE" w:rsidP="00AC1746">
      <w:pPr>
        <w:spacing w:after="0" w:line="240" w:lineRule="auto"/>
        <w:contextualSpacing/>
        <w:jc w:val="both"/>
        <w:rPr>
          <w:rFonts w:ascii="Times New Roman" w:hAnsi="Times New Roman" w:cs="Times New Roman"/>
          <w:b/>
          <w:color w:val="262626" w:themeColor="text1" w:themeTint="D9"/>
          <w:sz w:val="24"/>
          <w:szCs w:val="24"/>
        </w:rPr>
      </w:pPr>
      <w:r w:rsidRPr="00AC1746">
        <w:rPr>
          <w:rFonts w:ascii="Times New Roman" w:hAnsi="Times New Roman" w:cs="Times New Roman"/>
          <w:b/>
          <w:color w:val="262626" w:themeColor="text1" w:themeTint="D9"/>
          <w:sz w:val="24"/>
          <w:szCs w:val="24"/>
        </w:rPr>
        <w:t xml:space="preserve">3. К группе предложений по интонационной (эмоциональной) окраске относятся:  </w:t>
      </w:r>
    </w:p>
    <w:p w:rsidR="002E31FE" w:rsidRPr="00AC1746" w:rsidRDefault="002E31FE" w:rsidP="00AC1746">
      <w:pPr>
        <w:numPr>
          <w:ilvl w:val="0"/>
          <w:numId w:val="22"/>
        </w:numPr>
        <w:spacing w:after="0" w:line="240" w:lineRule="auto"/>
        <w:contextualSpacing/>
        <w:jc w:val="both"/>
        <w:rPr>
          <w:rFonts w:ascii="Times New Roman" w:hAnsi="Times New Roman" w:cs="Times New Roman"/>
          <w:color w:val="262626" w:themeColor="text1" w:themeTint="D9"/>
          <w:sz w:val="24"/>
          <w:szCs w:val="24"/>
        </w:rPr>
      </w:pPr>
      <w:r w:rsidRPr="00AC1746">
        <w:rPr>
          <w:rFonts w:ascii="Times New Roman" w:hAnsi="Times New Roman" w:cs="Times New Roman"/>
          <w:color w:val="262626" w:themeColor="text1" w:themeTint="D9"/>
          <w:sz w:val="24"/>
          <w:szCs w:val="24"/>
        </w:rPr>
        <w:t xml:space="preserve">повествовательные, побудительные и вопросительные предложения </w:t>
      </w:r>
    </w:p>
    <w:p w:rsidR="002E31FE" w:rsidRPr="00AC1746" w:rsidRDefault="002E31FE" w:rsidP="00AC1746">
      <w:pPr>
        <w:numPr>
          <w:ilvl w:val="0"/>
          <w:numId w:val="22"/>
        </w:numPr>
        <w:spacing w:after="0" w:line="240" w:lineRule="auto"/>
        <w:contextualSpacing/>
        <w:jc w:val="both"/>
        <w:rPr>
          <w:rFonts w:ascii="Times New Roman" w:hAnsi="Times New Roman" w:cs="Times New Roman"/>
          <w:color w:val="262626" w:themeColor="text1" w:themeTint="D9"/>
          <w:sz w:val="24"/>
          <w:szCs w:val="24"/>
        </w:rPr>
      </w:pPr>
      <w:r w:rsidRPr="00AC1746">
        <w:rPr>
          <w:rFonts w:ascii="Times New Roman" w:hAnsi="Times New Roman" w:cs="Times New Roman"/>
          <w:color w:val="262626" w:themeColor="text1" w:themeTint="D9"/>
          <w:sz w:val="24"/>
          <w:szCs w:val="24"/>
        </w:rPr>
        <w:t xml:space="preserve">восклицательные и невосклицательные предложения </w:t>
      </w:r>
    </w:p>
    <w:p w:rsidR="002E31FE" w:rsidRPr="00AC1746" w:rsidRDefault="002E31FE" w:rsidP="00AC1746">
      <w:pPr>
        <w:numPr>
          <w:ilvl w:val="0"/>
          <w:numId w:val="22"/>
        </w:numPr>
        <w:spacing w:after="0" w:line="240" w:lineRule="auto"/>
        <w:contextualSpacing/>
        <w:jc w:val="both"/>
        <w:rPr>
          <w:rFonts w:ascii="Times New Roman" w:hAnsi="Times New Roman" w:cs="Times New Roman"/>
          <w:color w:val="262626" w:themeColor="text1" w:themeTint="D9"/>
          <w:sz w:val="24"/>
          <w:szCs w:val="24"/>
        </w:rPr>
      </w:pPr>
      <w:r w:rsidRPr="00AC1746">
        <w:rPr>
          <w:rFonts w:ascii="Times New Roman" w:hAnsi="Times New Roman" w:cs="Times New Roman"/>
          <w:color w:val="262626" w:themeColor="text1" w:themeTint="D9"/>
          <w:sz w:val="24"/>
          <w:szCs w:val="24"/>
        </w:rPr>
        <w:t>распространенные и нераспространенные предложения</w:t>
      </w:r>
    </w:p>
    <w:p w:rsidR="002E31FE" w:rsidRPr="00AC1746" w:rsidRDefault="002E31FE" w:rsidP="00AC1746">
      <w:pPr>
        <w:spacing w:after="0" w:line="240" w:lineRule="auto"/>
        <w:jc w:val="both"/>
        <w:rPr>
          <w:rFonts w:ascii="Times New Roman" w:hAnsi="Times New Roman" w:cs="Times New Roman"/>
          <w:b/>
          <w:color w:val="262626" w:themeColor="text1" w:themeTint="D9"/>
          <w:sz w:val="24"/>
          <w:szCs w:val="24"/>
        </w:rPr>
      </w:pPr>
    </w:p>
    <w:p w:rsidR="002E31FE" w:rsidRPr="00AC1746" w:rsidRDefault="002E31FE" w:rsidP="00AC1746">
      <w:pPr>
        <w:spacing w:after="0" w:line="240" w:lineRule="auto"/>
        <w:contextualSpacing/>
        <w:jc w:val="both"/>
        <w:rPr>
          <w:rFonts w:ascii="Times New Roman" w:hAnsi="Times New Roman" w:cs="Times New Roman"/>
          <w:color w:val="262626" w:themeColor="text1" w:themeTint="D9"/>
          <w:sz w:val="24"/>
          <w:szCs w:val="24"/>
        </w:rPr>
      </w:pPr>
      <w:r w:rsidRPr="00AC1746">
        <w:rPr>
          <w:rFonts w:ascii="Times New Roman" w:hAnsi="Times New Roman" w:cs="Times New Roman"/>
          <w:b/>
          <w:color w:val="262626" w:themeColor="text1" w:themeTint="D9"/>
          <w:sz w:val="24"/>
          <w:szCs w:val="24"/>
        </w:rPr>
        <w:t xml:space="preserve">4. К группе предложений по наличию второстепенных членов относятся:  </w:t>
      </w:r>
      <w:r w:rsidRPr="00AC1746">
        <w:rPr>
          <w:rFonts w:ascii="Times New Roman" w:hAnsi="Times New Roman" w:cs="Times New Roman"/>
          <w:b/>
          <w:color w:val="262626" w:themeColor="text1" w:themeTint="D9"/>
          <w:sz w:val="24"/>
          <w:szCs w:val="24"/>
        </w:rPr>
        <w:tab/>
      </w:r>
      <w:r w:rsidRPr="00AC1746">
        <w:rPr>
          <w:rFonts w:ascii="Times New Roman" w:hAnsi="Times New Roman" w:cs="Times New Roman"/>
          <w:color w:val="262626" w:themeColor="text1" w:themeTint="D9"/>
          <w:sz w:val="24"/>
          <w:szCs w:val="24"/>
        </w:rPr>
        <w:tab/>
      </w:r>
    </w:p>
    <w:p w:rsidR="002E31FE" w:rsidRPr="00AC1746" w:rsidRDefault="002E31FE" w:rsidP="00AC1746">
      <w:pPr>
        <w:numPr>
          <w:ilvl w:val="0"/>
          <w:numId w:val="23"/>
        </w:numPr>
        <w:spacing w:after="0" w:line="240" w:lineRule="auto"/>
        <w:contextualSpacing/>
        <w:jc w:val="both"/>
        <w:rPr>
          <w:rFonts w:ascii="Times New Roman" w:hAnsi="Times New Roman" w:cs="Times New Roman"/>
          <w:color w:val="262626" w:themeColor="text1" w:themeTint="D9"/>
          <w:sz w:val="24"/>
          <w:szCs w:val="24"/>
        </w:rPr>
      </w:pPr>
      <w:r w:rsidRPr="00AC1746">
        <w:rPr>
          <w:rFonts w:ascii="Times New Roman" w:hAnsi="Times New Roman" w:cs="Times New Roman"/>
          <w:color w:val="262626" w:themeColor="text1" w:themeTint="D9"/>
          <w:sz w:val="24"/>
          <w:szCs w:val="24"/>
        </w:rPr>
        <w:t xml:space="preserve">повествовательные, побудительные и вопросительные предложения </w:t>
      </w:r>
    </w:p>
    <w:p w:rsidR="002E31FE" w:rsidRPr="00AC1746" w:rsidRDefault="002E31FE" w:rsidP="00AC1746">
      <w:pPr>
        <w:numPr>
          <w:ilvl w:val="0"/>
          <w:numId w:val="23"/>
        </w:numPr>
        <w:spacing w:after="0" w:line="240" w:lineRule="auto"/>
        <w:contextualSpacing/>
        <w:jc w:val="both"/>
        <w:rPr>
          <w:rFonts w:ascii="Times New Roman" w:hAnsi="Times New Roman" w:cs="Times New Roman"/>
          <w:color w:val="262626" w:themeColor="text1" w:themeTint="D9"/>
          <w:sz w:val="24"/>
          <w:szCs w:val="24"/>
        </w:rPr>
      </w:pPr>
      <w:r w:rsidRPr="00AC1746">
        <w:rPr>
          <w:rFonts w:ascii="Times New Roman" w:hAnsi="Times New Roman" w:cs="Times New Roman"/>
          <w:color w:val="262626" w:themeColor="text1" w:themeTint="D9"/>
          <w:sz w:val="24"/>
          <w:szCs w:val="24"/>
        </w:rPr>
        <w:t xml:space="preserve">восклицательные и невосклицательные предложения </w:t>
      </w:r>
    </w:p>
    <w:p w:rsidR="002E31FE" w:rsidRPr="00AC1746" w:rsidRDefault="002E31FE" w:rsidP="00AC1746">
      <w:pPr>
        <w:numPr>
          <w:ilvl w:val="0"/>
          <w:numId w:val="23"/>
        </w:numPr>
        <w:spacing w:after="0" w:line="240" w:lineRule="auto"/>
        <w:contextualSpacing/>
        <w:jc w:val="both"/>
        <w:rPr>
          <w:rFonts w:ascii="Times New Roman" w:hAnsi="Times New Roman" w:cs="Times New Roman"/>
          <w:color w:val="262626" w:themeColor="text1" w:themeTint="D9"/>
          <w:sz w:val="24"/>
          <w:szCs w:val="24"/>
        </w:rPr>
      </w:pPr>
      <w:r w:rsidRPr="00AC1746">
        <w:rPr>
          <w:rFonts w:ascii="Times New Roman" w:hAnsi="Times New Roman" w:cs="Times New Roman"/>
          <w:color w:val="262626" w:themeColor="text1" w:themeTint="D9"/>
          <w:sz w:val="24"/>
          <w:szCs w:val="24"/>
        </w:rPr>
        <w:t>распространенные и нераспространенные предложения</w:t>
      </w:r>
    </w:p>
    <w:p w:rsidR="002E31FE" w:rsidRPr="00AC1746" w:rsidRDefault="002E31FE" w:rsidP="00AC1746">
      <w:pPr>
        <w:spacing w:after="0" w:line="240" w:lineRule="auto"/>
        <w:jc w:val="both"/>
        <w:rPr>
          <w:rFonts w:ascii="Times New Roman" w:hAnsi="Times New Roman" w:cs="Times New Roman"/>
          <w:color w:val="262626" w:themeColor="text1" w:themeTint="D9"/>
          <w:sz w:val="24"/>
          <w:szCs w:val="24"/>
        </w:rPr>
      </w:pPr>
    </w:p>
    <w:p w:rsidR="002E31FE" w:rsidRPr="00AC1746" w:rsidRDefault="002E31FE" w:rsidP="00AC1746">
      <w:pPr>
        <w:spacing w:after="0" w:line="240" w:lineRule="auto"/>
        <w:contextualSpacing/>
        <w:jc w:val="both"/>
        <w:rPr>
          <w:rFonts w:ascii="Times New Roman" w:hAnsi="Times New Roman" w:cs="Times New Roman"/>
          <w:b/>
          <w:color w:val="262626" w:themeColor="text1" w:themeTint="D9"/>
          <w:sz w:val="24"/>
          <w:szCs w:val="24"/>
        </w:rPr>
      </w:pPr>
      <w:r w:rsidRPr="00AC1746">
        <w:rPr>
          <w:rFonts w:ascii="Times New Roman" w:hAnsi="Times New Roman" w:cs="Times New Roman"/>
          <w:b/>
          <w:color w:val="262626" w:themeColor="text1" w:themeTint="D9"/>
          <w:sz w:val="24"/>
          <w:szCs w:val="24"/>
        </w:rPr>
        <w:t>5. Главный член предложения, который называет того, кто действует, испытывает какое-либо состояние  и отвечает на вопросы КТО? или ЧТО</w:t>
      </w:r>
      <w:proofErr w:type="gramStart"/>
      <w:r w:rsidRPr="00AC1746">
        <w:rPr>
          <w:rFonts w:ascii="Times New Roman" w:hAnsi="Times New Roman" w:cs="Times New Roman"/>
          <w:b/>
          <w:color w:val="262626" w:themeColor="text1" w:themeTint="D9"/>
          <w:sz w:val="24"/>
          <w:szCs w:val="24"/>
        </w:rPr>
        <w:t xml:space="preserve">?, </w:t>
      </w:r>
      <w:proofErr w:type="gramEnd"/>
      <w:r w:rsidRPr="00AC1746">
        <w:rPr>
          <w:rFonts w:ascii="Times New Roman" w:hAnsi="Times New Roman" w:cs="Times New Roman"/>
          <w:b/>
          <w:color w:val="262626" w:themeColor="text1" w:themeTint="D9"/>
          <w:sz w:val="24"/>
          <w:szCs w:val="24"/>
        </w:rPr>
        <w:t xml:space="preserve">называется… </w:t>
      </w:r>
      <w:r w:rsidRPr="00AC1746">
        <w:rPr>
          <w:rFonts w:ascii="Times New Roman" w:hAnsi="Times New Roman" w:cs="Times New Roman"/>
          <w:b/>
          <w:color w:val="262626" w:themeColor="text1" w:themeTint="D9"/>
          <w:sz w:val="24"/>
          <w:szCs w:val="24"/>
        </w:rPr>
        <w:tab/>
      </w:r>
    </w:p>
    <w:p w:rsidR="002E31FE" w:rsidRPr="00AC1746" w:rsidRDefault="002E31FE" w:rsidP="00AC1746">
      <w:pPr>
        <w:numPr>
          <w:ilvl w:val="0"/>
          <w:numId w:val="24"/>
        </w:numPr>
        <w:spacing w:after="0" w:line="240" w:lineRule="auto"/>
        <w:contextualSpacing/>
        <w:jc w:val="both"/>
        <w:rPr>
          <w:rFonts w:ascii="Times New Roman" w:hAnsi="Times New Roman" w:cs="Times New Roman"/>
          <w:color w:val="262626" w:themeColor="text1" w:themeTint="D9"/>
          <w:sz w:val="24"/>
          <w:szCs w:val="24"/>
        </w:rPr>
      </w:pPr>
      <w:r w:rsidRPr="00AC1746">
        <w:rPr>
          <w:rFonts w:ascii="Times New Roman" w:hAnsi="Times New Roman" w:cs="Times New Roman"/>
          <w:color w:val="262626" w:themeColor="text1" w:themeTint="D9"/>
          <w:sz w:val="24"/>
          <w:szCs w:val="24"/>
        </w:rPr>
        <w:t>дополнение</w:t>
      </w:r>
    </w:p>
    <w:p w:rsidR="002E31FE" w:rsidRPr="00AC1746" w:rsidRDefault="002E31FE" w:rsidP="00AC1746">
      <w:pPr>
        <w:numPr>
          <w:ilvl w:val="0"/>
          <w:numId w:val="24"/>
        </w:numPr>
        <w:spacing w:after="0" w:line="240" w:lineRule="auto"/>
        <w:contextualSpacing/>
        <w:jc w:val="both"/>
        <w:rPr>
          <w:rFonts w:ascii="Times New Roman" w:hAnsi="Times New Roman" w:cs="Times New Roman"/>
          <w:color w:val="262626" w:themeColor="text1" w:themeTint="D9"/>
          <w:sz w:val="24"/>
          <w:szCs w:val="24"/>
        </w:rPr>
      </w:pPr>
      <w:r w:rsidRPr="00AC1746">
        <w:rPr>
          <w:rFonts w:ascii="Times New Roman" w:hAnsi="Times New Roman" w:cs="Times New Roman"/>
          <w:color w:val="262626" w:themeColor="text1" w:themeTint="D9"/>
          <w:sz w:val="24"/>
          <w:szCs w:val="24"/>
        </w:rPr>
        <w:t>подлежащее</w:t>
      </w:r>
    </w:p>
    <w:p w:rsidR="002E31FE" w:rsidRPr="00AC1746" w:rsidRDefault="002E31FE" w:rsidP="00AC1746">
      <w:pPr>
        <w:numPr>
          <w:ilvl w:val="0"/>
          <w:numId w:val="24"/>
        </w:numPr>
        <w:spacing w:after="0" w:line="240" w:lineRule="auto"/>
        <w:contextualSpacing/>
        <w:jc w:val="both"/>
        <w:rPr>
          <w:rFonts w:ascii="Times New Roman" w:hAnsi="Times New Roman" w:cs="Times New Roman"/>
          <w:color w:val="262626" w:themeColor="text1" w:themeTint="D9"/>
          <w:sz w:val="24"/>
          <w:szCs w:val="24"/>
        </w:rPr>
      </w:pPr>
      <w:r w:rsidRPr="00AC1746">
        <w:rPr>
          <w:rFonts w:ascii="Times New Roman" w:hAnsi="Times New Roman" w:cs="Times New Roman"/>
          <w:color w:val="262626" w:themeColor="text1" w:themeTint="D9"/>
          <w:sz w:val="24"/>
          <w:szCs w:val="24"/>
        </w:rPr>
        <w:t>сказуемое</w:t>
      </w:r>
    </w:p>
    <w:p w:rsidR="002E31FE" w:rsidRPr="00AC1746" w:rsidRDefault="002E31FE" w:rsidP="00AC1746">
      <w:pPr>
        <w:spacing w:after="0" w:line="240" w:lineRule="auto"/>
        <w:jc w:val="both"/>
        <w:rPr>
          <w:rFonts w:ascii="Times New Roman" w:hAnsi="Times New Roman" w:cs="Times New Roman"/>
          <w:color w:val="262626" w:themeColor="text1" w:themeTint="D9"/>
          <w:sz w:val="24"/>
          <w:szCs w:val="24"/>
        </w:rPr>
      </w:pPr>
    </w:p>
    <w:p w:rsidR="002E31FE" w:rsidRPr="00AC1746" w:rsidRDefault="002E31FE" w:rsidP="00AC1746">
      <w:pPr>
        <w:spacing w:after="0" w:line="240" w:lineRule="auto"/>
        <w:contextualSpacing/>
        <w:jc w:val="both"/>
        <w:rPr>
          <w:rFonts w:ascii="Times New Roman" w:hAnsi="Times New Roman" w:cs="Times New Roman"/>
          <w:b/>
          <w:color w:val="262626" w:themeColor="text1" w:themeTint="D9"/>
          <w:sz w:val="24"/>
          <w:szCs w:val="24"/>
        </w:rPr>
      </w:pPr>
      <w:r w:rsidRPr="00AC1746">
        <w:rPr>
          <w:rFonts w:ascii="Times New Roman" w:hAnsi="Times New Roman" w:cs="Times New Roman"/>
          <w:b/>
          <w:color w:val="262626" w:themeColor="text1" w:themeTint="D9"/>
          <w:sz w:val="24"/>
          <w:szCs w:val="24"/>
        </w:rPr>
        <w:t xml:space="preserve">6. Второстепенный член предложения, который отвечает на вопросы косвенных падежей и обозначает предмет, называется… </w:t>
      </w:r>
      <w:r w:rsidRPr="00AC1746">
        <w:rPr>
          <w:rFonts w:ascii="Times New Roman" w:hAnsi="Times New Roman" w:cs="Times New Roman"/>
          <w:b/>
          <w:color w:val="262626" w:themeColor="text1" w:themeTint="D9"/>
          <w:sz w:val="24"/>
          <w:szCs w:val="24"/>
        </w:rPr>
        <w:tab/>
      </w:r>
      <w:r w:rsidRPr="00AC1746">
        <w:rPr>
          <w:rFonts w:ascii="Times New Roman" w:hAnsi="Times New Roman" w:cs="Times New Roman"/>
          <w:b/>
          <w:color w:val="262626" w:themeColor="text1" w:themeTint="D9"/>
          <w:sz w:val="24"/>
          <w:szCs w:val="24"/>
        </w:rPr>
        <w:tab/>
      </w:r>
      <w:r w:rsidRPr="00AC1746">
        <w:rPr>
          <w:rFonts w:ascii="Times New Roman" w:hAnsi="Times New Roman" w:cs="Times New Roman"/>
          <w:b/>
          <w:color w:val="262626" w:themeColor="text1" w:themeTint="D9"/>
          <w:sz w:val="24"/>
          <w:szCs w:val="24"/>
        </w:rPr>
        <w:tab/>
      </w:r>
      <w:r w:rsidRPr="00AC1746">
        <w:rPr>
          <w:rFonts w:ascii="Times New Roman" w:hAnsi="Times New Roman" w:cs="Times New Roman"/>
          <w:b/>
          <w:color w:val="262626" w:themeColor="text1" w:themeTint="D9"/>
          <w:sz w:val="24"/>
          <w:szCs w:val="24"/>
        </w:rPr>
        <w:tab/>
      </w:r>
    </w:p>
    <w:p w:rsidR="002E31FE" w:rsidRPr="00AC1746" w:rsidRDefault="002E31FE" w:rsidP="00AC1746">
      <w:pPr>
        <w:numPr>
          <w:ilvl w:val="0"/>
          <w:numId w:val="25"/>
        </w:numPr>
        <w:spacing w:after="0" w:line="240" w:lineRule="auto"/>
        <w:contextualSpacing/>
        <w:jc w:val="both"/>
        <w:rPr>
          <w:rFonts w:ascii="Times New Roman" w:hAnsi="Times New Roman" w:cs="Times New Roman"/>
          <w:color w:val="262626" w:themeColor="text1" w:themeTint="D9"/>
          <w:sz w:val="24"/>
          <w:szCs w:val="24"/>
        </w:rPr>
      </w:pPr>
      <w:r w:rsidRPr="00AC1746">
        <w:rPr>
          <w:rFonts w:ascii="Times New Roman" w:hAnsi="Times New Roman" w:cs="Times New Roman"/>
          <w:color w:val="262626" w:themeColor="text1" w:themeTint="D9"/>
          <w:sz w:val="24"/>
          <w:szCs w:val="24"/>
        </w:rPr>
        <w:t>обстоятельство</w:t>
      </w:r>
    </w:p>
    <w:p w:rsidR="002E31FE" w:rsidRPr="00AC1746" w:rsidRDefault="002E31FE" w:rsidP="00AC1746">
      <w:pPr>
        <w:numPr>
          <w:ilvl w:val="0"/>
          <w:numId w:val="25"/>
        </w:numPr>
        <w:spacing w:after="0" w:line="240" w:lineRule="auto"/>
        <w:contextualSpacing/>
        <w:jc w:val="both"/>
        <w:rPr>
          <w:rFonts w:ascii="Times New Roman" w:hAnsi="Times New Roman" w:cs="Times New Roman"/>
          <w:color w:val="262626" w:themeColor="text1" w:themeTint="D9"/>
          <w:sz w:val="24"/>
          <w:szCs w:val="24"/>
        </w:rPr>
      </w:pPr>
      <w:r w:rsidRPr="00AC1746">
        <w:rPr>
          <w:rFonts w:ascii="Times New Roman" w:hAnsi="Times New Roman" w:cs="Times New Roman"/>
          <w:color w:val="262626" w:themeColor="text1" w:themeTint="D9"/>
          <w:sz w:val="24"/>
          <w:szCs w:val="24"/>
        </w:rPr>
        <w:t>определение</w:t>
      </w:r>
    </w:p>
    <w:p w:rsidR="002E31FE" w:rsidRPr="00AC1746" w:rsidRDefault="002E31FE" w:rsidP="00AC1746">
      <w:pPr>
        <w:numPr>
          <w:ilvl w:val="0"/>
          <w:numId w:val="25"/>
        </w:numPr>
        <w:spacing w:after="0" w:line="240" w:lineRule="auto"/>
        <w:contextualSpacing/>
        <w:jc w:val="both"/>
        <w:rPr>
          <w:rFonts w:ascii="Times New Roman" w:hAnsi="Times New Roman" w:cs="Times New Roman"/>
          <w:color w:val="262626" w:themeColor="text1" w:themeTint="D9"/>
          <w:sz w:val="24"/>
          <w:szCs w:val="24"/>
        </w:rPr>
      </w:pPr>
      <w:r w:rsidRPr="00AC1746">
        <w:rPr>
          <w:rFonts w:ascii="Times New Roman" w:hAnsi="Times New Roman" w:cs="Times New Roman"/>
          <w:color w:val="262626" w:themeColor="text1" w:themeTint="D9"/>
          <w:sz w:val="24"/>
          <w:szCs w:val="24"/>
        </w:rPr>
        <w:t>дополнение</w:t>
      </w:r>
    </w:p>
    <w:p w:rsidR="002E31FE" w:rsidRPr="00AC1746" w:rsidRDefault="002E31FE" w:rsidP="00AC1746">
      <w:pPr>
        <w:spacing w:after="0" w:line="240" w:lineRule="auto"/>
        <w:jc w:val="both"/>
        <w:rPr>
          <w:rFonts w:ascii="Times New Roman" w:hAnsi="Times New Roman" w:cs="Times New Roman"/>
          <w:color w:val="262626" w:themeColor="text1" w:themeTint="D9"/>
          <w:sz w:val="24"/>
          <w:szCs w:val="24"/>
        </w:rPr>
      </w:pPr>
    </w:p>
    <w:p w:rsidR="002E31FE" w:rsidRPr="00AC1746" w:rsidRDefault="002E31FE" w:rsidP="00AC1746">
      <w:pPr>
        <w:spacing w:after="0" w:line="240" w:lineRule="auto"/>
        <w:contextualSpacing/>
        <w:jc w:val="both"/>
        <w:rPr>
          <w:rFonts w:ascii="Times New Roman" w:hAnsi="Times New Roman" w:cs="Times New Roman"/>
          <w:b/>
          <w:color w:val="262626" w:themeColor="text1" w:themeTint="D9"/>
          <w:sz w:val="24"/>
          <w:szCs w:val="24"/>
        </w:rPr>
      </w:pPr>
      <w:r w:rsidRPr="00AC1746">
        <w:rPr>
          <w:rFonts w:ascii="Times New Roman" w:hAnsi="Times New Roman" w:cs="Times New Roman"/>
          <w:b/>
          <w:color w:val="262626" w:themeColor="text1" w:themeTint="D9"/>
          <w:sz w:val="24"/>
          <w:szCs w:val="24"/>
        </w:rPr>
        <w:t xml:space="preserve">7. Как называются члены предложения, которые отвечают на один и тот же вопрос и относятся к одному и тому же члену предложения? </w:t>
      </w:r>
      <w:r w:rsidRPr="00AC1746">
        <w:rPr>
          <w:rFonts w:ascii="Times New Roman" w:hAnsi="Times New Roman" w:cs="Times New Roman"/>
          <w:b/>
          <w:color w:val="262626" w:themeColor="text1" w:themeTint="D9"/>
          <w:sz w:val="24"/>
          <w:szCs w:val="24"/>
        </w:rPr>
        <w:tab/>
      </w:r>
      <w:r w:rsidRPr="00AC1746">
        <w:rPr>
          <w:rFonts w:ascii="Times New Roman" w:hAnsi="Times New Roman" w:cs="Times New Roman"/>
          <w:b/>
          <w:color w:val="262626" w:themeColor="text1" w:themeTint="D9"/>
          <w:sz w:val="24"/>
          <w:szCs w:val="24"/>
        </w:rPr>
        <w:tab/>
      </w:r>
      <w:r w:rsidRPr="00AC1746">
        <w:rPr>
          <w:rFonts w:ascii="Times New Roman" w:hAnsi="Times New Roman" w:cs="Times New Roman"/>
          <w:b/>
          <w:color w:val="262626" w:themeColor="text1" w:themeTint="D9"/>
          <w:sz w:val="24"/>
          <w:szCs w:val="24"/>
        </w:rPr>
        <w:tab/>
      </w:r>
      <w:r w:rsidRPr="00AC1746">
        <w:rPr>
          <w:rFonts w:ascii="Times New Roman" w:hAnsi="Times New Roman" w:cs="Times New Roman"/>
          <w:b/>
          <w:color w:val="262626" w:themeColor="text1" w:themeTint="D9"/>
          <w:sz w:val="24"/>
          <w:szCs w:val="24"/>
        </w:rPr>
        <w:tab/>
      </w:r>
    </w:p>
    <w:p w:rsidR="002E31FE" w:rsidRPr="00AC1746" w:rsidRDefault="002E31FE" w:rsidP="00AC1746">
      <w:pPr>
        <w:numPr>
          <w:ilvl w:val="0"/>
          <w:numId w:val="26"/>
        </w:numPr>
        <w:spacing w:after="0" w:line="240" w:lineRule="auto"/>
        <w:contextualSpacing/>
        <w:jc w:val="both"/>
        <w:rPr>
          <w:rFonts w:ascii="Times New Roman" w:hAnsi="Times New Roman" w:cs="Times New Roman"/>
          <w:color w:val="262626" w:themeColor="text1" w:themeTint="D9"/>
          <w:sz w:val="24"/>
          <w:szCs w:val="24"/>
        </w:rPr>
      </w:pPr>
      <w:r w:rsidRPr="00AC1746">
        <w:rPr>
          <w:rFonts w:ascii="Times New Roman" w:hAnsi="Times New Roman" w:cs="Times New Roman"/>
          <w:color w:val="262626" w:themeColor="text1" w:themeTint="D9"/>
          <w:sz w:val="24"/>
          <w:szCs w:val="24"/>
        </w:rPr>
        <w:t>главные члены предложения</w:t>
      </w:r>
    </w:p>
    <w:p w:rsidR="002E31FE" w:rsidRPr="00AC1746" w:rsidRDefault="002E31FE" w:rsidP="00AC1746">
      <w:pPr>
        <w:numPr>
          <w:ilvl w:val="0"/>
          <w:numId w:val="26"/>
        </w:numPr>
        <w:spacing w:after="0" w:line="240" w:lineRule="auto"/>
        <w:contextualSpacing/>
        <w:jc w:val="both"/>
        <w:rPr>
          <w:rFonts w:ascii="Times New Roman" w:hAnsi="Times New Roman" w:cs="Times New Roman"/>
          <w:color w:val="262626" w:themeColor="text1" w:themeTint="D9"/>
          <w:sz w:val="24"/>
          <w:szCs w:val="24"/>
        </w:rPr>
      </w:pPr>
      <w:r w:rsidRPr="00AC1746">
        <w:rPr>
          <w:rFonts w:ascii="Times New Roman" w:hAnsi="Times New Roman" w:cs="Times New Roman"/>
          <w:color w:val="262626" w:themeColor="text1" w:themeTint="D9"/>
          <w:sz w:val="24"/>
          <w:szCs w:val="24"/>
        </w:rPr>
        <w:t>второстепенные члены предложения</w:t>
      </w:r>
    </w:p>
    <w:p w:rsidR="002E31FE" w:rsidRPr="00AC1746" w:rsidRDefault="002E31FE" w:rsidP="00AC1746">
      <w:pPr>
        <w:numPr>
          <w:ilvl w:val="0"/>
          <w:numId w:val="26"/>
        </w:numPr>
        <w:spacing w:after="0" w:line="240" w:lineRule="auto"/>
        <w:contextualSpacing/>
        <w:jc w:val="both"/>
        <w:rPr>
          <w:rFonts w:ascii="Times New Roman" w:hAnsi="Times New Roman" w:cs="Times New Roman"/>
          <w:color w:val="262626" w:themeColor="text1" w:themeTint="D9"/>
          <w:sz w:val="24"/>
          <w:szCs w:val="24"/>
        </w:rPr>
      </w:pPr>
      <w:r w:rsidRPr="00AC1746">
        <w:rPr>
          <w:rFonts w:ascii="Times New Roman" w:hAnsi="Times New Roman" w:cs="Times New Roman"/>
          <w:color w:val="262626" w:themeColor="text1" w:themeTint="D9"/>
          <w:sz w:val="24"/>
          <w:szCs w:val="24"/>
        </w:rPr>
        <w:t>однородные члены предложения</w:t>
      </w:r>
    </w:p>
    <w:p w:rsidR="002E31FE" w:rsidRPr="00AC1746" w:rsidRDefault="002E31FE" w:rsidP="00AC1746">
      <w:pPr>
        <w:spacing w:after="0" w:line="240" w:lineRule="auto"/>
        <w:jc w:val="both"/>
        <w:rPr>
          <w:rFonts w:ascii="Times New Roman" w:hAnsi="Times New Roman" w:cs="Times New Roman"/>
          <w:color w:val="262626" w:themeColor="text1" w:themeTint="D9"/>
          <w:sz w:val="24"/>
          <w:szCs w:val="24"/>
        </w:rPr>
      </w:pPr>
    </w:p>
    <w:p w:rsidR="002E31FE" w:rsidRPr="00AC1746" w:rsidRDefault="002E31FE" w:rsidP="00AC1746">
      <w:pPr>
        <w:spacing w:after="0" w:line="240" w:lineRule="auto"/>
        <w:contextualSpacing/>
        <w:jc w:val="both"/>
        <w:rPr>
          <w:rFonts w:ascii="Times New Roman" w:hAnsi="Times New Roman" w:cs="Times New Roman"/>
          <w:b/>
          <w:color w:val="262626" w:themeColor="text1" w:themeTint="D9"/>
          <w:sz w:val="24"/>
          <w:szCs w:val="24"/>
        </w:rPr>
      </w:pPr>
      <w:r w:rsidRPr="00AC1746">
        <w:rPr>
          <w:rFonts w:ascii="Times New Roman" w:hAnsi="Times New Roman" w:cs="Times New Roman"/>
          <w:b/>
          <w:color w:val="262626" w:themeColor="text1" w:themeTint="D9"/>
          <w:sz w:val="24"/>
          <w:szCs w:val="24"/>
        </w:rPr>
        <w:t>8. В каком слове на месте пропуска пишется буква</w:t>
      </w:r>
      <w:proofErr w:type="gramStart"/>
      <w:r w:rsidRPr="00AC1746">
        <w:rPr>
          <w:rFonts w:ascii="Times New Roman" w:hAnsi="Times New Roman" w:cs="Times New Roman"/>
          <w:b/>
          <w:color w:val="262626" w:themeColor="text1" w:themeTint="D9"/>
          <w:sz w:val="24"/>
          <w:szCs w:val="24"/>
        </w:rPr>
        <w:t xml:space="preserve"> О</w:t>
      </w:r>
      <w:proofErr w:type="gramEnd"/>
      <w:r w:rsidRPr="00AC1746">
        <w:rPr>
          <w:rFonts w:ascii="Times New Roman" w:hAnsi="Times New Roman" w:cs="Times New Roman"/>
          <w:b/>
          <w:color w:val="262626" w:themeColor="text1" w:themeTint="D9"/>
          <w:sz w:val="24"/>
          <w:szCs w:val="24"/>
        </w:rPr>
        <w:t>?</w:t>
      </w:r>
    </w:p>
    <w:p w:rsidR="002E31FE" w:rsidRPr="00AC1746" w:rsidRDefault="002E31FE" w:rsidP="00AC1746">
      <w:pPr>
        <w:numPr>
          <w:ilvl w:val="0"/>
          <w:numId w:val="27"/>
        </w:numPr>
        <w:spacing w:after="0" w:line="240" w:lineRule="auto"/>
        <w:contextualSpacing/>
        <w:jc w:val="both"/>
        <w:rPr>
          <w:rFonts w:ascii="Times New Roman" w:hAnsi="Times New Roman" w:cs="Times New Roman"/>
          <w:color w:val="262626" w:themeColor="text1" w:themeTint="D9"/>
          <w:sz w:val="24"/>
          <w:szCs w:val="24"/>
        </w:rPr>
      </w:pPr>
      <w:r w:rsidRPr="00AC1746">
        <w:rPr>
          <w:rFonts w:ascii="Times New Roman" w:hAnsi="Times New Roman" w:cs="Times New Roman"/>
          <w:color w:val="262626" w:themeColor="text1" w:themeTint="D9"/>
          <w:sz w:val="24"/>
          <w:szCs w:val="24"/>
        </w:rPr>
        <w:t>ч..</w:t>
      </w:r>
      <w:proofErr w:type="gramStart"/>
      <w:r w:rsidRPr="00AC1746">
        <w:rPr>
          <w:rFonts w:ascii="Times New Roman" w:hAnsi="Times New Roman" w:cs="Times New Roman"/>
          <w:color w:val="262626" w:themeColor="text1" w:themeTint="D9"/>
          <w:sz w:val="24"/>
          <w:szCs w:val="24"/>
        </w:rPr>
        <w:t>.</w:t>
      </w:r>
      <w:proofErr w:type="spellStart"/>
      <w:r w:rsidRPr="00AC1746">
        <w:rPr>
          <w:rFonts w:ascii="Times New Roman" w:hAnsi="Times New Roman" w:cs="Times New Roman"/>
          <w:color w:val="262626" w:themeColor="text1" w:themeTint="D9"/>
          <w:sz w:val="24"/>
          <w:szCs w:val="24"/>
        </w:rPr>
        <w:t>р</w:t>
      </w:r>
      <w:proofErr w:type="gramEnd"/>
      <w:r w:rsidRPr="00AC1746">
        <w:rPr>
          <w:rFonts w:ascii="Times New Roman" w:hAnsi="Times New Roman" w:cs="Times New Roman"/>
          <w:color w:val="262626" w:themeColor="text1" w:themeTint="D9"/>
          <w:sz w:val="24"/>
          <w:szCs w:val="24"/>
        </w:rPr>
        <w:t>точка</w:t>
      </w:r>
      <w:proofErr w:type="spellEnd"/>
    </w:p>
    <w:p w:rsidR="002E31FE" w:rsidRPr="00AC1746" w:rsidRDefault="002E31FE" w:rsidP="00AC1746">
      <w:pPr>
        <w:numPr>
          <w:ilvl w:val="0"/>
          <w:numId w:val="27"/>
        </w:numPr>
        <w:spacing w:after="0" w:line="240" w:lineRule="auto"/>
        <w:contextualSpacing/>
        <w:jc w:val="both"/>
        <w:rPr>
          <w:rFonts w:ascii="Times New Roman" w:hAnsi="Times New Roman" w:cs="Times New Roman"/>
          <w:color w:val="262626" w:themeColor="text1" w:themeTint="D9"/>
          <w:sz w:val="24"/>
          <w:szCs w:val="24"/>
        </w:rPr>
      </w:pPr>
      <w:r w:rsidRPr="00AC1746">
        <w:rPr>
          <w:rFonts w:ascii="Times New Roman" w:hAnsi="Times New Roman" w:cs="Times New Roman"/>
          <w:color w:val="262626" w:themeColor="text1" w:themeTint="D9"/>
          <w:sz w:val="24"/>
          <w:szCs w:val="24"/>
        </w:rPr>
        <w:t xml:space="preserve">сильный </w:t>
      </w:r>
      <w:proofErr w:type="spellStart"/>
      <w:r w:rsidRPr="00AC1746">
        <w:rPr>
          <w:rFonts w:ascii="Times New Roman" w:hAnsi="Times New Roman" w:cs="Times New Roman"/>
          <w:color w:val="262626" w:themeColor="text1" w:themeTint="D9"/>
          <w:sz w:val="24"/>
          <w:szCs w:val="24"/>
        </w:rPr>
        <w:t>ож</w:t>
      </w:r>
      <w:proofErr w:type="spellEnd"/>
      <w:r w:rsidRPr="00AC1746">
        <w:rPr>
          <w:rFonts w:ascii="Times New Roman" w:hAnsi="Times New Roman" w:cs="Times New Roman"/>
          <w:color w:val="262626" w:themeColor="text1" w:themeTint="D9"/>
          <w:sz w:val="24"/>
          <w:szCs w:val="24"/>
        </w:rPr>
        <w:t>..</w:t>
      </w:r>
      <w:proofErr w:type="gramStart"/>
      <w:r w:rsidRPr="00AC1746">
        <w:rPr>
          <w:rFonts w:ascii="Times New Roman" w:hAnsi="Times New Roman" w:cs="Times New Roman"/>
          <w:color w:val="262626" w:themeColor="text1" w:themeTint="D9"/>
          <w:sz w:val="24"/>
          <w:szCs w:val="24"/>
        </w:rPr>
        <w:t>.г</w:t>
      </w:r>
      <w:proofErr w:type="gramEnd"/>
    </w:p>
    <w:p w:rsidR="002E31FE" w:rsidRPr="00AC1746" w:rsidRDefault="002E31FE" w:rsidP="00AC1746">
      <w:pPr>
        <w:numPr>
          <w:ilvl w:val="0"/>
          <w:numId w:val="27"/>
        </w:numPr>
        <w:spacing w:after="0" w:line="240" w:lineRule="auto"/>
        <w:contextualSpacing/>
        <w:jc w:val="both"/>
        <w:rPr>
          <w:rFonts w:ascii="Times New Roman" w:hAnsi="Times New Roman" w:cs="Times New Roman"/>
          <w:color w:val="262626" w:themeColor="text1" w:themeTint="D9"/>
          <w:sz w:val="24"/>
          <w:szCs w:val="24"/>
        </w:rPr>
      </w:pPr>
      <w:r w:rsidRPr="00AC1746">
        <w:rPr>
          <w:rFonts w:ascii="Times New Roman" w:hAnsi="Times New Roman" w:cs="Times New Roman"/>
          <w:color w:val="262626" w:themeColor="text1" w:themeTint="D9"/>
          <w:sz w:val="24"/>
          <w:szCs w:val="24"/>
        </w:rPr>
        <w:t>щ..</w:t>
      </w:r>
      <w:proofErr w:type="gramStart"/>
      <w:r w:rsidRPr="00AC1746">
        <w:rPr>
          <w:rFonts w:ascii="Times New Roman" w:hAnsi="Times New Roman" w:cs="Times New Roman"/>
          <w:color w:val="262626" w:themeColor="text1" w:themeTint="D9"/>
          <w:sz w:val="24"/>
          <w:szCs w:val="24"/>
        </w:rPr>
        <w:t>.</w:t>
      </w:r>
      <w:proofErr w:type="spellStart"/>
      <w:r w:rsidRPr="00AC1746">
        <w:rPr>
          <w:rFonts w:ascii="Times New Roman" w:hAnsi="Times New Roman" w:cs="Times New Roman"/>
          <w:color w:val="262626" w:themeColor="text1" w:themeTint="D9"/>
          <w:sz w:val="24"/>
          <w:szCs w:val="24"/>
        </w:rPr>
        <w:t>л</w:t>
      </w:r>
      <w:proofErr w:type="gramEnd"/>
      <w:r w:rsidRPr="00AC1746">
        <w:rPr>
          <w:rFonts w:ascii="Times New Roman" w:hAnsi="Times New Roman" w:cs="Times New Roman"/>
          <w:color w:val="262626" w:themeColor="text1" w:themeTint="D9"/>
          <w:sz w:val="24"/>
          <w:szCs w:val="24"/>
        </w:rPr>
        <w:t>ка</w:t>
      </w:r>
      <w:proofErr w:type="spellEnd"/>
    </w:p>
    <w:p w:rsidR="002E31FE" w:rsidRPr="00AC1746" w:rsidRDefault="002E31FE" w:rsidP="00AC1746">
      <w:pPr>
        <w:spacing w:after="0" w:line="240" w:lineRule="auto"/>
        <w:contextualSpacing/>
        <w:jc w:val="both"/>
        <w:rPr>
          <w:rFonts w:ascii="Times New Roman" w:hAnsi="Times New Roman" w:cs="Times New Roman"/>
          <w:color w:val="262626" w:themeColor="text1" w:themeTint="D9"/>
          <w:sz w:val="24"/>
          <w:szCs w:val="24"/>
        </w:rPr>
      </w:pPr>
    </w:p>
    <w:p w:rsidR="002E31FE" w:rsidRPr="00AC1746" w:rsidRDefault="002E31FE" w:rsidP="00AC1746">
      <w:pPr>
        <w:spacing w:after="0" w:line="240" w:lineRule="auto"/>
        <w:contextualSpacing/>
        <w:jc w:val="both"/>
        <w:rPr>
          <w:rFonts w:ascii="Times New Roman" w:hAnsi="Times New Roman" w:cs="Times New Roman"/>
          <w:color w:val="262626" w:themeColor="text1" w:themeTint="D9"/>
          <w:sz w:val="24"/>
          <w:szCs w:val="24"/>
        </w:rPr>
      </w:pPr>
      <w:r w:rsidRPr="00AC1746">
        <w:rPr>
          <w:rFonts w:ascii="Times New Roman" w:hAnsi="Times New Roman" w:cs="Times New Roman"/>
          <w:b/>
          <w:color w:val="262626" w:themeColor="text1" w:themeTint="D9"/>
          <w:sz w:val="24"/>
          <w:szCs w:val="24"/>
        </w:rPr>
        <w:t xml:space="preserve">9. В каком варианте ответа указаны все цифры, на месте которых пишется НН? </w:t>
      </w:r>
    </w:p>
    <w:p w:rsidR="002E31FE" w:rsidRPr="00AC1746" w:rsidRDefault="002E31FE" w:rsidP="00AC1746">
      <w:pPr>
        <w:spacing w:after="0" w:line="240" w:lineRule="auto"/>
        <w:contextualSpacing/>
        <w:jc w:val="both"/>
        <w:rPr>
          <w:rFonts w:ascii="Times New Roman" w:hAnsi="Times New Roman" w:cs="Times New Roman"/>
          <w:i/>
          <w:color w:val="262626" w:themeColor="text1" w:themeTint="D9"/>
          <w:sz w:val="24"/>
          <w:szCs w:val="24"/>
        </w:rPr>
      </w:pPr>
      <w:r w:rsidRPr="00AC1746">
        <w:rPr>
          <w:rFonts w:ascii="Times New Roman" w:hAnsi="Times New Roman" w:cs="Times New Roman"/>
          <w:i/>
          <w:color w:val="262626" w:themeColor="text1" w:themeTint="D9"/>
          <w:sz w:val="24"/>
          <w:szCs w:val="24"/>
        </w:rPr>
        <w:t xml:space="preserve">Под самым окном замигал крынками и горшками на кольях </w:t>
      </w:r>
      <w:proofErr w:type="spellStart"/>
      <w:r w:rsidRPr="00AC1746">
        <w:rPr>
          <w:rFonts w:ascii="Times New Roman" w:hAnsi="Times New Roman" w:cs="Times New Roman"/>
          <w:i/>
          <w:color w:val="262626" w:themeColor="text1" w:themeTint="D9"/>
          <w:sz w:val="24"/>
          <w:szCs w:val="24"/>
        </w:rPr>
        <w:t>хворостя</w:t>
      </w:r>
      <w:proofErr w:type="spellEnd"/>
      <w:r w:rsidRPr="00AC1746">
        <w:rPr>
          <w:rFonts w:ascii="Times New Roman" w:hAnsi="Times New Roman" w:cs="Times New Roman"/>
          <w:i/>
          <w:color w:val="262626" w:themeColor="text1" w:themeTint="D9"/>
          <w:sz w:val="24"/>
          <w:szCs w:val="24"/>
        </w:rPr>
        <w:t>(1)</w:t>
      </w:r>
      <w:proofErr w:type="gramStart"/>
      <w:r w:rsidRPr="00AC1746">
        <w:rPr>
          <w:rFonts w:ascii="Times New Roman" w:hAnsi="Times New Roman" w:cs="Times New Roman"/>
          <w:i/>
          <w:color w:val="262626" w:themeColor="text1" w:themeTint="D9"/>
          <w:sz w:val="24"/>
          <w:szCs w:val="24"/>
        </w:rPr>
        <w:t>ой</w:t>
      </w:r>
      <w:proofErr w:type="gramEnd"/>
      <w:r w:rsidRPr="00AC1746">
        <w:rPr>
          <w:rFonts w:ascii="Times New Roman" w:hAnsi="Times New Roman" w:cs="Times New Roman"/>
          <w:i/>
          <w:color w:val="262626" w:themeColor="text1" w:themeTint="D9"/>
          <w:sz w:val="24"/>
          <w:szCs w:val="24"/>
        </w:rPr>
        <w:t xml:space="preserve"> с </w:t>
      </w:r>
      <w:proofErr w:type="spellStart"/>
      <w:r w:rsidRPr="00AC1746">
        <w:rPr>
          <w:rFonts w:ascii="Times New Roman" w:hAnsi="Times New Roman" w:cs="Times New Roman"/>
          <w:i/>
          <w:color w:val="262626" w:themeColor="text1" w:themeTint="D9"/>
          <w:sz w:val="24"/>
          <w:szCs w:val="24"/>
        </w:rPr>
        <w:t>крутобедрым</w:t>
      </w:r>
      <w:proofErr w:type="spellEnd"/>
      <w:r w:rsidRPr="00AC1746">
        <w:rPr>
          <w:rFonts w:ascii="Times New Roman" w:hAnsi="Times New Roman" w:cs="Times New Roman"/>
          <w:i/>
          <w:color w:val="262626" w:themeColor="text1" w:themeTint="D9"/>
          <w:sz w:val="24"/>
          <w:szCs w:val="24"/>
        </w:rPr>
        <w:t xml:space="preserve"> изгибом плетень, где-то внизу тускло блеснула </w:t>
      </w:r>
      <w:proofErr w:type="spellStart"/>
      <w:r w:rsidRPr="00AC1746">
        <w:rPr>
          <w:rFonts w:ascii="Times New Roman" w:hAnsi="Times New Roman" w:cs="Times New Roman"/>
          <w:i/>
          <w:color w:val="262626" w:themeColor="text1" w:themeTint="D9"/>
          <w:sz w:val="24"/>
          <w:szCs w:val="24"/>
        </w:rPr>
        <w:t>взлохмаче</w:t>
      </w:r>
      <w:proofErr w:type="spellEnd"/>
      <w:r w:rsidRPr="00AC1746">
        <w:rPr>
          <w:rFonts w:ascii="Times New Roman" w:hAnsi="Times New Roman" w:cs="Times New Roman"/>
          <w:i/>
          <w:color w:val="262626" w:themeColor="text1" w:themeTint="D9"/>
          <w:sz w:val="24"/>
          <w:szCs w:val="24"/>
        </w:rPr>
        <w:t>(2)</w:t>
      </w:r>
      <w:proofErr w:type="spellStart"/>
      <w:r w:rsidRPr="00AC1746">
        <w:rPr>
          <w:rFonts w:ascii="Times New Roman" w:hAnsi="Times New Roman" w:cs="Times New Roman"/>
          <w:i/>
          <w:color w:val="262626" w:themeColor="text1" w:themeTint="D9"/>
          <w:sz w:val="24"/>
          <w:szCs w:val="24"/>
        </w:rPr>
        <w:t>ая</w:t>
      </w:r>
      <w:proofErr w:type="spellEnd"/>
      <w:r w:rsidRPr="00AC1746">
        <w:rPr>
          <w:rFonts w:ascii="Times New Roman" w:hAnsi="Times New Roman" w:cs="Times New Roman"/>
          <w:i/>
          <w:color w:val="262626" w:themeColor="text1" w:themeTint="D9"/>
          <w:sz w:val="24"/>
          <w:szCs w:val="24"/>
        </w:rPr>
        <w:t xml:space="preserve"> ветром заводь с </w:t>
      </w:r>
      <w:proofErr w:type="spellStart"/>
      <w:r w:rsidRPr="00AC1746">
        <w:rPr>
          <w:rFonts w:ascii="Times New Roman" w:hAnsi="Times New Roman" w:cs="Times New Roman"/>
          <w:i/>
          <w:color w:val="262626" w:themeColor="text1" w:themeTint="D9"/>
          <w:sz w:val="24"/>
          <w:szCs w:val="24"/>
        </w:rPr>
        <w:t>раскоряче</w:t>
      </w:r>
      <w:proofErr w:type="spellEnd"/>
      <w:r w:rsidRPr="00AC1746">
        <w:rPr>
          <w:rFonts w:ascii="Times New Roman" w:hAnsi="Times New Roman" w:cs="Times New Roman"/>
          <w:i/>
          <w:color w:val="262626" w:themeColor="text1" w:themeTint="D9"/>
          <w:sz w:val="24"/>
          <w:szCs w:val="24"/>
        </w:rPr>
        <w:t>(3)</w:t>
      </w:r>
      <w:proofErr w:type="spellStart"/>
      <w:r w:rsidRPr="00AC1746">
        <w:rPr>
          <w:rFonts w:ascii="Times New Roman" w:hAnsi="Times New Roman" w:cs="Times New Roman"/>
          <w:i/>
          <w:color w:val="262626" w:themeColor="text1" w:themeTint="D9"/>
          <w:sz w:val="24"/>
          <w:szCs w:val="24"/>
        </w:rPr>
        <w:t>ыми</w:t>
      </w:r>
      <w:proofErr w:type="spellEnd"/>
      <w:r w:rsidRPr="00AC1746">
        <w:rPr>
          <w:rFonts w:ascii="Times New Roman" w:hAnsi="Times New Roman" w:cs="Times New Roman"/>
          <w:i/>
          <w:color w:val="262626" w:themeColor="text1" w:themeTint="D9"/>
          <w:sz w:val="24"/>
          <w:szCs w:val="24"/>
        </w:rPr>
        <w:t xml:space="preserve"> ветвями затонувших верб. (</w:t>
      </w:r>
      <w:proofErr w:type="spellStart"/>
      <w:r w:rsidRPr="00AC1746">
        <w:rPr>
          <w:rFonts w:ascii="Times New Roman" w:hAnsi="Times New Roman" w:cs="Times New Roman"/>
          <w:i/>
          <w:color w:val="262626" w:themeColor="text1" w:themeTint="D9"/>
          <w:sz w:val="24"/>
          <w:szCs w:val="24"/>
        </w:rPr>
        <w:t>Стаднюк</w:t>
      </w:r>
      <w:proofErr w:type="spellEnd"/>
      <w:r w:rsidRPr="00AC1746">
        <w:rPr>
          <w:rFonts w:ascii="Times New Roman" w:hAnsi="Times New Roman" w:cs="Times New Roman"/>
          <w:i/>
          <w:color w:val="262626" w:themeColor="text1" w:themeTint="D9"/>
          <w:sz w:val="24"/>
          <w:szCs w:val="24"/>
        </w:rPr>
        <w:t xml:space="preserve">) </w:t>
      </w:r>
    </w:p>
    <w:p w:rsidR="002E31FE" w:rsidRPr="00AC1746" w:rsidRDefault="002E31FE" w:rsidP="00AC1746">
      <w:pPr>
        <w:numPr>
          <w:ilvl w:val="0"/>
          <w:numId w:val="28"/>
        </w:numPr>
        <w:spacing w:after="0" w:line="240" w:lineRule="auto"/>
        <w:contextualSpacing/>
        <w:jc w:val="both"/>
        <w:rPr>
          <w:rFonts w:ascii="Times New Roman" w:hAnsi="Times New Roman" w:cs="Times New Roman"/>
          <w:color w:val="262626" w:themeColor="text1" w:themeTint="D9"/>
          <w:sz w:val="24"/>
          <w:szCs w:val="24"/>
        </w:rPr>
      </w:pPr>
      <w:r w:rsidRPr="00AC1746">
        <w:rPr>
          <w:rFonts w:ascii="Times New Roman" w:hAnsi="Times New Roman" w:cs="Times New Roman"/>
          <w:color w:val="262626" w:themeColor="text1" w:themeTint="D9"/>
          <w:sz w:val="24"/>
          <w:szCs w:val="24"/>
        </w:rPr>
        <w:t>1</w:t>
      </w:r>
    </w:p>
    <w:p w:rsidR="002E31FE" w:rsidRPr="00AC1746" w:rsidRDefault="002E31FE" w:rsidP="00AC1746">
      <w:pPr>
        <w:numPr>
          <w:ilvl w:val="0"/>
          <w:numId w:val="28"/>
        </w:numPr>
        <w:spacing w:after="0" w:line="240" w:lineRule="auto"/>
        <w:contextualSpacing/>
        <w:jc w:val="both"/>
        <w:rPr>
          <w:rFonts w:ascii="Times New Roman" w:hAnsi="Times New Roman" w:cs="Times New Roman"/>
          <w:color w:val="262626" w:themeColor="text1" w:themeTint="D9"/>
          <w:sz w:val="24"/>
          <w:szCs w:val="24"/>
        </w:rPr>
      </w:pPr>
      <w:r w:rsidRPr="00AC1746">
        <w:rPr>
          <w:rFonts w:ascii="Times New Roman" w:hAnsi="Times New Roman" w:cs="Times New Roman"/>
          <w:color w:val="262626" w:themeColor="text1" w:themeTint="D9"/>
          <w:sz w:val="24"/>
          <w:szCs w:val="24"/>
        </w:rPr>
        <w:t>2</w:t>
      </w:r>
    </w:p>
    <w:p w:rsidR="002E31FE" w:rsidRPr="00AC1746" w:rsidRDefault="002E31FE" w:rsidP="00AC1746">
      <w:pPr>
        <w:numPr>
          <w:ilvl w:val="0"/>
          <w:numId w:val="28"/>
        </w:numPr>
        <w:spacing w:after="0" w:line="240" w:lineRule="auto"/>
        <w:contextualSpacing/>
        <w:jc w:val="both"/>
        <w:rPr>
          <w:rFonts w:ascii="Times New Roman" w:hAnsi="Times New Roman" w:cs="Times New Roman"/>
          <w:color w:val="262626" w:themeColor="text1" w:themeTint="D9"/>
          <w:sz w:val="24"/>
          <w:szCs w:val="24"/>
        </w:rPr>
      </w:pPr>
      <w:r w:rsidRPr="00AC1746">
        <w:rPr>
          <w:rFonts w:ascii="Times New Roman" w:hAnsi="Times New Roman" w:cs="Times New Roman"/>
          <w:color w:val="262626" w:themeColor="text1" w:themeTint="D9"/>
          <w:sz w:val="24"/>
          <w:szCs w:val="24"/>
        </w:rPr>
        <w:t>2,3</w:t>
      </w:r>
    </w:p>
    <w:p w:rsidR="002E31FE" w:rsidRPr="00AC1746" w:rsidRDefault="002E31FE" w:rsidP="00AC1746">
      <w:pPr>
        <w:spacing w:after="0" w:line="240" w:lineRule="auto"/>
        <w:jc w:val="both"/>
        <w:rPr>
          <w:rFonts w:ascii="Times New Roman" w:hAnsi="Times New Roman" w:cs="Times New Roman"/>
          <w:color w:val="262626" w:themeColor="text1" w:themeTint="D9"/>
          <w:sz w:val="24"/>
          <w:szCs w:val="24"/>
        </w:rPr>
      </w:pPr>
    </w:p>
    <w:p w:rsidR="002E31FE" w:rsidRPr="00AC1746" w:rsidRDefault="002E31FE" w:rsidP="00AC1746">
      <w:pPr>
        <w:spacing w:after="0" w:line="240" w:lineRule="auto"/>
        <w:contextualSpacing/>
        <w:jc w:val="both"/>
        <w:rPr>
          <w:rFonts w:ascii="Times New Roman" w:hAnsi="Times New Roman" w:cs="Times New Roman"/>
          <w:b/>
          <w:color w:val="262626" w:themeColor="text1" w:themeTint="D9"/>
          <w:sz w:val="24"/>
          <w:szCs w:val="24"/>
        </w:rPr>
      </w:pPr>
      <w:r w:rsidRPr="00AC1746">
        <w:rPr>
          <w:rFonts w:ascii="Times New Roman" w:hAnsi="Times New Roman" w:cs="Times New Roman"/>
          <w:b/>
          <w:color w:val="262626" w:themeColor="text1" w:themeTint="D9"/>
          <w:sz w:val="24"/>
          <w:szCs w:val="24"/>
        </w:rPr>
        <w:t xml:space="preserve">10. Укажите слово, в котором на месте пропуска пишется </w:t>
      </w:r>
      <w:proofErr w:type="gramStart"/>
      <w:r w:rsidRPr="00AC1746">
        <w:rPr>
          <w:rFonts w:ascii="Times New Roman" w:hAnsi="Times New Roman" w:cs="Times New Roman"/>
          <w:b/>
          <w:color w:val="262626" w:themeColor="text1" w:themeTint="D9"/>
          <w:sz w:val="24"/>
          <w:szCs w:val="24"/>
        </w:rPr>
        <w:t>Ы</w:t>
      </w:r>
      <w:proofErr w:type="gramEnd"/>
      <w:r w:rsidRPr="00AC1746">
        <w:rPr>
          <w:rFonts w:ascii="Times New Roman" w:hAnsi="Times New Roman" w:cs="Times New Roman"/>
          <w:b/>
          <w:color w:val="262626" w:themeColor="text1" w:themeTint="D9"/>
          <w:sz w:val="24"/>
          <w:szCs w:val="24"/>
        </w:rPr>
        <w:t xml:space="preserve">: </w:t>
      </w:r>
    </w:p>
    <w:p w:rsidR="002E31FE" w:rsidRPr="00AC1746" w:rsidRDefault="002E31FE" w:rsidP="00AC1746">
      <w:pPr>
        <w:numPr>
          <w:ilvl w:val="0"/>
          <w:numId w:val="29"/>
        </w:numPr>
        <w:spacing w:after="0" w:line="240" w:lineRule="auto"/>
        <w:contextualSpacing/>
        <w:jc w:val="both"/>
        <w:rPr>
          <w:rFonts w:ascii="Times New Roman" w:hAnsi="Times New Roman" w:cs="Times New Roman"/>
          <w:color w:val="262626" w:themeColor="text1" w:themeTint="D9"/>
          <w:sz w:val="24"/>
          <w:szCs w:val="24"/>
        </w:rPr>
      </w:pPr>
      <w:r w:rsidRPr="00AC1746">
        <w:rPr>
          <w:rFonts w:ascii="Times New Roman" w:hAnsi="Times New Roman" w:cs="Times New Roman"/>
          <w:color w:val="262626" w:themeColor="text1" w:themeTint="D9"/>
          <w:sz w:val="24"/>
          <w:szCs w:val="24"/>
        </w:rPr>
        <w:t>мед..</w:t>
      </w:r>
      <w:proofErr w:type="gramStart"/>
      <w:r w:rsidRPr="00AC1746">
        <w:rPr>
          <w:rFonts w:ascii="Times New Roman" w:hAnsi="Times New Roman" w:cs="Times New Roman"/>
          <w:color w:val="262626" w:themeColor="text1" w:themeTint="D9"/>
          <w:sz w:val="24"/>
          <w:szCs w:val="24"/>
        </w:rPr>
        <w:t>.</w:t>
      </w:r>
      <w:proofErr w:type="spellStart"/>
      <w:r w:rsidRPr="00AC1746">
        <w:rPr>
          <w:rFonts w:ascii="Times New Roman" w:hAnsi="Times New Roman" w:cs="Times New Roman"/>
          <w:color w:val="262626" w:themeColor="text1" w:themeTint="D9"/>
          <w:sz w:val="24"/>
          <w:szCs w:val="24"/>
        </w:rPr>
        <w:t>н</w:t>
      </w:r>
      <w:proofErr w:type="gramEnd"/>
      <w:r w:rsidRPr="00AC1746">
        <w:rPr>
          <w:rFonts w:ascii="Times New Roman" w:hAnsi="Times New Roman" w:cs="Times New Roman"/>
          <w:color w:val="262626" w:themeColor="text1" w:themeTint="D9"/>
          <w:sz w:val="24"/>
          <w:szCs w:val="24"/>
        </w:rPr>
        <w:t>ститут</w:t>
      </w:r>
      <w:proofErr w:type="spellEnd"/>
    </w:p>
    <w:p w:rsidR="002E31FE" w:rsidRPr="00AC1746" w:rsidRDefault="002E31FE" w:rsidP="00AC1746">
      <w:pPr>
        <w:numPr>
          <w:ilvl w:val="0"/>
          <w:numId w:val="29"/>
        </w:numPr>
        <w:spacing w:after="0" w:line="240" w:lineRule="auto"/>
        <w:contextualSpacing/>
        <w:jc w:val="both"/>
        <w:rPr>
          <w:rFonts w:ascii="Times New Roman" w:hAnsi="Times New Roman" w:cs="Times New Roman"/>
          <w:color w:val="262626" w:themeColor="text1" w:themeTint="D9"/>
          <w:sz w:val="24"/>
          <w:szCs w:val="24"/>
        </w:rPr>
      </w:pPr>
      <w:r w:rsidRPr="00AC1746">
        <w:rPr>
          <w:rFonts w:ascii="Times New Roman" w:hAnsi="Times New Roman" w:cs="Times New Roman"/>
          <w:color w:val="262626" w:themeColor="text1" w:themeTint="D9"/>
          <w:sz w:val="24"/>
          <w:szCs w:val="24"/>
        </w:rPr>
        <w:t>пред..</w:t>
      </w:r>
      <w:proofErr w:type="gramStart"/>
      <w:r w:rsidRPr="00AC1746">
        <w:rPr>
          <w:rFonts w:ascii="Times New Roman" w:hAnsi="Times New Roman" w:cs="Times New Roman"/>
          <w:color w:val="262626" w:themeColor="text1" w:themeTint="D9"/>
          <w:sz w:val="24"/>
          <w:szCs w:val="24"/>
        </w:rPr>
        <w:t>.</w:t>
      </w:r>
      <w:proofErr w:type="spellStart"/>
      <w:r w:rsidRPr="00AC1746">
        <w:rPr>
          <w:rFonts w:ascii="Times New Roman" w:hAnsi="Times New Roman" w:cs="Times New Roman"/>
          <w:color w:val="262626" w:themeColor="text1" w:themeTint="D9"/>
          <w:sz w:val="24"/>
          <w:szCs w:val="24"/>
        </w:rPr>
        <w:t>с</w:t>
      </w:r>
      <w:proofErr w:type="gramEnd"/>
      <w:r w:rsidRPr="00AC1746">
        <w:rPr>
          <w:rFonts w:ascii="Times New Roman" w:hAnsi="Times New Roman" w:cs="Times New Roman"/>
          <w:color w:val="262626" w:themeColor="text1" w:themeTint="D9"/>
          <w:sz w:val="24"/>
          <w:szCs w:val="24"/>
        </w:rPr>
        <w:t>тория</w:t>
      </w:r>
      <w:proofErr w:type="spellEnd"/>
    </w:p>
    <w:p w:rsidR="002E31FE" w:rsidRPr="00AC1746" w:rsidRDefault="002E31FE" w:rsidP="00AC1746">
      <w:pPr>
        <w:numPr>
          <w:ilvl w:val="0"/>
          <w:numId w:val="29"/>
        </w:numPr>
        <w:spacing w:after="0" w:line="240" w:lineRule="auto"/>
        <w:contextualSpacing/>
        <w:jc w:val="both"/>
        <w:rPr>
          <w:rFonts w:ascii="Times New Roman" w:hAnsi="Times New Roman" w:cs="Times New Roman"/>
          <w:color w:val="262626" w:themeColor="text1" w:themeTint="D9"/>
          <w:sz w:val="24"/>
          <w:szCs w:val="24"/>
        </w:rPr>
      </w:pPr>
      <w:proofErr w:type="spellStart"/>
      <w:r w:rsidRPr="00AC1746">
        <w:rPr>
          <w:rFonts w:ascii="Times New Roman" w:hAnsi="Times New Roman" w:cs="Times New Roman"/>
          <w:color w:val="262626" w:themeColor="text1" w:themeTint="D9"/>
          <w:sz w:val="24"/>
          <w:szCs w:val="24"/>
        </w:rPr>
        <w:t>дез</w:t>
      </w:r>
      <w:proofErr w:type="spellEnd"/>
      <w:r w:rsidRPr="00AC1746">
        <w:rPr>
          <w:rFonts w:ascii="Times New Roman" w:hAnsi="Times New Roman" w:cs="Times New Roman"/>
          <w:color w:val="262626" w:themeColor="text1" w:themeTint="D9"/>
          <w:sz w:val="24"/>
          <w:szCs w:val="24"/>
        </w:rPr>
        <w:t>..</w:t>
      </w:r>
      <w:proofErr w:type="gramStart"/>
      <w:r w:rsidRPr="00AC1746">
        <w:rPr>
          <w:rFonts w:ascii="Times New Roman" w:hAnsi="Times New Roman" w:cs="Times New Roman"/>
          <w:color w:val="262626" w:themeColor="text1" w:themeTint="D9"/>
          <w:sz w:val="24"/>
          <w:szCs w:val="24"/>
        </w:rPr>
        <w:t>.</w:t>
      </w:r>
      <w:proofErr w:type="spellStart"/>
      <w:r w:rsidRPr="00AC1746">
        <w:rPr>
          <w:rFonts w:ascii="Times New Roman" w:hAnsi="Times New Roman" w:cs="Times New Roman"/>
          <w:color w:val="262626" w:themeColor="text1" w:themeTint="D9"/>
          <w:sz w:val="24"/>
          <w:szCs w:val="24"/>
        </w:rPr>
        <w:t>н</w:t>
      </w:r>
      <w:proofErr w:type="gramEnd"/>
      <w:r w:rsidRPr="00AC1746">
        <w:rPr>
          <w:rFonts w:ascii="Times New Roman" w:hAnsi="Times New Roman" w:cs="Times New Roman"/>
          <w:color w:val="262626" w:themeColor="text1" w:themeTint="D9"/>
          <w:sz w:val="24"/>
          <w:szCs w:val="24"/>
        </w:rPr>
        <w:t>формация</w:t>
      </w:r>
      <w:proofErr w:type="spellEnd"/>
    </w:p>
    <w:p w:rsidR="002E31FE" w:rsidRPr="00AC1746" w:rsidRDefault="002E31FE" w:rsidP="00AC1746">
      <w:pPr>
        <w:spacing w:after="0" w:line="240" w:lineRule="auto"/>
        <w:jc w:val="both"/>
        <w:rPr>
          <w:rFonts w:ascii="Times New Roman" w:hAnsi="Times New Roman" w:cs="Times New Roman"/>
          <w:b/>
          <w:color w:val="262626" w:themeColor="text1" w:themeTint="D9"/>
          <w:sz w:val="24"/>
          <w:szCs w:val="24"/>
        </w:rPr>
      </w:pPr>
    </w:p>
    <w:p w:rsidR="002E31FE" w:rsidRPr="00AC1746" w:rsidRDefault="002E31FE" w:rsidP="00AC1746">
      <w:pPr>
        <w:spacing w:after="0" w:line="240" w:lineRule="auto"/>
        <w:contextualSpacing/>
        <w:jc w:val="both"/>
        <w:rPr>
          <w:rFonts w:ascii="Times New Roman" w:hAnsi="Times New Roman" w:cs="Times New Roman"/>
          <w:b/>
          <w:color w:val="262626" w:themeColor="text1" w:themeTint="D9"/>
          <w:sz w:val="24"/>
          <w:szCs w:val="24"/>
        </w:rPr>
      </w:pPr>
      <w:r w:rsidRPr="00AC1746">
        <w:rPr>
          <w:rFonts w:ascii="Times New Roman" w:hAnsi="Times New Roman" w:cs="Times New Roman"/>
          <w:b/>
          <w:color w:val="262626" w:themeColor="text1" w:themeTint="D9"/>
          <w:sz w:val="24"/>
          <w:szCs w:val="24"/>
        </w:rPr>
        <w:lastRenderedPageBreak/>
        <w:t>11. Укажи слово с непроизносимой согласной</w:t>
      </w:r>
      <w:proofErr w:type="gramStart"/>
      <w:r w:rsidRPr="00AC1746">
        <w:rPr>
          <w:rFonts w:ascii="Times New Roman" w:hAnsi="Times New Roman" w:cs="Times New Roman"/>
          <w:b/>
          <w:color w:val="262626" w:themeColor="text1" w:themeTint="D9"/>
          <w:sz w:val="24"/>
          <w:szCs w:val="24"/>
        </w:rPr>
        <w:t xml:space="preserve"> Т</w:t>
      </w:r>
      <w:proofErr w:type="gramEnd"/>
      <w:r w:rsidRPr="00AC1746">
        <w:rPr>
          <w:rFonts w:ascii="Times New Roman" w:hAnsi="Times New Roman" w:cs="Times New Roman"/>
          <w:b/>
          <w:color w:val="262626" w:themeColor="text1" w:themeTint="D9"/>
          <w:sz w:val="24"/>
          <w:szCs w:val="24"/>
        </w:rPr>
        <w:t>:</w:t>
      </w:r>
    </w:p>
    <w:p w:rsidR="002E31FE" w:rsidRPr="00AC1746" w:rsidRDefault="002E31FE" w:rsidP="00AC1746">
      <w:pPr>
        <w:numPr>
          <w:ilvl w:val="0"/>
          <w:numId w:val="30"/>
        </w:numPr>
        <w:spacing w:after="0" w:line="240" w:lineRule="auto"/>
        <w:contextualSpacing/>
        <w:jc w:val="both"/>
        <w:rPr>
          <w:rFonts w:ascii="Times New Roman" w:hAnsi="Times New Roman" w:cs="Times New Roman"/>
          <w:color w:val="262626" w:themeColor="text1" w:themeTint="D9"/>
          <w:sz w:val="24"/>
          <w:szCs w:val="24"/>
        </w:rPr>
      </w:pPr>
      <w:proofErr w:type="spellStart"/>
      <w:r w:rsidRPr="00AC1746">
        <w:rPr>
          <w:rFonts w:ascii="Times New Roman" w:hAnsi="Times New Roman" w:cs="Times New Roman"/>
          <w:color w:val="262626" w:themeColor="text1" w:themeTint="D9"/>
          <w:sz w:val="24"/>
          <w:szCs w:val="24"/>
        </w:rPr>
        <w:t>опас</w:t>
      </w:r>
      <w:proofErr w:type="spellEnd"/>
      <w:r w:rsidRPr="00AC1746">
        <w:rPr>
          <w:rFonts w:ascii="Times New Roman" w:hAnsi="Times New Roman" w:cs="Times New Roman"/>
          <w:color w:val="262626" w:themeColor="text1" w:themeTint="D9"/>
          <w:sz w:val="24"/>
          <w:szCs w:val="24"/>
        </w:rPr>
        <w:t>..</w:t>
      </w:r>
      <w:proofErr w:type="gramStart"/>
      <w:r w:rsidRPr="00AC1746">
        <w:rPr>
          <w:rFonts w:ascii="Times New Roman" w:hAnsi="Times New Roman" w:cs="Times New Roman"/>
          <w:color w:val="262626" w:themeColor="text1" w:themeTint="D9"/>
          <w:sz w:val="24"/>
          <w:szCs w:val="24"/>
        </w:rPr>
        <w:t>.</w:t>
      </w:r>
      <w:proofErr w:type="spellStart"/>
      <w:r w:rsidRPr="00AC1746">
        <w:rPr>
          <w:rFonts w:ascii="Times New Roman" w:hAnsi="Times New Roman" w:cs="Times New Roman"/>
          <w:color w:val="262626" w:themeColor="text1" w:themeTint="D9"/>
          <w:sz w:val="24"/>
          <w:szCs w:val="24"/>
        </w:rPr>
        <w:t>н</w:t>
      </w:r>
      <w:proofErr w:type="gramEnd"/>
      <w:r w:rsidRPr="00AC1746">
        <w:rPr>
          <w:rFonts w:ascii="Times New Roman" w:hAnsi="Times New Roman" w:cs="Times New Roman"/>
          <w:color w:val="262626" w:themeColor="text1" w:themeTint="D9"/>
          <w:sz w:val="24"/>
          <w:szCs w:val="24"/>
        </w:rPr>
        <w:t>ость</w:t>
      </w:r>
      <w:proofErr w:type="spellEnd"/>
    </w:p>
    <w:p w:rsidR="002E31FE" w:rsidRPr="00AC1746" w:rsidRDefault="002E31FE" w:rsidP="00AC1746">
      <w:pPr>
        <w:numPr>
          <w:ilvl w:val="0"/>
          <w:numId w:val="30"/>
        </w:numPr>
        <w:spacing w:after="0" w:line="240" w:lineRule="auto"/>
        <w:contextualSpacing/>
        <w:jc w:val="both"/>
        <w:rPr>
          <w:rFonts w:ascii="Times New Roman" w:hAnsi="Times New Roman" w:cs="Times New Roman"/>
          <w:color w:val="262626" w:themeColor="text1" w:themeTint="D9"/>
          <w:sz w:val="24"/>
          <w:szCs w:val="24"/>
        </w:rPr>
      </w:pPr>
      <w:r w:rsidRPr="00AC1746">
        <w:rPr>
          <w:rFonts w:ascii="Times New Roman" w:hAnsi="Times New Roman" w:cs="Times New Roman"/>
          <w:color w:val="262626" w:themeColor="text1" w:themeTint="D9"/>
          <w:sz w:val="24"/>
          <w:szCs w:val="24"/>
        </w:rPr>
        <w:t>мес..</w:t>
      </w:r>
      <w:proofErr w:type="gramStart"/>
      <w:r w:rsidRPr="00AC1746">
        <w:rPr>
          <w:rFonts w:ascii="Times New Roman" w:hAnsi="Times New Roman" w:cs="Times New Roman"/>
          <w:color w:val="262626" w:themeColor="text1" w:themeTint="D9"/>
          <w:sz w:val="24"/>
          <w:szCs w:val="24"/>
        </w:rPr>
        <w:t>.</w:t>
      </w:r>
      <w:proofErr w:type="spellStart"/>
      <w:r w:rsidRPr="00AC1746">
        <w:rPr>
          <w:rFonts w:ascii="Times New Roman" w:hAnsi="Times New Roman" w:cs="Times New Roman"/>
          <w:color w:val="262626" w:themeColor="text1" w:themeTint="D9"/>
          <w:sz w:val="24"/>
          <w:szCs w:val="24"/>
        </w:rPr>
        <w:t>н</w:t>
      </w:r>
      <w:proofErr w:type="gramEnd"/>
      <w:r w:rsidRPr="00AC1746">
        <w:rPr>
          <w:rFonts w:ascii="Times New Roman" w:hAnsi="Times New Roman" w:cs="Times New Roman"/>
          <w:color w:val="262626" w:themeColor="text1" w:themeTint="D9"/>
          <w:sz w:val="24"/>
          <w:szCs w:val="24"/>
        </w:rPr>
        <w:t>ый</w:t>
      </w:r>
      <w:proofErr w:type="spellEnd"/>
    </w:p>
    <w:p w:rsidR="002E31FE" w:rsidRPr="00AC1746" w:rsidRDefault="002E31FE" w:rsidP="00AC1746">
      <w:pPr>
        <w:numPr>
          <w:ilvl w:val="0"/>
          <w:numId w:val="30"/>
        </w:numPr>
        <w:spacing w:after="0" w:line="240" w:lineRule="auto"/>
        <w:contextualSpacing/>
        <w:jc w:val="both"/>
        <w:rPr>
          <w:rFonts w:ascii="Times New Roman" w:hAnsi="Times New Roman" w:cs="Times New Roman"/>
          <w:color w:val="262626" w:themeColor="text1" w:themeTint="D9"/>
          <w:sz w:val="24"/>
          <w:szCs w:val="24"/>
        </w:rPr>
      </w:pPr>
      <w:r w:rsidRPr="00AC1746">
        <w:rPr>
          <w:rFonts w:ascii="Times New Roman" w:hAnsi="Times New Roman" w:cs="Times New Roman"/>
          <w:color w:val="262626" w:themeColor="text1" w:themeTint="D9"/>
          <w:sz w:val="24"/>
          <w:szCs w:val="24"/>
        </w:rPr>
        <w:t>чудес..</w:t>
      </w:r>
      <w:proofErr w:type="gramStart"/>
      <w:r w:rsidRPr="00AC1746">
        <w:rPr>
          <w:rFonts w:ascii="Times New Roman" w:hAnsi="Times New Roman" w:cs="Times New Roman"/>
          <w:color w:val="262626" w:themeColor="text1" w:themeTint="D9"/>
          <w:sz w:val="24"/>
          <w:szCs w:val="24"/>
        </w:rPr>
        <w:t>.</w:t>
      </w:r>
      <w:proofErr w:type="spellStart"/>
      <w:r w:rsidRPr="00AC1746">
        <w:rPr>
          <w:rFonts w:ascii="Times New Roman" w:hAnsi="Times New Roman" w:cs="Times New Roman"/>
          <w:color w:val="262626" w:themeColor="text1" w:themeTint="D9"/>
          <w:sz w:val="24"/>
          <w:szCs w:val="24"/>
        </w:rPr>
        <w:t>н</w:t>
      </w:r>
      <w:proofErr w:type="gramEnd"/>
      <w:r w:rsidRPr="00AC1746">
        <w:rPr>
          <w:rFonts w:ascii="Times New Roman" w:hAnsi="Times New Roman" w:cs="Times New Roman"/>
          <w:color w:val="262626" w:themeColor="text1" w:themeTint="D9"/>
          <w:sz w:val="24"/>
          <w:szCs w:val="24"/>
        </w:rPr>
        <w:t>ый</w:t>
      </w:r>
      <w:proofErr w:type="spellEnd"/>
    </w:p>
    <w:p w:rsidR="002E31FE" w:rsidRPr="00AC1746" w:rsidRDefault="002E31FE" w:rsidP="00AC1746">
      <w:pPr>
        <w:spacing w:after="0" w:line="240" w:lineRule="auto"/>
        <w:jc w:val="both"/>
        <w:rPr>
          <w:rFonts w:ascii="Times New Roman" w:hAnsi="Times New Roman" w:cs="Times New Roman"/>
          <w:color w:val="262626" w:themeColor="text1" w:themeTint="D9"/>
          <w:sz w:val="24"/>
          <w:szCs w:val="24"/>
        </w:rPr>
      </w:pPr>
    </w:p>
    <w:p w:rsidR="002E31FE" w:rsidRPr="00AC1746" w:rsidRDefault="002E31FE" w:rsidP="00AC1746">
      <w:pPr>
        <w:spacing w:after="0" w:line="240" w:lineRule="auto"/>
        <w:contextualSpacing/>
        <w:jc w:val="both"/>
        <w:rPr>
          <w:rFonts w:ascii="Times New Roman" w:hAnsi="Times New Roman" w:cs="Times New Roman"/>
          <w:b/>
          <w:color w:val="262626" w:themeColor="text1" w:themeTint="D9"/>
          <w:sz w:val="24"/>
          <w:szCs w:val="24"/>
        </w:rPr>
      </w:pPr>
      <w:r w:rsidRPr="00AC1746">
        <w:rPr>
          <w:rFonts w:ascii="Times New Roman" w:hAnsi="Times New Roman" w:cs="Times New Roman"/>
          <w:b/>
          <w:color w:val="262626" w:themeColor="text1" w:themeTint="D9"/>
          <w:sz w:val="24"/>
          <w:szCs w:val="24"/>
        </w:rPr>
        <w:t>12. Укажи слово, в котором пишется Ь.</w:t>
      </w:r>
    </w:p>
    <w:p w:rsidR="002E31FE" w:rsidRPr="00AC1746" w:rsidRDefault="002E31FE" w:rsidP="00AC1746">
      <w:pPr>
        <w:numPr>
          <w:ilvl w:val="0"/>
          <w:numId w:val="31"/>
        </w:numPr>
        <w:spacing w:after="0" w:line="240" w:lineRule="auto"/>
        <w:contextualSpacing/>
        <w:jc w:val="both"/>
        <w:rPr>
          <w:rFonts w:ascii="Times New Roman" w:hAnsi="Times New Roman" w:cs="Times New Roman"/>
          <w:color w:val="262626" w:themeColor="text1" w:themeTint="D9"/>
          <w:sz w:val="24"/>
          <w:szCs w:val="24"/>
        </w:rPr>
      </w:pPr>
      <w:proofErr w:type="spellStart"/>
      <w:r w:rsidRPr="00AC1746">
        <w:rPr>
          <w:rFonts w:ascii="Times New Roman" w:hAnsi="Times New Roman" w:cs="Times New Roman"/>
          <w:color w:val="262626" w:themeColor="text1" w:themeTint="D9"/>
          <w:sz w:val="24"/>
          <w:szCs w:val="24"/>
        </w:rPr>
        <w:t>ступен</w:t>
      </w:r>
      <w:proofErr w:type="spellEnd"/>
      <w:r w:rsidRPr="00AC1746">
        <w:rPr>
          <w:rFonts w:ascii="Times New Roman" w:hAnsi="Times New Roman" w:cs="Times New Roman"/>
          <w:color w:val="262626" w:themeColor="text1" w:themeTint="D9"/>
          <w:sz w:val="24"/>
          <w:szCs w:val="24"/>
        </w:rPr>
        <w:t>..</w:t>
      </w:r>
      <w:proofErr w:type="gramStart"/>
      <w:r w:rsidRPr="00AC1746">
        <w:rPr>
          <w:rFonts w:ascii="Times New Roman" w:hAnsi="Times New Roman" w:cs="Times New Roman"/>
          <w:color w:val="262626" w:themeColor="text1" w:themeTint="D9"/>
          <w:sz w:val="24"/>
          <w:szCs w:val="24"/>
        </w:rPr>
        <w:t>.к</w:t>
      </w:r>
      <w:proofErr w:type="gramEnd"/>
      <w:r w:rsidRPr="00AC1746">
        <w:rPr>
          <w:rFonts w:ascii="Times New Roman" w:hAnsi="Times New Roman" w:cs="Times New Roman"/>
          <w:color w:val="262626" w:themeColor="text1" w:themeTint="D9"/>
          <w:sz w:val="24"/>
          <w:szCs w:val="24"/>
        </w:rPr>
        <w:t xml:space="preserve">а </w:t>
      </w:r>
    </w:p>
    <w:p w:rsidR="002E31FE" w:rsidRPr="00AC1746" w:rsidRDefault="002E31FE" w:rsidP="00AC1746">
      <w:pPr>
        <w:numPr>
          <w:ilvl w:val="0"/>
          <w:numId w:val="31"/>
        </w:numPr>
        <w:spacing w:after="0" w:line="240" w:lineRule="auto"/>
        <w:contextualSpacing/>
        <w:jc w:val="both"/>
        <w:rPr>
          <w:rFonts w:ascii="Times New Roman" w:hAnsi="Times New Roman" w:cs="Times New Roman"/>
          <w:color w:val="262626" w:themeColor="text1" w:themeTint="D9"/>
          <w:sz w:val="24"/>
          <w:szCs w:val="24"/>
        </w:rPr>
      </w:pPr>
      <w:proofErr w:type="spellStart"/>
      <w:r w:rsidRPr="00AC1746">
        <w:rPr>
          <w:rFonts w:ascii="Times New Roman" w:hAnsi="Times New Roman" w:cs="Times New Roman"/>
          <w:color w:val="262626" w:themeColor="text1" w:themeTint="D9"/>
          <w:sz w:val="24"/>
          <w:szCs w:val="24"/>
        </w:rPr>
        <w:t>кан</w:t>
      </w:r>
      <w:proofErr w:type="spellEnd"/>
      <w:r w:rsidRPr="00AC1746">
        <w:rPr>
          <w:rFonts w:ascii="Times New Roman" w:hAnsi="Times New Roman" w:cs="Times New Roman"/>
          <w:color w:val="262626" w:themeColor="text1" w:themeTint="D9"/>
          <w:sz w:val="24"/>
          <w:szCs w:val="24"/>
        </w:rPr>
        <w:t>..</w:t>
      </w:r>
      <w:proofErr w:type="gramStart"/>
      <w:r w:rsidRPr="00AC1746">
        <w:rPr>
          <w:rFonts w:ascii="Times New Roman" w:hAnsi="Times New Roman" w:cs="Times New Roman"/>
          <w:color w:val="262626" w:themeColor="text1" w:themeTint="D9"/>
          <w:sz w:val="24"/>
          <w:szCs w:val="24"/>
        </w:rPr>
        <w:t>.т</w:t>
      </w:r>
      <w:proofErr w:type="gramEnd"/>
      <w:r w:rsidRPr="00AC1746">
        <w:rPr>
          <w:rFonts w:ascii="Times New Roman" w:hAnsi="Times New Roman" w:cs="Times New Roman"/>
          <w:color w:val="262626" w:themeColor="text1" w:themeTint="D9"/>
          <w:sz w:val="24"/>
          <w:szCs w:val="24"/>
        </w:rPr>
        <w:t xml:space="preserve">ик </w:t>
      </w:r>
    </w:p>
    <w:p w:rsidR="002E31FE" w:rsidRPr="00AC1746" w:rsidRDefault="002E31FE" w:rsidP="00AC1746">
      <w:pPr>
        <w:numPr>
          <w:ilvl w:val="0"/>
          <w:numId w:val="31"/>
        </w:numPr>
        <w:spacing w:after="0" w:line="240" w:lineRule="auto"/>
        <w:contextualSpacing/>
        <w:jc w:val="both"/>
        <w:rPr>
          <w:rFonts w:ascii="Times New Roman" w:hAnsi="Times New Roman" w:cs="Times New Roman"/>
          <w:color w:val="262626" w:themeColor="text1" w:themeTint="D9"/>
          <w:sz w:val="24"/>
          <w:szCs w:val="24"/>
        </w:rPr>
      </w:pPr>
      <w:proofErr w:type="spellStart"/>
      <w:r w:rsidRPr="00AC1746">
        <w:rPr>
          <w:rFonts w:ascii="Times New Roman" w:hAnsi="Times New Roman" w:cs="Times New Roman"/>
          <w:color w:val="262626" w:themeColor="text1" w:themeTint="D9"/>
          <w:sz w:val="24"/>
          <w:szCs w:val="24"/>
        </w:rPr>
        <w:t>грус</w:t>
      </w:r>
      <w:proofErr w:type="spellEnd"/>
      <w:r w:rsidRPr="00AC1746">
        <w:rPr>
          <w:rFonts w:ascii="Times New Roman" w:hAnsi="Times New Roman" w:cs="Times New Roman"/>
          <w:color w:val="262626" w:themeColor="text1" w:themeTint="D9"/>
          <w:sz w:val="24"/>
          <w:szCs w:val="24"/>
        </w:rPr>
        <w:t>..</w:t>
      </w:r>
      <w:proofErr w:type="gramStart"/>
      <w:r w:rsidRPr="00AC1746">
        <w:rPr>
          <w:rFonts w:ascii="Times New Roman" w:hAnsi="Times New Roman" w:cs="Times New Roman"/>
          <w:color w:val="262626" w:themeColor="text1" w:themeTint="D9"/>
          <w:sz w:val="24"/>
          <w:szCs w:val="24"/>
        </w:rPr>
        <w:t>.</w:t>
      </w:r>
      <w:proofErr w:type="spellStart"/>
      <w:r w:rsidRPr="00AC1746">
        <w:rPr>
          <w:rFonts w:ascii="Times New Roman" w:hAnsi="Times New Roman" w:cs="Times New Roman"/>
          <w:color w:val="262626" w:themeColor="text1" w:themeTint="D9"/>
          <w:sz w:val="24"/>
          <w:szCs w:val="24"/>
        </w:rPr>
        <w:t>т</w:t>
      </w:r>
      <w:proofErr w:type="gramEnd"/>
      <w:r w:rsidRPr="00AC1746">
        <w:rPr>
          <w:rFonts w:ascii="Times New Roman" w:hAnsi="Times New Roman" w:cs="Times New Roman"/>
          <w:color w:val="262626" w:themeColor="text1" w:themeTint="D9"/>
          <w:sz w:val="24"/>
          <w:szCs w:val="24"/>
        </w:rPr>
        <w:t>ить</w:t>
      </w:r>
      <w:proofErr w:type="spellEnd"/>
    </w:p>
    <w:p w:rsidR="002E31FE" w:rsidRPr="00AC1746" w:rsidRDefault="002E31FE" w:rsidP="00AC1746">
      <w:pPr>
        <w:spacing w:after="0" w:line="240" w:lineRule="auto"/>
        <w:jc w:val="both"/>
        <w:rPr>
          <w:rFonts w:ascii="Times New Roman" w:hAnsi="Times New Roman" w:cs="Times New Roman"/>
          <w:color w:val="262626" w:themeColor="text1" w:themeTint="D9"/>
          <w:sz w:val="24"/>
          <w:szCs w:val="24"/>
        </w:rPr>
      </w:pPr>
    </w:p>
    <w:p w:rsidR="002E31FE" w:rsidRPr="00AC1746" w:rsidRDefault="002E31FE" w:rsidP="00AC1746">
      <w:pPr>
        <w:spacing w:after="0" w:line="240" w:lineRule="auto"/>
        <w:contextualSpacing/>
        <w:jc w:val="both"/>
        <w:rPr>
          <w:rFonts w:ascii="Times New Roman" w:hAnsi="Times New Roman" w:cs="Times New Roman"/>
          <w:b/>
          <w:color w:val="262626" w:themeColor="text1" w:themeTint="D9"/>
          <w:sz w:val="24"/>
          <w:szCs w:val="24"/>
        </w:rPr>
      </w:pPr>
      <w:r w:rsidRPr="00AC1746">
        <w:rPr>
          <w:rFonts w:ascii="Times New Roman" w:hAnsi="Times New Roman" w:cs="Times New Roman"/>
          <w:b/>
          <w:color w:val="262626" w:themeColor="text1" w:themeTint="D9"/>
          <w:sz w:val="24"/>
          <w:szCs w:val="24"/>
        </w:rPr>
        <w:t>13. В каком слове пишется буква</w:t>
      </w:r>
      <w:proofErr w:type="gramStart"/>
      <w:r w:rsidRPr="00AC1746">
        <w:rPr>
          <w:rFonts w:ascii="Times New Roman" w:hAnsi="Times New Roman" w:cs="Times New Roman"/>
          <w:b/>
          <w:color w:val="262626" w:themeColor="text1" w:themeTint="D9"/>
          <w:sz w:val="24"/>
          <w:szCs w:val="24"/>
        </w:rPr>
        <w:t xml:space="preserve"> С</w:t>
      </w:r>
      <w:proofErr w:type="gramEnd"/>
      <w:r w:rsidRPr="00AC1746">
        <w:rPr>
          <w:rFonts w:ascii="Times New Roman" w:hAnsi="Times New Roman" w:cs="Times New Roman"/>
          <w:b/>
          <w:color w:val="262626" w:themeColor="text1" w:themeTint="D9"/>
          <w:sz w:val="24"/>
          <w:szCs w:val="24"/>
        </w:rPr>
        <w:t xml:space="preserve">? </w:t>
      </w:r>
    </w:p>
    <w:p w:rsidR="002E31FE" w:rsidRPr="00AC1746" w:rsidRDefault="002E31FE" w:rsidP="00AC1746">
      <w:pPr>
        <w:numPr>
          <w:ilvl w:val="0"/>
          <w:numId w:val="32"/>
        </w:numPr>
        <w:spacing w:after="0" w:line="240" w:lineRule="auto"/>
        <w:contextualSpacing/>
        <w:jc w:val="both"/>
        <w:rPr>
          <w:rFonts w:ascii="Times New Roman" w:hAnsi="Times New Roman" w:cs="Times New Roman"/>
          <w:color w:val="262626" w:themeColor="text1" w:themeTint="D9"/>
          <w:sz w:val="24"/>
          <w:szCs w:val="24"/>
        </w:rPr>
      </w:pPr>
      <w:r w:rsidRPr="00AC1746">
        <w:rPr>
          <w:rFonts w:ascii="Times New Roman" w:hAnsi="Times New Roman" w:cs="Times New Roman"/>
          <w:color w:val="262626" w:themeColor="text1" w:themeTint="D9"/>
          <w:sz w:val="24"/>
          <w:szCs w:val="24"/>
        </w:rPr>
        <w:t>не..</w:t>
      </w:r>
      <w:proofErr w:type="gramStart"/>
      <w:r w:rsidRPr="00AC1746">
        <w:rPr>
          <w:rFonts w:ascii="Times New Roman" w:hAnsi="Times New Roman" w:cs="Times New Roman"/>
          <w:color w:val="262626" w:themeColor="text1" w:themeTint="D9"/>
          <w:sz w:val="24"/>
          <w:szCs w:val="24"/>
        </w:rPr>
        <w:t>.</w:t>
      </w:r>
      <w:proofErr w:type="spellStart"/>
      <w:r w:rsidRPr="00AC1746">
        <w:rPr>
          <w:rFonts w:ascii="Times New Roman" w:hAnsi="Times New Roman" w:cs="Times New Roman"/>
          <w:color w:val="262626" w:themeColor="text1" w:themeTint="D9"/>
          <w:sz w:val="24"/>
          <w:szCs w:val="24"/>
        </w:rPr>
        <w:t>д</w:t>
      </w:r>
      <w:proofErr w:type="gramEnd"/>
      <w:r w:rsidRPr="00AC1746">
        <w:rPr>
          <w:rFonts w:ascii="Times New Roman" w:hAnsi="Times New Roman" w:cs="Times New Roman"/>
          <w:color w:val="262626" w:themeColor="text1" w:themeTint="D9"/>
          <w:sz w:val="24"/>
          <w:szCs w:val="24"/>
        </w:rPr>
        <w:t>оровится</w:t>
      </w:r>
      <w:proofErr w:type="spellEnd"/>
    </w:p>
    <w:p w:rsidR="002E31FE" w:rsidRPr="00AC1746" w:rsidRDefault="002E31FE" w:rsidP="00AC1746">
      <w:pPr>
        <w:numPr>
          <w:ilvl w:val="0"/>
          <w:numId w:val="32"/>
        </w:numPr>
        <w:spacing w:after="0" w:line="240" w:lineRule="auto"/>
        <w:contextualSpacing/>
        <w:jc w:val="both"/>
        <w:rPr>
          <w:rFonts w:ascii="Times New Roman" w:hAnsi="Times New Roman" w:cs="Times New Roman"/>
          <w:color w:val="262626" w:themeColor="text1" w:themeTint="D9"/>
          <w:sz w:val="24"/>
          <w:szCs w:val="24"/>
        </w:rPr>
      </w:pPr>
      <w:r w:rsidRPr="00AC1746">
        <w:rPr>
          <w:rFonts w:ascii="Times New Roman" w:hAnsi="Times New Roman" w:cs="Times New Roman"/>
          <w:color w:val="262626" w:themeColor="text1" w:themeTint="D9"/>
          <w:sz w:val="24"/>
          <w:szCs w:val="24"/>
        </w:rPr>
        <w:t>и..</w:t>
      </w:r>
      <w:proofErr w:type="gramStart"/>
      <w:r w:rsidRPr="00AC1746">
        <w:rPr>
          <w:rFonts w:ascii="Times New Roman" w:hAnsi="Times New Roman" w:cs="Times New Roman"/>
          <w:color w:val="262626" w:themeColor="text1" w:themeTint="D9"/>
          <w:sz w:val="24"/>
          <w:szCs w:val="24"/>
        </w:rPr>
        <w:t>.</w:t>
      </w:r>
      <w:proofErr w:type="spellStart"/>
      <w:r w:rsidRPr="00AC1746">
        <w:rPr>
          <w:rFonts w:ascii="Times New Roman" w:hAnsi="Times New Roman" w:cs="Times New Roman"/>
          <w:color w:val="262626" w:themeColor="text1" w:themeTint="D9"/>
          <w:sz w:val="24"/>
          <w:szCs w:val="24"/>
        </w:rPr>
        <w:t>ч</w:t>
      </w:r>
      <w:proofErr w:type="gramEnd"/>
      <w:r w:rsidRPr="00AC1746">
        <w:rPr>
          <w:rFonts w:ascii="Times New Roman" w:hAnsi="Times New Roman" w:cs="Times New Roman"/>
          <w:color w:val="262626" w:themeColor="text1" w:themeTint="D9"/>
          <w:sz w:val="24"/>
          <w:szCs w:val="24"/>
        </w:rPr>
        <w:t>езнуть</w:t>
      </w:r>
      <w:proofErr w:type="spellEnd"/>
    </w:p>
    <w:p w:rsidR="002E31FE" w:rsidRPr="00AC1746" w:rsidRDefault="002E31FE" w:rsidP="00AC1746">
      <w:pPr>
        <w:numPr>
          <w:ilvl w:val="0"/>
          <w:numId w:val="32"/>
        </w:numPr>
        <w:spacing w:after="0" w:line="240" w:lineRule="auto"/>
        <w:contextualSpacing/>
        <w:jc w:val="both"/>
        <w:rPr>
          <w:rFonts w:ascii="Times New Roman" w:hAnsi="Times New Roman" w:cs="Times New Roman"/>
          <w:color w:val="262626" w:themeColor="text1" w:themeTint="D9"/>
          <w:sz w:val="24"/>
          <w:szCs w:val="24"/>
        </w:rPr>
      </w:pPr>
      <w:r w:rsidRPr="00AC1746">
        <w:rPr>
          <w:rFonts w:ascii="Times New Roman" w:hAnsi="Times New Roman" w:cs="Times New Roman"/>
          <w:color w:val="262626" w:themeColor="text1" w:themeTint="D9"/>
          <w:sz w:val="24"/>
          <w:szCs w:val="24"/>
        </w:rPr>
        <w:t>в..</w:t>
      </w:r>
      <w:proofErr w:type="gramStart"/>
      <w:r w:rsidRPr="00AC1746">
        <w:rPr>
          <w:rFonts w:ascii="Times New Roman" w:hAnsi="Times New Roman" w:cs="Times New Roman"/>
          <w:color w:val="262626" w:themeColor="text1" w:themeTint="D9"/>
          <w:sz w:val="24"/>
          <w:szCs w:val="24"/>
        </w:rPr>
        <w:t>.</w:t>
      </w:r>
      <w:proofErr w:type="spellStart"/>
      <w:r w:rsidRPr="00AC1746">
        <w:rPr>
          <w:rFonts w:ascii="Times New Roman" w:hAnsi="Times New Roman" w:cs="Times New Roman"/>
          <w:color w:val="262626" w:themeColor="text1" w:themeTint="D9"/>
          <w:sz w:val="24"/>
          <w:szCs w:val="24"/>
        </w:rPr>
        <w:t>д</w:t>
      </w:r>
      <w:proofErr w:type="gramEnd"/>
      <w:r w:rsidRPr="00AC1746">
        <w:rPr>
          <w:rFonts w:ascii="Times New Roman" w:hAnsi="Times New Roman" w:cs="Times New Roman"/>
          <w:color w:val="262626" w:themeColor="text1" w:themeTint="D9"/>
          <w:sz w:val="24"/>
          <w:szCs w:val="24"/>
        </w:rPr>
        <w:t>ремнуть</w:t>
      </w:r>
      <w:proofErr w:type="spellEnd"/>
    </w:p>
    <w:p w:rsidR="002E31FE" w:rsidRPr="00AC1746" w:rsidRDefault="002E31FE" w:rsidP="00AC1746">
      <w:pPr>
        <w:spacing w:after="0" w:line="240" w:lineRule="auto"/>
        <w:jc w:val="both"/>
        <w:rPr>
          <w:rFonts w:ascii="Times New Roman" w:hAnsi="Times New Roman" w:cs="Times New Roman"/>
          <w:color w:val="262626" w:themeColor="text1" w:themeTint="D9"/>
          <w:sz w:val="24"/>
          <w:szCs w:val="24"/>
        </w:rPr>
      </w:pPr>
    </w:p>
    <w:p w:rsidR="002E31FE" w:rsidRPr="00AC1746" w:rsidRDefault="002E31FE" w:rsidP="00AC1746">
      <w:pPr>
        <w:spacing w:after="0" w:line="240" w:lineRule="auto"/>
        <w:contextualSpacing/>
        <w:jc w:val="both"/>
        <w:rPr>
          <w:rFonts w:ascii="Times New Roman" w:hAnsi="Times New Roman" w:cs="Times New Roman"/>
          <w:b/>
          <w:color w:val="262626" w:themeColor="text1" w:themeTint="D9"/>
          <w:sz w:val="24"/>
          <w:szCs w:val="24"/>
        </w:rPr>
      </w:pPr>
      <w:r w:rsidRPr="00AC1746">
        <w:rPr>
          <w:rFonts w:ascii="Times New Roman" w:hAnsi="Times New Roman" w:cs="Times New Roman"/>
          <w:b/>
          <w:color w:val="262626" w:themeColor="text1" w:themeTint="D9"/>
          <w:sz w:val="24"/>
          <w:szCs w:val="24"/>
        </w:rPr>
        <w:t>14. В каком слове на месте пропуска надо писать букву</w:t>
      </w:r>
      <w:proofErr w:type="gramStart"/>
      <w:r w:rsidRPr="00AC1746">
        <w:rPr>
          <w:rFonts w:ascii="Times New Roman" w:hAnsi="Times New Roman" w:cs="Times New Roman"/>
          <w:b/>
          <w:color w:val="262626" w:themeColor="text1" w:themeTint="D9"/>
          <w:sz w:val="24"/>
          <w:szCs w:val="24"/>
        </w:rPr>
        <w:t xml:space="preserve"> И</w:t>
      </w:r>
      <w:proofErr w:type="gramEnd"/>
      <w:r w:rsidRPr="00AC1746">
        <w:rPr>
          <w:rFonts w:ascii="Times New Roman" w:hAnsi="Times New Roman" w:cs="Times New Roman"/>
          <w:b/>
          <w:color w:val="262626" w:themeColor="text1" w:themeTint="D9"/>
          <w:sz w:val="24"/>
          <w:szCs w:val="24"/>
        </w:rPr>
        <w:t>?</w:t>
      </w:r>
    </w:p>
    <w:p w:rsidR="002E31FE" w:rsidRPr="00AC1746" w:rsidRDefault="002E31FE" w:rsidP="00AC1746">
      <w:pPr>
        <w:numPr>
          <w:ilvl w:val="0"/>
          <w:numId w:val="33"/>
        </w:numPr>
        <w:spacing w:after="0" w:line="240" w:lineRule="auto"/>
        <w:contextualSpacing/>
        <w:jc w:val="both"/>
        <w:rPr>
          <w:rFonts w:ascii="Times New Roman" w:hAnsi="Times New Roman" w:cs="Times New Roman"/>
          <w:color w:val="262626" w:themeColor="text1" w:themeTint="D9"/>
          <w:sz w:val="24"/>
          <w:szCs w:val="24"/>
        </w:rPr>
      </w:pPr>
      <w:r w:rsidRPr="00AC1746">
        <w:rPr>
          <w:rFonts w:ascii="Times New Roman" w:hAnsi="Times New Roman" w:cs="Times New Roman"/>
          <w:color w:val="262626" w:themeColor="text1" w:themeTint="D9"/>
          <w:sz w:val="24"/>
          <w:szCs w:val="24"/>
        </w:rPr>
        <w:t>пр..</w:t>
      </w:r>
      <w:proofErr w:type="gramStart"/>
      <w:r w:rsidRPr="00AC1746">
        <w:rPr>
          <w:rFonts w:ascii="Times New Roman" w:hAnsi="Times New Roman" w:cs="Times New Roman"/>
          <w:color w:val="262626" w:themeColor="text1" w:themeTint="D9"/>
          <w:sz w:val="24"/>
          <w:szCs w:val="24"/>
        </w:rPr>
        <w:t>.</w:t>
      </w:r>
      <w:proofErr w:type="spellStart"/>
      <w:r w:rsidRPr="00AC1746">
        <w:rPr>
          <w:rFonts w:ascii="Times New Roman" w:hAnsi="Times New Roman" w:cs="Times New Roman"/>
          <w:color w:val="262626" w:themeColor="text1" w:themeTint="D9"/>
          <w:sz w:val="24"/>
          <w:szCs w:val="24"/>
        </w:rPr>
        <w:t>г</w:t>
      </w:r>
      <w:proofErr w:type="gramEnd"/>
      <w:r w:rsidRPr="00AC1746">
        <w:rPr>
          <w:rFonts w:ascii="Times New Roman" w:hAnsi="Times New Roman" w:cs="Times New Roman"/>
          <w:color w:val="262626" w:themeColor="text1" w:themeTint="D9"/>
          <w:sz w:val="24"/>
          <w:szCs w:val="24"/>
        </w:rPr>
        <w:t>радить</w:t>
      </w:r>
      <w:proofErr w:type="spellEnd"/>
    </w:p>
    <w:p w:rsidR="002E31FE" w:rsidRPr="00AC1746" w:rsidRDefault="002E31FE" w:rsidP="00AC1746">
      <w:pPr>
        <w:numPr>
          <w:ilvl w:val="0"/>
          <w:numId w:val="33"/>
        </w:numPr>
        <w:spacing w:after="0" w:line="240" w:lineRule="auto"/>
        <w:contextualSpacing/>
        <w:jc w:val="both"/>
        <w:rPr>
          <w:rFonts w:ascii="Times New Roman" w:hAnsi="Times New Roman" w:cs="Times New Roman"/>
          <w:color w:val="262626" w:themeColor="text1" w:themeTint="D9"/>
          <w:sz w:val="24"/>
          <w:szCs w:val="24"/>
        </w:rPr>
      </w:pPr>
      <w:r w:rsidRPr="00AC1746">
        <w:rPr>
          <w:rFonts w:ascii="Times New Roman" w:hAnsi="Times New Roman" w:cs="Times New Roman"/>
          <w:color w:val="262626" w:themeColor="text1" w:themeTint="D9"/>
          <w:sz w:val="24"/>
          <w:szCs w:val="24"/>
        </w:rPr>
        <w:t>пр..</w:t>
      </w:r>
      <w:proofErr w:type="gramStart"/>
      <w:r w:rsidRPr="00AC1746">
        <w:rPr>
          <w:rFonts w:ascii="Times New Roman" w:hAnsi="Times New Roman" w:cs="Times New Roman"/>
          <w:color w:val="262626" w:themeColor="text1" w:themeTint="D9"/>
          <w:sz w:val="24"/>
          <w:szCs w:val="24"/>
        </w:rPr>
        <w:t>.ш</w:t>
      </w:r>
      <w:proofErr w:type="gramEnd"/>
      <w:r w:rsidRPr="00AC1746">
        <w:rPr>
          <w:rFonts w:ascii="Times New Roman" w:hAnsi="Times New Roman" w:cs="Times New Roman"/>
          <w:color w:val="262626" w:themeColor="text1" w:themeTint="D9"/>
          <w:sz w:val="24"/>
          <w:szCs w:val="24"/>
        </w:rPr>
        <w:t>кольный</w:t>
      </w:r>
    </w:p>
    <w:p w:rsidR="002E31FE" w:rsidRPr="00AC1746" w:rsidRDefault="002E31FE" w:rsidP="00AC1746">
      <w:pPr>
        <w:numPr>
          <w:ilvl w:val="0"/>
          <w:numId w:val="33"/>
        </w:numPr>
        <w:spacing w:after="0" w:line="240" w:lineRule="auto"/>
        <w:contextualSpacing/>
        <w:jc w:val="both"/>
        <w:rPr>
          <w:rFonts w:ascii="Times New Roman" w:hAnsi="Times New Roman" w:cs="Times New Roman"/>
          <w:color w:val="262626" w:themeColor="text1" w:themeTint="D9"/>
          <w:sz w:val="24"/>
          <w:szCs w:val="24"/>
        </w:rPr>
      </w:pPr>
      <w:r w:rsidRPr="00AC1746">
        <w:rPr>
          <w:rFonts w:ascii="Times New Roman" w:hAnsi="Times New Roman" w:cs="Times New Roman"/>
          <w:color w:val="262626" w:themeColor="text1" w:themeTint="D9"/>
          <w:sz w:val="24"/>
          <w:szCs w:val="24"/>
        </w:rPr>
        <w:t>пр..</w:t>
      </w:r>
      <w:proofErr w:type="gramStart"/>
      <w:r w:rsidRPr="00AC1746">
        <w:rPr>
          <w:rFonts w:ascii="Times New Roman" w:hAnsi="Times New Roman" w:cs="Times New Roman"/>
          <w:color w:val="262626" w:themeColor="text1" w:themeTint="D9"/>
          <w:sz w:val="24"/>
          <w:szCs w:val="24"/>
        </w:rPr>
        <w:t>.з</w:t>
      </w:r>
      <w:proofErr w:type="gramEnd"/>
      <w:r w:rsidRPr="00AC1746">
        <w:rPr>
          <w:rFonts w:ascii="Times New Roman" w:hAnsi="Times New Roman" w:cs="Times New Roman"/>
          <w:color w:val="262626" w:themeColor="text1" w:themeTint="D9"/>
          <w:sz w:val="24"/>
          <w:szCs w:val="24"/>
        </w:rPr>
        <w:t>абавный</w:t>
      </w:r>
    </w:p>
    <w:p w:rsidR="002E31FE" w:rsidRPr="00AC1746" w:rsidRDefault="002E31FE" w:rsidP="00AC1746">
      <w:pPr>
        <w:spacing w:after="0" w:line="240" w:lineRule="auto"/>
        <w:jc w:val="both"/>
        <w:rPr>
          <w:rFonts w:ascii="Times New Roman" w:hAnsi="Times New Roman" w:cs="Times New Roman"/>
          <w:color w:val="262626" w:themeColor="text1" w:themeTint="D9"/>
          <w:sz w:val="24"/>
          <w:szCs w:val="24"/>
        </w:rPr>
      </w:pPr>
    </w:p>
    <w:p w:rsidR="002E31FE" w:rsidRPr="00AC1746" w:rsidRDefault="002E31FE" w:rsidP="00AC1746">
      <w:pPr>
        <w:spacing w:after="0" w:line="240" w:lineRule="auto"/>
        <w:contextualSpacing/>
        <w:jc w:val="both"/>
        <w:rPr>
          <w:rFonts w:ascii="Times New Roman" w:hAnsi="Times New Roman" w:cs="Times New Roman"/>
          <w:b/>
          <w:color w:val="262626" w:themeColor="text1" w:themeTint="D9"/>
          <w:sz w:val="24"/>
          <w:szCs w:val="24"/>
        </w:rPr>
      </w:pPr>
      <w:r w:rsidRPr="00AC1746">
        <w:rPr>
          <w:rFonts w:ascii="Times New Roman" w:hAnsi="Times New Roman" w:cs="Times New Roman"/>
          <w:b/>
          <w:color w:val="262626" w:themeColor="text1" w:themeTint="D9"/>
          <w:sz w:val="24"/>
          <w:szCs w:val="24"/>
        </w:rPr>
        <w:t>15. В каком слове пропущена буква</w:t>
      </w:r>
      <w:proofErr w:type="gramStart"/>
      <w:r w:rsidRPr="00AC1746">
        <w:rPr>
          <w:rFonts w:ascii="Times New Roman" w:hAnsi="Times New Roman" w:cs="Times New Roman"/>
          <w:b/>
          <w:color w:val="262626" w:themeColor="text1" w:themeTint="D9"/>
          <w:sz w:val="24"/>
          <w:szCs w:val="24"/>
        </w:rPr>
        <w:t xml:space="preserve"> О</w:t>
      </w:r>
      <w:proofErr w:type="gramEnd"/>
      <w:r w:rsidRPr="00AC1746">
        <w:rPr>
          <w:rFonts w:ascii="Times New Roman" w:hAnsi="Times New Roman" w:cs="Times New Roman"/>
          <w:b/>
          <w:color w:val="262626" w:themeColor="text1" w:themeTint="D9"/>
          <w:sz w:val="24"/>
          <w:szCs w:val="24"/>
        </w:rPr>
        <w:t>?</w:t>
      </w:r>
    </w:p>
    <w:p w:rsidR="002E31FE" w:rsidRPr="00AC1746" w:rsidRDefault="002E31FE" w:rsidP="00AC1746">
      <w:pPr>
        <w:numPr>
          <w:ilvl w:val="0"/>
          <w:numId w:val="34"/>
        </w:numPr>
        <w:spacing w:after="0" w:line="240" w:lineRule="auto"/>
        <w:contextualSpacing/>
        <w:jc w:val="both"/>
        <w:rPr>
          <w:rFonts w:ascii="Times New Roman" w:hAnsi="Times New Roman" w:cs="Times New Roman"/>
          <w:color w:val="262626" w:themeColor="text1" w:themeTint="D9"/>
          <w:sz w:val="24"/>
          <w:szCs w:val="24"/>
        </w:rPr>
      </w:pPr>
      <w:r w:rsidRPr="00AC1746">
        <w:rPr>
          <w:rFonts w:ascii="Times New Roman" w:hAnsi="Times New Roman" w:cs="Times New Roman"/>
          <w:color w:val="262626" w:themeColor="text1" w:themeTint="D9"/>
          <w:sz w:val="24"/>
          <w:szCs w:val="24"/>
        </w:rPr>
        <w:t>з..</w:t>
      </w:r>
      <w:proofErr w:type="gramStart"/>
      <w:r w:rsidRPr="00AC1746">
        <w:rPr>
          <w:rFonts w:ascii="Times New Roman" w:hAnsi="Times New Roman" w:cs="Times New Roman"/>
          <w:color w:val="262626" w:themeColor="text1" w:themeTint="D9"/>
          <w:sz w:val="24"/>
          <w:szCs w:val="24"/>
        </w:rPr>
        <w:t>.</w:t>
      </w:r>
      <w:proofErr w:type="spellStart"/>
      <w:r w:rsidRPr="00AC1746">
        <w:rPr>
          <w:rFonts w:ascii="Times New Roman" w:hAnsi="Times New Roman" w:cs="Times New Roman"/>
          <w:color w:val="262626" w:themeColor="text1" w:themeTint="D9"/>
          <w:sz w:val="24"/>
          <w:szCs w:val="24"/>
        </w:rPr>
        <w:t>р</w:t>
      </w:r>
      <w:proofErr w:type="gramEnd"/>
      <w:r w:rsidRPr="00AC1746">
        <w:rPr>
          <w:rFonts w:ascii="Times New Roman" w:hAnsi="Times New Roman" w:cs="Times New Roman"/>
          <w:color w:val="262626" w:themeColor="text1" w:themeTint="D9"/>
          <w:sz w:val="24"/>
          <w:szCs w:val="24"/>
        </w:rPr>
        <w:t>ница</w:t>
      </w:r>
      <w:proofErr w:type="spellEnd"/>
    </w:p>
    <w:p w:rsidR="002E31FE" w:rsidRPr="00AC1746" w:rsidRDefault="002E31FE" w:rsidP="00AC1746">
      <w:pPr>
        <w:numPr>
          <w:ilvl w:val="0"/>
          <w:numId w:val="34"/>
        </w:numPr>
        <w:spacing w:after="0" w:line="240" w:lineRule="auto"/>
        <w:contextualSpacing/>
        <w:jc w:val="both"/>
        <w:rPr>
          <w:rFonts w:ascii="Times New Roman" w:hAnsi="Times New Roman" w:cs="Times New Roman"/>
          <w:color w:val="262626" w:themeColor="text1" w:themeTint="D9"/>
          <w:sz w:val="24"/>
          <w:szCs w:val="24"/>
        </w:rPr>
      </w:pPr>
      <w:r w:rsidRPr="00AC1746">
        <w:rPr>
          <w:rFonts w:ascii="Times New Roman" w:hAnsi="Times New Roman" w:cs="Times New Roman"/>
          <w:color w:val="262626" w:themeColor="text1" w:themeTint="D9"/>
          <w:sz w:val="24"/>
          <w:szCs w:val="24"/>
        </w:rPr>
        <w:t>ср..</w:t>
      </w:r>
      <w:proofErr w:type="gramStart"/>
      <w:r w:rsidRPr="00AC1746">
        <w:rPr>
          <w:rFonts w:ascii="Times New Roman" w:hAnsi="Times New Roman" w:cs="Times New Roman"/>
          <w:color w:val="262626" w:themeColor="text1" w:themeTint="D9"/>
          <w:sz w:val="24"/>
          <w:szCs w:val="24"/>
        </w:rPr>
        <w:t>.</w:t>
      </w:r>
      <w:proofErr w:type="spellStart"/>
      <w:r w:rsidRPr="00AC1746">
        <w:rPr>
          <w:rFonts w:ascii="Times New Roman" w:hAnsi="Times New Roman" w:cs="Times New Roman"/>
          <w:color w:val="262626" w:themeColor="text1" w:themeTint="D9"/>
          <w:sz w:val="24"/>
          <w:szCs w:val="24"/>
        </w:rPr>
        <w:t>с</w:t>
      </w:r>
      <w:proofErr w:type="gramEnd"/>
      <w:r w:rsidRPr="00AC1746">
        <w:rPr>
          <w:rFonts w:ascii="Times New Roman" w:hAnsi="Times New Roman" w:cs="Times New Roman"/>
          <w:color w:val="262626" w:themeColor="text1" w:themeTint="D9"/>
          <w:sz w:val="24"/>
          <w:szCs w:val="24"/>
        </w:rPr>
        <w:t>тись</w:t>
      </w:r>
      <w:proofErr w:type="spellEnd"/>
    </w:p>
    <w:p w:rsidR="002E31FE" w:rsidRPr="00AC1746" w:rsidRDefault="002E31FE" w:rsidP="00AC1746">
      <w:pPr>
        <w:numPr>
          <w:ilvl w:val="0"/>
          <w:numId w:val="34"/>
        </w:numPr>
        <w:spacing w:after="0" w:line="240" w:lineRule="auto"/>
        <w:contextualSpacing/>
        <w:jc w:val="both"/>
        <w:rPr>
          <w:rFonts w:ascii="Times New Roman" w:hAnsi="Times New Roman" w:cs="Times New Roman"/>
          <w:color w:val="262626" w:themeColor="text1" w:themeTint="D9"/>
          <w:sz w:val="24"/>
          <w:szCs w:val="24"/>
        </w:rPr>
      </w:pPr>
      <w:proofErr w:type="spellStart"/>
      <w:r w:rsidRPr="00AC1746">
        <w:rPr>
          <w:rFonts w:ascii="Times New Roman" w:hAnsi="Times New Roman" w:cs="Times New Roman"/>
          <w:color w:val="262626" w:themeColor="text1" w:themeTint="D9"/>
          <w:sz w:val="24"/>
          <w:szCs w:val="24"/>
        </w:rPr>
        <w:t>заг</w:t>
      </w:r>
      <w:proofErr w:type="spellEnd"/>
      <w:r w:rsidRPr="00AC1746">
        <w:rPr>
          <w:rFonts w:ascii="Times New Roman" w:hAnsi="Times New Roman" w:cs="Times New Roman"/>
          <w:color w:val="262626" w:themeColor="text1" w:themeTint="D9"/>
          <w:sz w:val="24"/>
          <w:szCs w:val="24"/>
        </w:rPr>
        <w:t>..</w:t>
      </w:r>
      <w:proofErr w:type="gramStart"/>
      <w:r w:rsidRPr="00AC1746">
        <w:rPr>
          <w:rFonts w:ascii="Times New Roman" w:hAnsi="Times New Roman" w:cs="Times New Roman"/>
          <w:color w:val="262626" w:themeColor="text1" w:themeTint="D9"/>
          <w:sz w:val="24"/>
          <w:szCs w:val="24"/>
        </w:rPr>
        <w:t>.р</w:t>
      </w:r>
      <w:proofErr w:type="gramEnd"/>
      <w:r w:rsidRPr="00AC1746">
        <w:rPr>
          <w:rFonts w:ascii="Times New Roman" w:hAnsi="Times New Roman" w:cs="Times New Roman"/>
          <w:color w:val="262626" w:themeColor="text1" w:themeTint="D9"/>
          <w:sz w:val="24"/>
          <w:szCs w:val="24"/>
        </w:rPr>
        <w:t>ать</w:t>
      </w:r>
    </w:p>
    <w:p w:rsidR="002E31FE" w:rsidRPr="00AC1746" w:rsidRDefault="002E31FE" w:rsidP="00AC1746">
      <w:pPr>
        <w:spacing w:after="0" w:line="240" w:lineRule="auto"/>
        <w:jc w:val="both"/>
        <w:rPr>
          <w:rFonts w:ascii="Times New Roman" w:hAnsi="Times New Roman" w:cs="Times New Roman"/>
          <w:color w:val="262626" w:themeColor="text1" w:themeTint="D9"/>
          <w:sz w:val="24"/>
          <w:szCs w:val="24"/>
        </w:rPr>
      </w:pPr>
    </w:p>
    <w:p w:rsidR="002E31FE" w:rsidRPr="00AC1746" w:rsidRDefault="002E31FE" w:rsidP="00AC1746">
      <w:pPr>
        <w:spacing w:after="0" w:line="240" w:lineRule="auto"/>
        <w:contextualSpacing/>
        <w:jc w:val="both"/>
        <w:rPr>
          <w:rFonts w:ascii="Times New Roman" w:hAnsi="Times New Roman" w:cs="Times New Roman"/>
          <w:b/>
          <w:color w:val="262626" w:themeColor="text1" w:themeTint="D9"/>
          <w:sz w:val="24"/>
          <w:szCs w:val="24"/>
        </w:rPr>
      </w:pPr>
      <w:r w:rsidRPr="00AC1746">
        <w:rPr>
          <w:rFonts w:ascii="Times New Roman" w:hAnsi="Times New Roman" w:cs="Times New Roman"/>
          <w:b/>
          <w:color w:val="262626" w:themeColor="text1" w:themeTint="D9"/>
          <w:sz w:val="24"/>
          <w:szCs w:val="24"/>
        </w:rPr>
        <w:t>16. В каком слове пропущена буква</w:t>
      </w:r>
      <w:proofErr w:type="gramStart"/>
      <w:r w:rsidRPr="00AC1746">
        <w:rPr>
          <w:rFonts w:ascii="Times New Roman" w:hAnsi="Times New Roman" w:cs="Times New Roman"/>
          <w:b/>
          <w:color w:val="262626" w:themeColor="text1" w:themeTint="D9"/>
          <w:sz w:val="24"/>
          <w:szCs w:val="24"/>
        </w:rPr>
        <w:t xml:space="preserve"> А</w:t>
      </w:r>
      <w:proofErr w:type="gramEnd"/>
      <w:r w:rsidRPr="00AC1746">
        <w:rPr>
          <w:rFonts w:ascii="Times New Roman" w:hAnsi="Times New Roman" w:cs="Times New Roman"/>
          <w:b/>
          <w:color w:val="262626" w:themeColor="text1" w:themeTint="D9"/>
          <w:sz w:val="24"/>
          <w:szCs w:val="24"/>
        </w:rPr>
        <w:t>?</w:t>
      </w:r>
    </w:p>
    <w:p w:rsidR="002E31FE" w:rsidRPr="00AC1746" w:rsidRDefault="002E31FE" w:rsidP="00AC1746">
      <w:pPr>
        <w:numPr>
          <w:ilvl w:val="0"/>
          <w:numId w:val="35"/>
        </w:numPr>
        <w:spacing w:after="0" w:line="240" w:lineRule="auto"/>
        <w:contextualSpacing/>
        <w:jc w:val="both"/>
        <w:rPr>
          <w:rFonts w:ascii="Times New Roman" w:hAnsi="Times New Roman" w:cs="Times New Roman"/>
          <w:color w:val="262626" w:themeColor="text1" w:themeTint="D9"/>
          <w:sz w:val="24"/>
          <w:szCs w:val="24"/>
        </w:rPr>
      </w:pPr>
      <w:proofErr w:type="spellStart"/>
      <w:r w:rsidRPr="00AC1746">
        <w:rPr>
          <w:rFonts w:ascii="Times New Roman" w:hAnsi="Times New Roman" w:cs="Times New Roman"/>
          <w:color w:val="262626" w:themeColor="text1" w:themeTint="D9"/>
          <w:sz w:val="24"/>
          <w:szCs w:val="24"/>
        </w:rPr>
        <w:t>прик</w:t>
      </w:r>
      <w:proofErr w:type="spellEnd"/>
      <w:r w:rsidRPr="00AC1746">
        <w:rPr>
          <w:rFonts w:ascii="Times New Roman" w:hAnsi="Times New Roman" w:cs="Times New Roman"/>
          <w:color w:val="262626" w:themeColor="text1" w:themeTint="D9"/>
          <w:sz w:val="24"/>
          <w:szCs w:val="24"/>
        </w:rPr>
        <w:t>..</w:t>
      </w:r>
      <w:proofErr w:type="gramStart"/>
      <w:r w:rsidRPr="00AC1746">
        <w:rPr>
          <w:rFonts w:ascii="Times New Roman" w:hAnsi="Times New Roman" w:cs="Times New Roman"/>
          <w:color w:val="262626" w:themeColor="text1" w:themeTint="D9"/>
          <w:sz w:val="24"/>
          <w:szCs w:val="24"/>
        </w:rPr>
        <w:t>.</w:t>
      </w:r>
      <w:proofErr w:type="spellStart"/>
      <w:r w:rsidRPr="00AC1746">
        <w:rPr>
          <w:rFonts w:ascii="Times New Roman" w:hAnsi="Times New Roman" w:cs="Times New Roman"/>
          <w:color w:val="262626" w:themeColor="text1" w:themeTint="D9"/>
          <w:sz w:val="24"/>
          <w:szCs w:val="24"/>
        </w:rPr>
        <w:t>с</w:t>
      </w:r>
      <w:proofErr w:type="gramEnd"/>
      <w:r w:rsidRPr="00AC1746">
        <w:rPr>
          <w:rFonts w:ascii="Times New Roman" w:hAnsi="Times New Roman" w:cs="Times New Roman"/>
          <w:color w:val="262626" w:themeColor="text1" w:themeTint="D9"/>
          <w:sz w:val="24"/>
          <w:szCs w:val="24"/>
        </w:rPr>
        <w:t>новение</w:t>
      </w:r>
      <w:proofErr w:type="spellEnd"/>
    </w:p>
    <w:p w:rsidR="002E31FE" w:rsidRPr="00AC1746" w:rsidRDefault="002E31FE" w:rsidP="00AC1746">
      <w:pPr>
        <w:numPr>
          <w:ilvl w:val="0"/>
          <w:numId w:val="35"/>
        </w:numPr>
        <w:spacing w:after="0" w:line="240" w:lineRule="auto"/>
        <w:contextualSpacing/>
        <w:jc w:val="both"/>
        <w:rPr>
          <w:rFonts w:ascii="Times New Roman" w:hAnsi="Times New Roman" w:cs="Times New Roman"/>
          <w:color w:val="262626" w:themeColor="text1" w:themeTint="D9"/>
          <w:sz w:val="24"/>
          <w:szCs w:val="24"/>
        </w:rPr>
      </w:pPr>
      <w:proofErr w:type="spellStart"/>
      <w:r w:rsidRPr="00AC1746">
        <w:rPr>
          <w:rFonts w:ascii="Times New Roman" w:hAnsi="Times New Roman" w:cs="Times New Roman"/>
          <w:color w:val="262626" w:themeColor="text1" w:themeTint="D9"/>
          <w:sz w:val="24"/>
          <w:szCs w:val="24"/>
        </w:rPr>
        <w:t>заг</w:t>
      </w:r>
      <w:proofErr w:type="spellEnd"/>
      <w:r w:rsidRPr="00AC1746">
        <w:rPr>
          <w:rFonts w:ascii="Times New Roman" w:hAnsi="Times New Roman" w:cs="Times New Roman"/>
          <w:color w:val="262626" w:themeColor="text1" w:themeTint="D9"/>
          <w:sz w:val="24"/>
          <w:szCs w:val="24"/>
        </w:rPr>
        <w:t>..</w:t>
      </w:r>
      <w:proofErr w:type="gramStart"/>
      <w:r w:rsidRPr="00AC1746">
        <w:rPr>
          <w:rFonts w:ascii="Times New Roman" w:hAnsi="Times New Roman" w:cs="Times New Roman"/>
          <w:color w:val="262626" w:themeColor="text1" w:themeTint="D9"/>
          <w:sz w:val="24"/>
          <w:szCs w:val="24"/>
        </w:rPr>
        <w:t>.</w:t>
      </w:r>
      <w:proofErr w:type="spellStart"/>
      <w:r w:rsidRPr="00AC1746">
        <w:rPr>
          <w:rFonts w:ascii="Times New Roman" w:hAnsi="Times New Roman" w:cs="Times New Roman"/>
          <w:color w:val="262626" w:themeColor="text1" w:themeTint="D9"/>
          <w:sz w:val="24"/>
          <w:szCs w:val="24"/>
        </w:rPr>
        <w:t>р</w:t>
      </w:r>
      <w:proofErr w:type="gramEnd"/>
      <w:r w:rsidRPr="00AC1746">
        <w:rPr>
          <w:rFonts w:ascii="Times New Roman" w:hAnsi="Times New Roman" w:cs="Times New Roman"/>
          <w:color w:val="262626" w:themeColor="text1" w:themeTint="D9"/>
          <w:sz w:val="24"/>
          <w:szCs w:val="24"/>
        </w:rPr>
        <w:t>еть</w:t>
      </w:r>
      <w:proofErr w:type="spellEnd"/>
    </w:p>
    <w:p w:rsidR="002E31FE" w:rsidRPr="00AC1746" w:rsidRDefault="002E31FE" w:rsidP="00AC1746">
      <w:pPr>
        <w:numPr>
          <w:ilvl w:val="0"/>
          <w:numId w:val="35"/>
        </w:numPr>
        <w:spacing w:after="0" w:line="240" w:lineRule="auto"/>
        <w:contextualSpacing/>
        <w:jc w:val="both"/>
        <w:rPr>
          <w:rFonts w:ascii="Times New Roman" w:hAnsi="Times New Roman" w:cs="Times New Roman"/>
          <w:color w:val="262626" w:themeColor="text1" w:themeTint="D9"/>
          <w:sz w:val="24"/>
          <w:szCs w:val="24"/>
        </w:rPr>
      </w:pPr>
      <w:proofErr w:type="spellStart"/>
      <w:r w:rsidRPr="00AC1746">
        <w:rPr>
          <w:rFonts w:ascii="Times New Roman" w:hAnsi="Times New Roman" w:cs="Times New Roman"/>
          <w:color w:val="262626" w:themeColor="text1" w:themeTint="D9"/>
          <w:sz w:val="24"/>
          <w:szCs w:val="24"/>
        </w:rPr>
        <w:t>выр</w:t>
      </w:r>
      <w:proofErr w:type="spellEnd"/>
      <w:r w:rsidRPr="00AC1746">
        <w:rPr>
          <w:rFonts w:ascii="Times New Roman" w:hAnsi="Times New Roman" w:cs="Times New Roman"/>
          <w:color w:val="262626" w:themeColor="text1" w:themeTint="D9"/>
          <w:sz w:val="24"/>
          <w:szCs w:val="24"/>
        </w:rPr>
        <w:t>..</w:t>
      </w:r>
      <w:proofErr w:type="gramStart"/>
      <w:r w:rsidRPr="00AC1746">
        <w:rPr>
          <w:rFonts w:ascii="Times New Roman" w:hAnsi="Times New Roman" w:cs="Times New Roman"/>
          <w:color w:val="262626" w:themeColor="text1" w:themeTint="D9"/>
          <w:sz w:val="24"/>
          <w:szCs w:val="24"/>
        </w:rPr>
        <w:t>.щ</w:t>
      </w:r>
      <w:proofErr w:type="gramEnd"/>
      <w:r w:rsidRPr="00AC1746">
        <w:rPr>
          <w:rFonts w:ascii="Times New Roman" w:hAnsi="Times New Roman" w:cs="Times New Roman"/>
          <w:color w:val="262626" w:themeColor="text1" w:themeTint="D9"/>
          <w:sz w:val="24"/>
          <w:szCs w:val="24"/>
        </w:rPr>
        <w:t>енный</w:t>
      </w:r>
    </w:p>
    <w:p w:rsidR="002E31FE" w:rsidRPr="00AC1746" w:rsidRDefault="002E31FE" w:rsidP="00AC1746">
      <w:pPr>
        <w:spacing w:after="0" w:line="240" w:lineRule="auto"/>
        <w:jc w:val="both"/>
        <w:rPr>
          <w:rFonts w:ascii="Times New Roman" w:hAnsi="Times New Roman" w:cs="Times New Roman"/>
          <w:color w:val="262626" w:themeColor="text1" w:themeTint="D9"/>
          <w:sz w:val="24"/>
          <w:szCs w:val="24"/>
        </w:rPr>
      </w:pPr>
    </w:p>
    <w:p w:rsidR="002E31FE" w:rsidRPr="00AC1746" w:rsidRDefault="002E31FE" w:rsidP="00AC1746">
      <w:pPr>
        <w:spacing w:after="0" w:line="240" w:lineRule="auto"/>
        <w:contextualSpacing/>
        <w:jc w:val="both"/>
        <w:rPr>
          <w:rFonts w:ascii="Times New Roman" w:hAnsi="Times New Roman" w:cs="Times New Roman"/>
          <w:b/>
          <w:color w:val="262626" w:themeColor="text1" w:themeTint="D9"/>
          <w:sz w:val="24"/>
          <w:szCs w:val="24"/>
          <w:u w:val="single"/>
        </w:rPr>
      </w:pPr>
    </w:p>
    <w:p w:rsidR="002E31FE" w:rsidRPr="00AC1746" w:rsidRDefault="002E31FE" w:rsidP="00AC1746">
      <w:pPr>
        <w:spacing w:after="0" w:line="240" w:lineRule="auto"/>
        <w:contextualSpacing/>
        <w:jc w:val="both"/>
        <w:rPr>
          <w:rFonts w:ascii="Times New Roman" w:hAnsi="Times New Roman" w:cs="Times New Roman"/>
          <w:b/>
          <w:color w:val="262626" w:themeColor="text1" w:themeTint="D9"/>
          <w:sz w:val="24"/>
          <w:szCs w:val="24"/>
          <w:u w:val="single"/>
        </w:rPr>
      </w:pPr>
      <w:r w:rsidRPr="00AC1746">
        <w:rPr>
          <w:rFonts w:ascii="Times New Roman" w:hAnsi="Times New Roman" w:cs="Times New Roman"/>
          <w:b/>
          <w:color w:val="262626" w:themeColor="text1" w:themeTint="D9"/>
          <w:sz w:val="24"/>
          <w:szCs w:val="24"/>
          <w:u w:val="single"/>
        </w:rPr>
        <w:t>Часть В. Ответы к этим заданиям вы должны сформулировать самостоятельно.</w:t>
      </w:r>
    </w:p>
    <w:p w:rsidR="002E31FE" w:rsidRPr="00AC1746" w:rsidRDefault="002E31FE" w:rsidP="00AC1746">
      <w:pPr>
        <w:spacing w:after="0" w:line="240" w:lineRule="auto"/>
        <w:contextualSpacing/>
        <w:jc w:val="both"/>
        <w:rPr>
          <w:rFonts w:ascii="Times New Roman" w:hAnsi="Times New Roman" w:cs="Times New Roman"/>
          <w:b/>
          <w:color w:val="262626" w:themeColor="text1" w:themeTint="D9"/>
          <w:sz w:val="24"/>
          <w:szCs w:val="24"/>
        </w:rPr>
      </w:pPr>
    </w:p>
    <w:p w:rsidR="002E31FE" w:rsidRPr="00AC1746" w:rsidRDefault="002E31FE" w:rsidP="00AC1746">
      <w:pPr>
        <w:spacing w:after="0" w:line="240" w:lineRule="auto"/>
        <w:contextualSpacing/>
        <w:jc w:val="both"/>
        <w:rPr>
          <w:rFonts w:ascii="Times New Roman" w:hAnsi="Times New Roman" w:cs="Times New Roman"/>
          <w:b/>
          <w:color w:val="262626" w:themeColor="text1" w:themeTint="D9"/>
          <w:sz w:val="24"/>
          <w:szCs w:val="24"/>
        </w:rPr>
      </w:pPr>
      <w:r w:rsidRPr="00AC1746">
        <w:rPr>
          <w:rFonts w:ascii="Times New Roman" w:hAnsi="Times New Roman" w:cs="Times New Roman"/>
          <w:b/>
          <w:color w:val="262626" w:themeColor="text1" w:themeTint="D9"/>
          <w:sz w:val="24"/>
          <w:szCs w:val="24"/>
        </w:rPr>
        <w:t>1. Среди предложений 1-7 найдите односоставное безличное предложение. Напишите его номер.</w:t>
      </w:r>
    </w:p>
    <w:p w:rsidR="002E31FE" w:rsidRPr="00AC1746" w:rsidRDefault="002E31FE" w:rsidP="00AC1746">
      <w:pPr>
        <w:spacing w:after="0" w:line="240" w:lineRule="auto"/>
        <w:contextualSpacing/>
        <w:jc w:val="both"/>
        <w:rPr>
          <w:rFonts w:ascii="Times New Roman" w:hAnsi="Times New Roman" w:cs="Times New Roman"/>
          <w:color w:val="262626" w:themeColor="text1" w:themeTint="D9"/>
          <w:sz w:val="24"/>
          <w:szCs w:val="24"/>
        </w:rPr>
      </w:pPr>
      <w:r w:rsidRPr="00AC1746">
        <w:rPr>
          <w:rFonts w:ascii="Times New Roman" w:hAnsi="Times New Roman" w:cs="Times New Roman"/>
          <w:color w:val="262626" w:themeColor="text1" w:themeTint="D9"/>
          <w:sz w:val="24"/>
          <w:szCs w:val="24"/>
        </w:rPr>
        <w:tab/>
      </w:r>
      <w:proofErr w:type="gramStart"/>
      <w:r w:rsidRPr="00AC1746">
        <w:rPr>
          <w:rFonts w:ascii="Times New Roman" w:hAnsi="Times New Roman" w:cs="Times New Roman"/>
          <w:color w:val="262626" w:themeColor="text1" w:themeTint="D9"/>
          <w:sz w:val="24"/>
          <w:szCs w:val="24"/>
        </w:rPr>
        <w:t>(1) Комната была полна ветром и прохладным солнцем. (2) По полу прошуршала какая-то бумажка. (3) Её потянуло сквозняком через весь коридор в кухню и дальше на дорожку двора, выложенную кирпичом. (4) Бумажка подлетела, и косо опустилась, и осталась лежать, белея на зеленой траве. (5) Я видел угол двора и полосу утреннего неба. (6) На кухне шумел примус. (7) Во дворе</w:t>
      </w:r>
      <w:proofErr w:type="gramEnd"/>
      <w:r w:rsidRPr="00AC1746">
        <w:rPr>
          <w:rFonts w:ascii="Times New Roman" w:hAnsi="Times New Roman" w:cs="Times New Roman"/>
          <w:color w:val="262626" w:themeColor="text1" w:themeTint="D9"/>
          <w:sz w:val="24"/>
          <w:szCs w:val="24"/>
        </w:rPr>
        <w:t xml:space="preserve"> соседка сзывала кур</w:t>
      </w:r>
      <w:proofErr w:type="gramStart"/>
      <w:r w:rsidRPr="00AC1746">
        <w:rPr>
          <w:rFonts w:ascii="Times New Roman" w:hAnsi="Times New Roman" w:cs="Times New Roman"/>
          <w:color w:val="262626" w:themeColor="text1" w:themeTint="D9"/>
          <w:sz w:val="24"/>
          <w:szCs w:val="24"/>
        </w:rPr>
        <w:t>.(</w:t>
      </w:r>
      <w:proofErr w:type="spellStart"/>
      <w:proofErr w:type="gramEnd"/>
      <w:r w:rsidRPr="00AC1746">
        <w:rPr>
          <w:rFonts w:ascii="Times New Roman" w:hAnsi="Times New Roman" w:cs="Times New Roman"/>
          <w:color w:val="262626" w:themeColor="text1" w:themeTint="D9"/>
          <w:sz w:val="24"/>
          <w:szCs w:val="24"/>
        </w:rPr>
        <w:t>Балтер</w:t>
      </w:r>
      <w:proofErr w:type="spellEnd"/>
      <w:r w:rsidRPr="00AC1746">
        <w:rPr>
          <w:rFonts w:ascii="Times New Roman" w:hAnsi="Times New Roman" w:cs="Times New Roman"/>
          <w:color w:val="262626" w:themeColor="text1" w:themeTint="D9"/>
          <w:sz w:val="24"/>
          <w:szCs w:val="24"/>
        </w:rPr>
        <w:t xml:space="preserve"> Б.) </w:t>
      </w:r>
    </w:p>
    <w:p w:rsidR="002E31FE" w:rsidRPr="00AC1746" w:rsidRDefault="002E31FE" w:rsidP="00AC1746">
      <w:pPr>
        <w:spacing w:after="0" w:line="240" w:lineRule="auto"/>
        <w:contextualSpacing/>
        <w:jc w:val="both"/>
        <w:rPr>
          <w:rFonts w:ascii="Times New Roman" w:hAnsi="Times New Roman" w:cs="Times New Roman"/>
          <w:color w:val="262626" w:themeColor="text1" w:themeTint="D9"/>
          <w:sz w:val="24"/>
          <w:szCs w:val="24"/>
        </w:rPr>
      </w:pPr>
    </w:p>
    <w:p w:rsidR="002E31FE" w:rsidRPr="00AC1746" w:rsidRDefault="002E31FE" w:rsidP="00AC1746">
      <w:pPr>
        <w:spacing w:after="0" w:line="240" w:lineRule="auto"/>
        <w:contextualSpacing/>
        <w:jc w:val="both"/>
        <w:rPr>
          <w:rFonts w:ascii="Times New Roman" w:hAnsi="Times New Roman" w:cs="Times New Roman"/>
          <w:b/>
          <w:color w:val="262626" w:themeColor="text1" w:themeTint="D9"/>
          <w:sz w:val="24"/>
          <w:szCs w:val="24"/>
        </w:rPr>
      </w:pPr>
      <w:r w:rsidRPr="00AC1746">
        <w:rPr>
          <w:rFonts w:ascii="Times New Roman" w:hAnsi="Times New Roman" w:cs="Times New Roman"/>
          <w:b/>
          <w:color w:val="262626" w:themeColor="text1" w:themeTint="D9"/>
          <w:sz w:val="24"/>
          <w:szCs w:val="24"/>
        </w:rPr>
        <w:t>2. Среди предложений 1-7 найдите односоставное назывное предложение. Напишите его номер.</w:t>
      </w:r>
    </w:p>
    <w:p w:rsidR="002E31FE" w:rsidRPr="00AC1746" w:rsidRDefault="002E31FE" w:rsidP="00AC1746">
      <w:pPr>
        <w:spacing w:after="0" w:line="240" w:lineRule="auto"/>
        <w:contextualSpacing/>
        <w:jc w:val="both"/>
        <w:rPr>
          <w:rFonts w:ascii="Times New Roman" w:hAnsi="Times New Roman" w:cs="Times New Roman"/>
          <w:color w:val="262626" w:themeColor="text1" w:themeTint="D9"/>
          <w:sz w:val="24"/>
          <w:szCs w:val="24"/>
        </w:rPr>
      </w:pPr>
      <w:r w:rsidRPr="00AC1746">
        <w:rPr>
          <w:rFonts w:ascii="Times New Roman" w:hAnsi="Times New Roman" w:cs="Times New Roman"/>
          <w:color w:val="262626" w:themeColor="text1" w:themeTint="D9"/>
          <w:sz w:val="24"/>
          <w:szCs w:val="24"/>
        </w:rPr>
        <w:tab/>
        <w:t xml:space="preserve">(1) </w:t>
      </w:r>
      <w:proofErr w:type="spellStart"/>
      <w:r w:rsidRPr="00AC1746">
        <w:rPr>
          <w:rFonts w:ascii="Times New Roman" w:hAnsi="Times New Roman" w:cs="Times New Roman"/>
          <w:color w:val="262626" w:themeColor="text1" w:themeTint="D9"/>
          <w:sz w:val="24"/>
          <w:szCs w:val="24"/>
        </w:rPr>
        <w:t>Кирпонос</w:t>
      </w:r>
      <w:proofErr w:type="spellEnd"/>
      <w:r w:rsidRPr="00AC1746">
        <w:rPr>
          <w:rFonts w:ascii="Times New Roman" w:hAnsi="Times New Roman" w:cs="Times New Roman"/>
          <w:color w:val="262626" w:themeColor="text1" w:themeTint="D9"/>
          <w:sz w:val="24"/>
          <w:szCs w:val="24"/>
        </w:rPr>
        <w:t xml:space="preserve"> входит в парк. (2) Тихо. (3) Пустынно. (4)Тенистая аллея напоминает ему далёкую пору молодости. (5) Только тогда не шепталась, а по-осеннему шумела жёлтая листва. (6) Вот и забор летнего театра. (7) И, как в ту тревожную осень, вокруг ни души и настежь распахнуты двери. (Кондратенко В.) </w:t>
      </w:r>
    </w:p>
    <w:p w:rsidR="002E31FE" w:rsidRPr="00AC1746" w:rsidRDefault="002E31FE" w:rsidP="00AC1746">
      <w:pPr>
        <w:spacing w:after="0" w:line="240" w:lineRule="auto"/>
        <w:contextualSpacing/>
        <w:jc w:val="both"/>
        <w:rPr>
          <w:rFonts w:ascii="Times New Roman" w:hAnsi="Times New Roman" w:cs="Times New Roman"/>
          <w:color w:val="262626" w:themeColor="text1" w:themeTint="D9"/>
          <w:sz w:val="24"/>
          <w:szCs w:val="24"/>
        </w:rPr>
      </w:pPr>
    </w:p>
    <w:p w:rsidR="002E31FE" w:rsidRPr="00AC1746" w:rsidRDefault="002E31FE" w:rsidP="00AC1746">
      <w:pPr>
        <w:spacing w:after="0" w:line="240" w:lineRule="auto"/>
        <w:contextualSpacing/>
        <w:jc w:val="both"/>
        <w:rPr>
          <w:rFonts w:ascii="Times New Roman" w:hAnsi="Times New Roman" w:cs="Times New Roman"/>
          <w:b/>
          <w:color w:val="262626" w:themeColor="text1" w:themeTint="D9"/>
          <w:sz w:val="24"/>
          <w:szCs w:val="24"/>
        </w:rPr>
      </w:pPr>
      <w:r w:rsidRPr="00AC1746">
        <w:rPr>
          <w:rFonts w:ascii="Times New Roman" w:hAnsi="Times New Roman" w:cs="Times New Roman"/>
          <w:b/>
          <w:color w:val="262626" w:themeColor="text1" w:themeTint="D9"/>
          <w:sz w:val="24"/>
          <w:szCs w:val="24"/>
        </w:rPr>
        <w:t>3. Среди предложений 1-5 найдите односоставное неопределённо-личное предложение. Напишите его номер.</w:t>
      </w:r>
    </w:p>
    <w:p w:rsidR="002E31FE" w:rsidRPr="00AC1746" w:rsidRDefault="002E31FE" w:rsidP="00AC1746">
      <w:pPr>
        <w:spacing w:after="0" w:line="240" w:lineRule="auto"/>
        <w:contextualSpacing/>
        <w:jc w:val="both"/>
        <w:rPr>
          <w:rFonts w:ascii="Times New Roman" w:hAnsi="Times New Roman" w:cs="Times New Roman"/>
          <w:color w:val="262626" w:themeColor="text1" w:themeTint="D9"/>
          <w:sz w:val="24"/>
          <w:szCs w:val="24"/>
        </w:rPr>
      </w:pPr>
      <w:r w:rsidRPr="00AC1746">
        <w:rPr>
          <w:rFonts w:ascii="Times New Roman" w:hAnsi="Times New Roman" w:cs="Times New Roman"/>
          <w:color w:val="262626" w:themeColor="text1" w:themeTint="D9"/>
          <w:sz w:val="24"/>
          <w:szCs w:val="24"/>
        </w:rPr>
        <w:tab/>
        <w:t>(1) Дупло было плотно прикрыто трёхпудовым камнем с выпуклым боком. (2) Этой выпуклостью камень плотно входил в дупло и запирал его, как дверью. (</w:t>
      </w:r>
      <w:proofErr w:type="gramStart"/>
      <w:r w:rsidRPr="00AC1746">
        <w:rPr>
          <w:rFonts w:ascii="Times New Roman" w:hAnsi="Times New Roman" w:cs="Times New Roman"/>
          <w:color w:val="262626" w:themeColor="text1" w:themeTint="D9"/>
          <w:sz w:val="24"/>
          <w:szCs w:val="24"/>
        </w:rPr>
        <w:t xml:space="preserve">3) </w:t>
      </w:r>
      <w:proofErr w:type="gramEnd"/>
      <w:r w:rsidRPr="00AC1746">
        <w:rPr>
          <w:rFonts w:ascii="Times New Roman" w:hAnsi="Times New Roman" w:cs="Times New Roman"/>
          <w:color w:val="262626" w:themeColor="text1" w:themeTint="D9"/>
          <w:sz w:val="24"/>
          <w:szCs w:val="24"/>
        </w:rPr>
        <w:t xml:space="preserve">Камень </w:t>
      </w:r>
      <w:r w:rsidRPr="00AC1746">
        <w:rPr>
          <w:rFonts w:ascii="Times New Roman" w:hAnsi="Times New Roman" w:cs="Times New Roman"/>
          <w:color w:val="262626" w:themeColor="text1" w:themeTint="D9"/>
          <w:sz w:val="24"/>
          <w:szCs w:val="24"/>
        </w:rPr>
        <w:lastRenderedPageBreak/>
        <w:t xml:space="preserve">отвалили. (4) В сухом дупле лежали спички, котелок, топор, чашки и другое таборное имущество. (5) Только теперь Евгений понял, почему дед ничего этого не взял с собой из дома. (Зверев М.) </w:t>
      </w:r>
    </w:p>
    <w:p w:rsidR="002E31FE" w:rsidRPr="00AC1746" w:rsidRDefault="002E31FE" w:rsidP="00AC1746">
      <w:pPr>
        <w:spacing w:after="0" w:line="240" w:lineRule="auto"/>
        <w:contextualSpacing/>
        <w:jc w:val="both"/>
        <w:rPr>
          <w:rFonts w:ascii="Times New Roman" w:hAnsi="Times New Roman" w:cs="Times New Roman"/>
          <w:color w:val="262626" w:themeColor="text1" w:themeTint="D9"/>
          <w:sz w:val="24"/>
          <w:szCs w:val="24"/>
        </w:rPr>
      </w:pPr>
    </w:p>
    <w:p w:rsidR="002E31FE" w:rsidRPr="00AC1746" w:rsidRDefault="002E31FE" w:rsidP="00AC1746">
      <w:pPr>
        <w:spacing w:after="0" w:line="240" w:lineRule="auto"/>
        <w:contextualSpacing/>
        <w:jc w:val="both"/>
        <w:rPr>
          <w:rFonts w:ascii="Times New Roman" w:hAnsi="Times New Roman" w:cs="Times New Roman"/>
          <w:b/>
          <w:color w:val="262626" w:themeColor="text1" w:themeTint="D9"/>
          <w:sz w:val="24"/>
          <w:szCs w:val="24"/>
        </w:rPr>
      </w:pPr>
      <w:r w:rsidRPr="00AC1746">
        <w:rPr>
          <w:rFonts w:ascii="Times New Roman" w:hAnsi="Times New Roman" w:cs="Times New Roman"/>
          <w:b/>
          <w:color w:val="262626" w:themeColor="text1" w:themeTint="D9"/>
          <w:sz w:val="24"/>
          <w:szCs w:val="24"/>
        </w:rPr>
        <w:t xml:space="preserve">4. Среди предложений 1-6 найдите односоставное определённо-личное предложение. Напишите его номер. </w:t>
      </w:r>
    </w:p>
    <w:p w:rsidR="002E31FE" w:rsidRPr="00AC1746" w:rsidRDefault="002E31FE" w:rsidP="00AC1746">
      <w:pPr>
        <w:spacing w:after="0" w:line="240" w:lineRule="auto"/>
        <w:contextualSpacing/>
        <w:jc w:val="both"/>
        <w:rPr>
          <w:rFonts w:ascii="Times New Roman" w:hAnsi="Times New Roman" w:cs="Times New Roman"/>
          <w:color w:val="262626" w:themeColor="text1" w:themeTint="D9"/>
          <w:sz w:val="24"/>
          <w:szCs w:val="24"/>
        </w:rPr>
      </w:pPr>
      <w:r w:rsidRPr="00AC1746">
        <w:rPr>
          <w:rFonts w:ascii="Times New Roman" w:hAnsi="Times New Roman" w:cs="Times New Roman"/>
          <w:color w:val="262626" w:themeColor="text1" w:themeTint="D9"/>
          <w:sz w:val="24"/>
          <w:szCs w:val="24"/>
        </w:rPr>
        <w:tab/>
      </w:r>
      <w:proofErr w:type="gramStart"/>
      <w:r w:rsidRPr="00AC1746">
        <w:rPr>
          <w:rFonts w:ascii="Times New Roman" w:hAnsi="Times New Roman" w:cs="Times New Roman"/>
          <w:color w:val="262626" w:themeColor="text1" w:themeTint="D9"/>
          <w:sz w:val="24"/>
          <w:szCs w:val="24"/>
        </w:rPr>
        <w:t>(1) Александр Леонтьевич обедает. (2) Тускловатый свет московской улицы проникает в широкие окна, окаймленные двойными занавесями — тяжёлыми красноватыми, свисающими вдоль косяков, и белыми шелковыми, что подтянуты к фрамуге. (3) Длинный обеденный стол, вокруг которого разместились двенадцать стульев в полотняных чехлах, покрыт белоснежной скатертью. (4) Лоснится паркет, поблескивает стекло и полировка буфета. (5) В убранстве столовой не найдёшь ни одной индивидуальной</w:t>
      </w:r>
      <w:proofErr w:type="gramEnd"/>
      <w:r w:rsidRPr="00AC1746">
        <w:rPr>
          <w:rFonts w:ascii="Times New Roman" w:hAnsi="Times New Roman" w:cs="Times New Roman"/>
          <w:color w:val="262626" w:themeColor="text1" w:themeTint="D9"/>
          <w:sz w:val="24"/>
          <w:szCs w:val="24"/>
        </w:rPr>
        <w:t xml:space="preserve"> особенной приметы. (6) Онисимов равнодушен к житейским удобствам, к своей многокомнатной квартире. (Бек А.) </w:t>
      </w:r>
    </w:p>
    <w:p w:rsidR="002E31FE" w:rsidRPr="00AC1746" w:rsidRDefault="002E31FE" w:rsidP="00AC1746">
      <w:pPr>
        <w:spacing w:after="0" w:line="240" w:lineRule="auto"/>
        <w:contextualSpacing/>
        <w:jc w:val="both"/>
        <w:rPr>
          <w:rFonts w:ascii="Times New Roman" w:hAnsi="Times New Roman" w:cs="Times New Roman"/>
          <w:color w:val="262626" w:themeColor="text1" w:themeTint="D9"/>
          <w:sz w:val="24"/>
          <w:szCs w:val="24"/>
        </w:rPr>
      </w:pPr>
    </w:p>
    <w:p w:rsidR="002E31FE" w:rsidRPr="00AC1746" w:rsidRDefault="002E31FE" w:rsidP="00AC1746">
      <w:pPr>
        <w:spacing w:after="0" w:line="240" w:lineRule="auto"/>
        <w:contextualSpacing/>
        <w:jc w:val="both"/>
        <w:rPr>
          <w:rFonts w:ascii="Times New Roman" w:hAnsi="Times New Roman" w:cs="Times New Roman"/>
          <w:b/>
          <w:color w:val="262626" w:themeColor="text1" w:themeTint="D9"/>
          <w:sz w:val="24"/>
          <w:szCs w:val="24"/>
        </w:rPr>
      </w:pPr>
      <w:r w:rsidRPr="00AC1746">
        <w:rPr>
          <w:rFonts w:ascii="Times New Roman" w:hAnsi="Times New Roman" w:cs="Times New Roman"/>
          <w:b/>
          <w:color w:val="262626" w:themeColor="text1" w:themeTint="D9"/>
          <w:sz w:val="24"/>
          <w:szCs w:val="24"/>
        </w:rPr>
        <w:t>5. Сколько грамматических основ содержится в следующем предложении?</w:t>
      </w:r>
    </w:p>
    <w:p w:rsidR="002E31FE" w:rsidRPr="00AC1746" w:rsidRDefault="002E31FE" w:rsidP="00AC1746">
      <w:pPr>
        <w:spacing w:after="0" w:line="240" w:lineRule="auto"/>
        <w:contextualSpacing/>
        <w:jc w:val="both"/>
        <w:rPr>
          <w:rFonts w:ascii="Times New Roman" w:hAnsi="Times New Roman" w:cs="Times New Roman"/>
          <w:color w:val="262626" w:themeColor="text1" w:themeTint="D9"/>
          <w:sz w:val="24"/>
          <w:szCs w:val="24"/>
        </w:rPr>
      </w:pPr>
      <w:r w:rsidRPr="00AC1746">
        <w:rPr>
          <w:rFonts w:ascii="Times New Roman" w:hAnsi="Times New Roman" w:cs="Times New Roman"/>
          <w:color w:val="262626" w:themeColor="text1" w:themeTint="D9"/>
          <w:sz w:val="24"/>
          <w:szCs w:val="24"/>
        </w:rPr>
        <w:t xml:space="preserve">Мы жили в гостинице на набережной, и по ночам над нашими окнами шумело море, иногда перехлестывая через парапет. </w:t>
      </w:r>
    </w:p>
    <w:p w:rsidR="002E31FE" w:rsidRPr="00AC1746" w:rsidRDefault="002E31FE" w:rsidP="00AC1746">
      <w:pPr>
        <w:spacing w:after="0" w:line="240" w:lineRule="auto"/>
        <w:contextualSpacing/>
        <w:jc w:val="both"/>
        <w:rPr>
          <w:rFonts w:ascii="Times New Roman" w:hAnsi="Times New Roman" w:cs="Times New Roman"/>
          <w:color w:val="262626" w:themeColor="text1" w:themeTint="D9"/>
          <w:sz w:val="24"/>
          <w:szCs w:val="24"/>
        </w:rPr>
      </w:pPr>
    </w:p>
    <w:p w:rsidR="002E31FE" w:rsidRPr="00AC1746" w:rsidRDefault="002E31FE" w:rsidP="00AC1746">
      <w:pPr>
        <w:spacing w:after="0" w:line="240" w:lineRule="auto"/>
        <w:contextualSpacing/>
        <w:jc w:val="both"/>
        <w:rPr>
          <w:rFonts w:ascii="Times New Roman" w:hAnsi="Times New Roman" w:cs="Times New Roman"/>
          <w:i/>
          <w:color w:val="262626" w:themeColor="text1" w:themeTint="D9"/>
          <w:sz w:val="24"/>
          <w:szCs w:val="24"/>
        </w:rPr>
      </w:pPr>
      <w:r w:rsidRPr="00AC1746">
        <w:rPr>
          <w:rFonts w:ascii="Times New Roman" w:hAnsi="Times New Roman" w:cs="Times New Roman"/>
          <w:b/>
          <w:color w:val="262626" w:themeColor="text1" w:themeTint="D9"/>
          <w:sz w:val="24"/>
          <w:szCs w:val="24"/>
        </w:rPr>
        <w:t xml:space="preserve">6. Выпишите грамматическую основу: </w:t>
      </w:r>
      <w:r w:rsidRPr="00AC1746">
        <w:rPr>
          <w:rFonts w:ascii="Times New Roman" w:hAnsi="Times New Roman" w:cs="Times New Roman"/>
          <w:i/>
          <w:color w:val="262626" w:themeColor="text1" w:themeTint="D9"/>
          <w:sz w:val="24"/>
          <w:szCs w:val="24"/>
        </w:rPr>
        <w:t xml:space="preserve">Ягненок дрожал мелкой дрожью и валился с ножек. </w:t>
      </w:r>
    </w:p>
    <w:p w:rsidR="002E31FE" w:rsidRPr="00AC1746" w:rsidRDefault="002E31FE" w:rsidP="00AC1746">
      <w:pPr>
        <w:spacing w:after="0" w:line="240" w:lineRule="auto"/>
        <w:contextualSpacing/>
        <w:jc w:val="both"/>
        <w:rPr>
          <w:rFonts w:ascii="Times New Roman" w:hAnsi="Times New Roman" w:cs="Times New Roman"/>
          <w:color w:val="262626" w:themeColor="text1" w:themeTint="D9"/>
          <w:sz w:val="24"/>
          <w:szCs w:val="24"/>
        </w:rPr>
      </w:pPr>
    </w:p>
    <w:p w:rsidR="002E31FE" w:rsidRPr="00AC1746" w:rsidRDefault="002E31FE" w:rsidP="00AC1746">
      <w:pPr>
        <w:spacing w:after="0" w:line="240" w:lineRule="auto"/>
        <w:contextualSpacing/>
        <w:jc w:val="both"/>
        <w:rPr>
          <w:rFonts w:ascii="Times New Roman" w:hAnsi="Times New Roman" w:cs="Times New Roman"/>
          <w:color w:val="262626" w:themeColor="text1" w:themeTint="D9"/>
          <w:sz w:val="24"/>
          <w:szCs w:val="24"/>
        </w:rPr>
      </w:pPr>
      <w:r w:rsidRPr="00AC1746">
        <w:rPr>
          <w:rFonts w:ascii="Times New Roman" w:hAnsi="Times New Roman" w:cs="Times New Roman"/>
          <w:b/>
          <w:color w:val="262626" w:themeColor="text1" w:themeTint="D9"/>
          <w:sz w:val="24"/>
          <w:szCs w:val="24"/>
        </w:rPr>
        <w:t xml:space="preserve">7. Выпишите  </w:t>
      </w:r>
      <w:proofErr w:type="spellStart"/>
      <w:r w:rsidRPr="00AC1746">
        <w:rPr>
          <w:rFonts w:ascii="Times New Roman" w:hAnsi="Times New Roman" w:cs="Times New Roman"/>
          <w:b/>
          <w:color w:val="262626" w:themeColor="text1" w:themeTint="D9"/>
          <w:sz w:val="24"/>
          <w:szCs w:val="24"/>
        </w:rPr>
        <w:t>обстоятельство</w:t>
      </w:r>
      <w:proofErr w:type="gramStart"/>
      <w:r w:rsidRPr="00AC1746">
        <w:rPr>
          <w:rFonts w:ascii="Times New Roman" w:hAnsi="Times New Roman" w:cs="Times New Roman"/>
          <w:b/>
          <w:color w:val="262626" w:themeColor="text1" w:themeTint="D9"/>
          <w:sz w:val="24"/>
          <w:szCs w:val="24"/>
        </w:rPr>
        <w:t>:</w:t>
      </w:r>
      <w:r w:rsidRPr="00AC1746">
        <w:rPr>
          <w:rFonts w:ascii="Times New Roman" w:hAnsi="Times New Roman" w:cs="Times New Roman"/>
          <w:i/>
          <w:color w:val="262626" w:themeColor="text1" w:themeTint="D9"/>
          <w:sz w:val="24"/>
          <w:szCs w:val="24"/>
        </w:rPr>
        <w:t>С</w:t>
      </w:r>
      <w:proofErr w:type="gramEnd"/>
      <w:r w:rsidRPr="00AC1746">
        <w:rPr>
          <w:rFonts w:ascii="Times New Roman" w:hAnsi="Times New Roman" w:cs="Times New Roman"/>
          <w:i/>
          <w:color w:val="262626" w:themeColor="text1" w:themeTint="D9"/>
          <w:sz w:val="24"/>
          <w:szCs w:val="24"/>
        </w:rPr>
        <w:t>тоял</w:t>
      </w:r>
      <w:proofErr w:type="spellEnd"/>
      <w:r w:rsidRPr="00AC1746">
        <w:rPr>
          <w:rFonts w:ascii="Times New Roman" w:hAnsi="Times New Roman" w:cs="Times New Roman"/>
          <w:i/>
          <w:color w:val="262626" w:themeColor="text1" w:themeTint="D9"/>
          <w:sz w:val="24"/>
          <w:szCs w:val="24"/>
        </w:rPr>
        <w:t xml:space="preserve"> апрель, мы жили в Ялте.</w:t>
      </w:r>
      <w:r w:rsidRPr="00AC1746">
        <w:rPr>
          <w:rFonts w:ascii="Times New Roman" w:hAnsi="Times New Roman" w:cs="Times New Roman"/>
          <w:b/>
          <w:color w:val="262626" w:themeColor="text1" w:themeTint="D9"/>
          <w:sz w:val="24"/>
          <w:szCs w:val="24"/>
        </w:rPr>
        <w:t xml:space="preserve">8. Выпишите определение: </w:t>
      </w:r>
      <w:r w:rsidRPr="00AC1746">
        <w:rPr>
          <w:rFonts w:ascii="Times New Roman" w:hAnsi="Times New Roman" w:cs="Times New Roman"/>
          <w:i/>
          <w:color w:val="262626" w:themeColor="text1" w:themeTint="D9"/>
          <w:sz w:val="24"/>
          <w:szCs w:val="24"/>
        </w:rPr>
        <w:t>Иногда лыжникам попадался лисий след.</w:t>
      </w:r>
    </w:p>
    <w:p w:rsidR="002E31FE" w:rsidRPr="00AC1746" w:rsidRDefault="002E31FE" w:rsidP="00AC1746">
      <w:pPr>
        <w:spacing w:after="0" w:line="240" w:lineRule="auto"/>
        <w:contextualSpacing/>
        <w:jc w:val="both"/>
        <w:rPr>
          <w:rFonts w:ascii="Times New Roman" w:hAnsi="Times New Roman" w:cs="Times New Roman"/>
          <w:color w:val="262626" w:themeColor="text1" w:themeTint="D9"/>
          <w:sz w:val="24"/>
          <w:szCs w:val="24"/>
        </w:rPr>
      </w:pPr>
    </w:p>
    <w:p w:rsidR="002E31FE" w:rsidRPr="00AC1746" w:rsidRDefault="002E31FE" w:rsidP="00AC1746">
      <w:pPr>
        <w:spacing w:after="0" w:line="240" w:lineRule="auto"/>
        <w:contextualSpacing/>
        <w:jc w:val="both"/>
        <w:rPr>
          <w:rFonts w:ascii="Times New Roman" w:hAnsi="Times New Roman" w:cs="Times New Roman"/>
          <w:i/>
          <w:color w:val="262626" w:themeColor="text1" w:themeTint="D9"/>
          <w:sz w:val="24"/>
          <w:szCs w:val="24"/>
        </w:rPr>
      </w:pPr>
      <w:r w:rsidRPr="00AC1746">
        <w:rPr>
          <w:rFonts w:ascii="Times New Roman" w:hAnsi="Times New Roman" w:cs="Times New Roman"/>
          <w:b/>
          <w:color w:val="262626" w:themeColor="text1" w:themeTint="D9"/>
          <w:sz w:val="24"/>
          <w:szCs w:val="24"/>
        </w:rPr>
        <w:t xml:space="preserve">9. Выпишите дополнение: </w:t>
      </w:r>
      <w:proofErr w:type="spellStart"/>
      <w:r w:rsidRPr="00AC1746">
        <w:rPr>
          <w:rFonts w:ascii="Times New Roman" w:hAnsi="Times New Roman" w:cs="Times New Roman"/>
          <w:i/>
          <w:color w:val="262626" w:themeColor="text1" w:themeTint="D9"/>
          <w:sz w:val="24"/>
          <w:szCs w:val="24"/>
        </w:rPr>
        <w:t>Забавин</w:t>
      </w:r>
      <w:proofErr w:type="spellEnd"/>
      <w:r w:rsidRPr="00AC1746">
        <w:rPr>
          <w:rFonts w:ascii="Times New Roman" w:hAnsi="Times New Roman" w:cs="Times New Roman"/>
          <w:i/>
          <w:color w:val="262626" w:themeColor="text1" w:themeTint="D9"/>
          <w:sz w:val="24"/>
          <w:szCs w:val="24"/>
        </w:rPr>
        <w:t xml:space="preserve"> оглянулся и через три-четыре секунды увидел высокую белую звезду.</w:t>
      </w:r>
    </w:p>
    <w:p w:rsidR="002E31FE" w:rsidRPr="00AC1746" w:rsidRDefault="002E31FE" w:rsidP="00AC1746">
      <w:pPr>
        <w:spacing w:after="0" w:line="240" w:lineRule="auto"/>
        <w:contextualSpacing/>
        <w:jc w:val="both"/>
        <w:rPr>
          <w:rFonts w:ascii="Times New Roman" w:hAnsi="Times New Roman" w:cs="Times New Roman"/>
          <w:color w:val="262626" w:themeColor="text1" w:themeTint="D9"/>
          <w:sz w:val="24"/>
          <w:szCs w:val="24"/>
        </w:rPr>
      </w:pPr>
    </w:p>
    <w:p w:rsidR="002E31FE" w:rsidRPr="00AC1746" w:rsidRDefault="002E31FE" w:rsidP="00AC1746">
      <w:pPr>
        <w:spacing w:after="0" w:line="240" w:lineRule="auto"/>
        <w:contextualSpacing/>
        <w:jc w:val="both"/>
        <w:rPr>
          <w:rFonts w:ascii="Times New Roman" w:hAnsi="Times New Roman" w:cs="Times New Roman"/>
          <w:b/>
          <w:color w:val="262626" w:themeColor="text1" w:themeTint="D9"/>
          <w:sz w:val="24"/>
          <w:szCs w:val="24"/>
          <w:u w:val="single"/>
        </w:rPr>
      </w:pPr>
      <w:r w:rsidRPr="00AC1746">
        <w:rPr>
          <w:rFonts w:ascii="Times New Roman" w:hAnsi="Times New Roman" w:cs="Times New Roman"/>
          <w:b/>
          <w:color w:val="262626" w:themeColor="text1" w:themeTint="D9"/>
          <w:sz w:val="24"/>
          <w:szCs w:val="24"/>
          <w:u w:val="single"/>
        </w:rPr>
        <w:t xml:space="preserve">Часть С. Перепишите. Выделите грамматические основы и второстепенные члены предложения. </w:t>
      </w:r>
    </w:p>
    <w:p w:rsidR="002E31FE" w:rsidRPr="00AC1746" w:rsidRDefault="002E31FE" w:rsidP="00AC1746">
      <w:pPr>
        <w:spacing w:after="0" w:line="240" w:lineRule="auto"/>
        <w:contextualSpacing/>
        <w:jc w:val="both"/>
        <w:rPr>
          <w:rFonts w:ascii="Times New Roman" w:hAnsi="Times New Roman" w:cs="Times New Roman"/>
          <w:color w:val="262626" w:themeColor="text1" w:themeTint="D9"/>
          <w:sz w:val="24"/>
          <w:szCs w:val="24"/>
          <w:u w:val="single"/>
        </w:rPr>
      </w:pPr>
    </w:p>
    <w:p w:rsidR="002E31FE" w:rsidRPr="00AC1746" w:rsidRDefault="002E31FE" w:rsidP="00AC1746">
      <w:pPr>
        <w:spacing w:after="0" w:line="240" w:lineRule="auto"/>
        <w:contextualSpacing/>
        <w:jc w:val="both"/>
        <w:rPr>
          <w:rFonts w:ascii="Times New Roman" w:hAnsi="Times New Roman" w:cs="Times New Roman"/>
          <w:color w:val="262626" w:themeColor="text1" w:themeTint="D9"/>
          <w:sz w:val="24"/>
          <w:szCs w:val="24"/>
        </w:rPr>
      </w:pPr>
      <w:r w:rsidRPr="00AC1746">
        <w:rPr>
          <w:rFonts w:ascii="Times New Roman" w:hAnsi="Times New Roman" w:cs="Times New Roman"/>
          <w:color w:val="262626" w:themeColor="text1" w:themeTint="D9"/>
          <w:sz w:val="24"/>
          <w:szCs w:val="24"/>
        </w:rPr>
        <w:tab/>
        <w:t>1) Он вскочил со скамейки и проворно удалился, прежде чем Литвинов успел промолвить слово. (И. Тургенев.) 2) ...Как только че</w:t>
      </w:r>
      <w:proofErr w:type="gramStart"/>
      <w:r w:rsidRPr="00AC1746">
        <w:rPr>
          <w:rFonts w:ascii="Times New Roman" w:hAnsi="Times New Roman" w:cs="Times New Roman"/>
          <w:color w:val="262626" w:themeColor="text1" w:themeTint="D9"/>
          <w:sz w:val="24"/>
          <w:szCs w:val="24"/>
        </w:rPr>
        <w:t>рт спр</w:t>
      </w:r>
      <w:proofErr w:type="gramEnd"/>
      <w:r w:rsidRPr="00AC1746">
        <w:rPr>
          <w:rFonts w:ascii="Times New Roman" w:hAnsi="Times New Roman" w:cs="Times New Roman"/>
          <w:color w:val="262626" w:themeColor="text1" w:themeTint="D9"/>
          <w:sz w:val="24"/>
          <w:szCs w:val="24"/>
        </w:rPr>
        <w:t xml:space="preserve">ятал в кармане свой месяц, вдруг по всему миру сделалось так темно, что не всякий бы нашел дорогу в шинок. (Н. Гоголь.) 3) Я раскаиваться начал, что поехал в </w:t>
      </w:r>
      <w:proofErr w:type="spellStart"/>
      <w:r w:rsidRPr="00AC1746">
        <w:rPr>
          <w:rFonts w:ascii="Times New Roman" w:hAnsi="Times New Roman" w:cs="Times New Roman"/>
          <w:color w:val="262626" w:themeColor="text1" w:themeTint="D9"/>
          <w:sz w:val="24"/>
          <w:szCs w:val="24"/>
        </w:rPr>
        <w:t>Сушково</w:t>
      </w:r>
      <w:proofErr w:type="spellEnd"/>
      <w:r w:rsidRPr="00AC1746">
        <w:rPr>
          <w:rFonts w:ascii="Times New Roman" w:hAnsi="Times New Roman" w:cs="Times New Roman"/>
          <w:color w:val="262626" w:themeColor="text1" w:themeTint="D9"/>
          <w:sz w:val="24"/>
          <w:szCs w:val="24"/>
        </w:rPr>
        <w:t>, но дрогнуло, затрепыхалось сердце, когда возле, одиноко и плоско стоявшего на берегу, барака увидел я косматенького уже седого человека. (В. Астафьев.)</w:t>
      </w:r>
    </w:p>
    <w:p w:rsidR="002E31FE" w:rsidRPr="00AC1746" w:rsidRDefault="002E31FE" w:rsidP="00AC1746">
      <w:pPr>
        <w:autoSpaceDE w:val="0"/>
        <w:autoSpaceDN w:val="0"/>
        <w:adjustRightInd w:val="0"/>
        <w:spacing w:after="0" w:line="240" w:lineRule="auto"/>
        <w:ind w:right="-1"/>
        <w:contextualSpacing/>
        <w:jc w:val="center"/>
        <w:rPr>
          <w:rFonts w:ascii="Times New Roman" w:eastAsia="Times New Roman" w:hAnsi="Times New Roman" w:cs="Times New Roman"/>
          <w:bCs/>
          <w:sz w:val="24"/>
          <w:szCs w:val="24"/>
        </w:rPr>
      </w:pPr>
    </w:p>
    <w:p w:rsidR="002E31FE" w:rsidRPr="00AC1746" w:rsidRDefault="002E31FE" w:rsidP="00AC1746">
      <w:pPr>
        <w:autoSpaceDE w:val="0"/>
        <w:autoSpaceDN w:val="0"/>
        <w:adjustRightInd w:val="0"/>
        <w:spacing w:after="0" w:line="240" w:lineRule="auto"/>
        <w:ind w:right="-1"/>
        <w:contextualSpacing/>
        <w:jc w:val="both"/>
        <w:rPr>
          <w:rFonts w:ascii="Times New Roman" w:eastAsia="Times New Roman" w:hAnsi="Times New Roman" w:cs="Times New Roman"/>
          <w:b/>
          <w:bCs/>
          <w:sz w:val="24"/>
          <w:szCs w:val="24"/>
        </w:rPr>
      </w:pPr>
      <w:r w:rsidRPr="00AC1746">
        <w:rPr>
          <w:rFonts w:ascii="Times New Roman" w:eastAsia="Times New Roman" w:hAnsi="Times New Roman" w:cs="Times New Roman"/>
          <w:b/>
          <w:bCs/>
          <w:sz w:val="24"/>
          <w:szCs w:val="24"/>
        </w:rPr>
        <w:t>Критерии оценки:</w:t>
      </w:r>
    </w:p>
    <w:p w:rsidR="002E31FE" w:rsidRPr="00AC1746" w:rsidRDefault="002E31FE" w:rsidP="00AC1746">
      <w:pPr>
        <w:autoSpaceDE w:val="0"/>
        <w:autoSpaceDN w:val="0"/>
        <w:adjustRightInd w:val="0"/>
        <w:spacing w:after="0" w:line="240" w:lineRule="auto"/>
        <w:ind w:right="-1"/>
        <w:contextualSpacing/>
        <w:jc w:val="both"/>
        <w:rPr>
          <w:rFonts w:ascii="Times New Roman" w:eastAsia="Times New Roman" w:hAnsi="Times New Roman" w:cs="Times New Roman"/>
          <w:b/>
          <w:bCs/>
          <w:sz w:val="24"/>
          <w:szCs w:val="24"/>
        </w:rPr>
      </w:pPr>
      <w:r w:rsidRPr="00AC1746">
        <w:rPr>
          <w:rFonts w:ascii="Times New Roman" w:eastAsia="Times New Roman" w:hAnsi="Times New Roman" w:cs="Times New Roman"/>
          <w:b/>
          <w:bCs/>
          <w:sz w:val="24"/>
          <w:szCs w:val="24"/>
        </w:rPr>
        <w:t>Задания части</w:t>
      </w:r>
      <w:proofErr w:type="gramStart"/>
      <w:r w:rsidRPr="00AC1746">
        <w:rPr>
          <w:rFonts w:ascii="Times New Roman" w:eastAsia="Times New Roman" w:hAnsi="Times New Roman" w:cs="Times New Roman"/>
          <w:b/>
          <w:bCs/>
          <w:sz w:val="24"/>
          <w:szCs w:val="24"/>
        </w:rPr>
        <w:t xml:space="preserve"> А</w:t>
      </w:r>
      <w:proofErr w:type="gramEnd"/>
      <w:r w:rsidRPr="00AC1746">
        <w:rPr>
          <w:rFonts w:ascii="Times New Roman" w:eastAsia="Times New Roman" w:hAnsi="Times New Roman" w:cs="Times New Roman"/>
          <w:b/>
          <w:bCs/>
          <w:sz w:val="24"/>
          <w:szCs w:val="24"/>
        </w:rPr>
        <w:t xml:space="preserve"> – </w:t>
      </w:r>
      <w:r w:rsidRPr="00AC1746">
        <w:rPr>
          <w:rFonts w:ascii="Times New Roman" w:eastAsia="Times New Roman" w:hAnsi="Times New Roman" w:cs="Times New Roman"/>
          <w:bCs/>
          <w:sz w:val="24"/>
          <w:szCs w:val="24"/>
        </w:rPr>
        <w:t>1 балл за каждое правильно выполненное задание.</w:t>
      </w:r>
    </w:p>
    <w:p w:rsidR="002E31FE" w:rsidRPr="00AC1746" w:rsidRDefault="002E31FE" w:rsidP="00AC1746">
      <w:pPr>
        <w:autoSpaceDE w:val="0"/>
        <w:autoSpaceDN w:val="0"/>
        <w:adjustRightInd w:val="0"/>
        <w:spacing w:after="0" w:line="240" w:lineRule="auto"/>
        <w:ind w:right="-1"/>
        <w:contextualSpacing/>
        <w:jc w:val="both"/>
        <w:rPr>
          <w:rFonts w:ascii="Times New Roman" w:eastAsia="Times New Roman" w:hAnsi="Times New Roman" w:cs="Times New Roman"/>
          <w:bCs/>
          <w:sz w:val="24"/>
          <w:szCs w:val="24"/>
        </w:rPr>
      </w:pPr>
      <w:r w:rsidRPr="00AC1746">
        <w:rPr>
          <w:rFonts w:ascii="Times New Roman" w:eastAsia="Times New Roman" w:hAnsi="Times New Roman" w:cs="Times New Roman"/>
          <w:b/>
          <w:bCs/>
          <w:sz w:val="24"/>
          <w:szCs w:val="24"/>
        </w:rPr>
        <w:t>Задания части</w:t>
      </w:r>
      <w:proofErr w:type="gramStart"/>
      <w:r w:rsidRPr="00AC1746">
        <w:rPr>
          <w:rFonts w:ascii="Times New Roman" w:eastAsia="Times New Roman" w:hAnsi="Times New Roman" w:cs="Times New Roman"/>
          <w:b/>
          <w:bCs/>
          <w:sz w:val="24"/>
          <w:szCs w:val="24"/>
        </w:rPr>
        <w:t xml:space="preserve"> В</w:t>
      </w:r>
      <w:proofErr w:type="gramEnd"/>
      <w:r w:rsidRPr="00AC1746">
        <w:rPr>
          <w:rFonts w:ascii="Times New Roman" w:eastAsia="Times New Roman" w:hAnsi="Times New Roman" w:cs="Times New Roman"/>
          <w:b/>
          <w:bCs/>
          <w:sz w:val="24"/>
          <w:szCs w:val="24"/>
        </w:rPr>
        <w:t xml:space="preserve"> – </w:t>
      </w:r>
      <w:r w:rsidRPr="00AC1746">
        <w:rPr>
          <w:rFonts w:ascii="Times New Roman" w:eastAsia="Times New Roman" w:hAnsi="Times New Roman" w:cs="Times New Roman"/>
          <w:bCs/>
          <w:sz w:val="24"/>
          <w:szCs w:val="24"/>
        </w:rPr>
        <w:t>2 балла за каждое правильно выполненное задание.</w:t>
      </w:r>
    </w:p>
    <w:p w:rsidR="002E31FE" w:rsidRPr="00AC1746" w:rsidRDefault="002E31FE" w:rsidP="00AC1746">
      <w:pPr>
        <w:autoSpaceDE w:val="0"/>
        <w:autoSpaceDN w:val="0"/>
        <w:adjustRightInd w:val="0"/>
        <w:spacing w:after="0" w:line="240" w:lineRule="auto"/>
        <w:ind w:right="-1"/>
        <w:contextualSpacing/>
        <w:jc w:val="both"/>
        <w:rPr>
          <w:rFonts w:ascii="Times New Roman" w:eastAsia="Times New Roman" w:hAnsi="Times New Roman" w:cs="Times New Roman"/>
          <w:bCs/>
          <w:sz w:val="24"/>
          <w:szCs w:val="24"/>
        </w:rPr>
      </w:pPr>
      <w:r w:rsidRPr="00AC1746">
        <w:rPr>
          <w:rFonts w:ascii="Times New Roman" w:eastAsia="Times New Roman" w:hAnsi="Times New Roman" w:cs="Times New Roman"/>
          <w:b/>
          <w:bCs/>
          <w:sz w:val="24"/>
          <w:szCs w:val="24"/>
        </w:rPr>
        <w:t>Задания части</w:t>
      </w:r>
      <w:proofErr w:type="gramStart"/>
      <w:r w:rsidRPr="00AC1746">
        <w:rPr>
          <w:rFonts w:ascii="Times New Roman" w:eastAsia="Times New Roman" w:hAnsi="Times New Roman" w:cs="Times New Roman"/>
          <w:b/>
          <w:bCs/>
          <w:sz w:val="24"/>
          <w:szCs w:val="24"/>
        </w:rPr>
        <w:t xml:space="preserve"> С</w:t>
      </w:r>
      <w:proofErr w:type="gramEnd"/>
      <w:r w:rsidRPr="00AC1746">
        <w:rPr>
          <w:rFonts w:ascii="Times New Roman" w:eastAsia="Times New Roman" w:hAnsi="Times New Roman" w:cs="Times New Roman"/>
          <w:b/>
          <w:bCs/>
          <w:sz w:val="24"/>
          <w:szCs w:val="24"/>
        </w:rPr>
        <w:t xml:space="preserve"> – </w:t>
      </w:r>
      <w:r w:rsidRPr="00AC1746">
        <w:rPr>
          <w:rFonts w:ascii="Times New Roman" w:eastAsia="Times New Roman" w:hAnsi="Times New Roman" w:cs="Times New Roman"/>
          <w:bCs/>
          <w:sz w:val="24"/>
          <w:szCs w:val="24"/>
        </w:rPr>
        <w:t>3 балла за каждое правильно выполненное задание (за каждую ошибку снимается 0,2 балла).</w:t>
      </w:r>
    </w:p>
    <w:p w:rsidR="002E31FE" w:rsidRPr="00AC1746" w:rsidRDefault="002E31FE" w:rsidP="00AC1746">
      <w:pPr>
        <w:tabs>
          <w:tab w:val="left" w:leader="dot" w:pos="9845"/>
        </w:tabs>
        <w:autoSpaceDE w:val="0"/>
        <w:autoSpaceDN w:val="0"/>
        <w:adjustRightInd w:val="0"/>
        <w:spacing w:after="0" w:line="240" w:lineRule="auto"/>
        <w:ind w:right="-1"/>
        <w:contextualSpacing/>
        <w:jc w:val="both"/>
        <w:rPr>
          <w:rFonts w:ascii="Times New Roman" w:eastAsia="Times New Roman" w:hAnsi="Times New Roman" w:cs="Times New Roman"/>
          <w:sz w:val="24"/>
          <w:szCs w:val="24"/>
        </w:rPr>
      </w:pPr>
      <w:r w:rsidRPr="00AC1746">
        <w:rPr>
          <w:rFonts w:ascii="Times New Roman" w:eastAsia="Times New Roman" w:hAnsi="Times New Roman" w:cs="Times New Roman"/>
          <w:b/>
          <w:i/>
          <w:sz w:val="24"/>
          <w:szCs w:val="24"/>
        </w:rPr>
        <w:t>оценка «отлично»</w:t>
      </w:r>
      <w:r w:rsidRPr="00AC1746">
        <w:rPr>
          <w:rFonts w:ascii="Times New Roman" w:eastAsia="Times New Roman" w:hAnsi="Times New Roman" w:cs="Times New Roman"/>
          <w:sz w:val="24"/>
          <w:szCs w:val="24"/>
        </w:rPr>
        <w:t>-27-31 баллов;</w:t>
      </w:r>
    </w:p>
    <w:p w:rsidR="002E31FE" w:rsidRPr="00AC1746" w:rsidRDefault="002E31FE" w:rsidP="00AC1746">
      <w:pPr>
        <w:spacing w:after="0" w:line="240" w:lineRule="auto"/>
        <w:ind w:right="-1"/>
        <w:contextualSpacing/>
        <w:jc w:val="both"/>
        <w:rPr>
          <w:rFonts w:ascii="Times New Roman" w:eastAsia="Times New Roman" w:hAnsi="Times New Roman" w:cs="Times New Roman"/>
          <w:sz w:val="24"/>
          <w:szCs w:val="24"/>
        </w:rPr>
      </w:pPr>
      <w:r w:rsidRPr="00AC1746">
        <w:rPr>
          <w:rFonts w:ascii="Times New Roman" w:eastAsia="Times New Roman" w:hAnsi="Times New Roman" w:cs="Times New Roman"/>
          <w:b/>
          <w:i/>
          <w:sz w:val="24"/>
          <w:szCs w:val="24"/>
        </w:rPr>
        <w:t>оценка «хорошо»</w:t>
      </w:r>
      <w:r w:rsidRPr="00AC1746">
        <w:rPr>
          <w:rFonts w:ascii="Times New Roman" w:eastAsia="Times New Roman" w:hAnsi="Times New Roman" w:cs="Times New Roman"/>
          <w:sz w:val="24"/>
          <w:szCs w:val="24"/>
        </w:rPr>
        <w:t>-22-27 баллов;</w:t>
      </w:r>
    </w:p>
    <w:p w:rsidR="002E31FE" w:rsidRPr="00AC1746" w:rsidRDefault="002E31FE" w:rsidP="00AC1746">
      <w:pPr>
        <w:spacing w:after="0" w:line="240" w:lineRule="auto"/>
        <w:ind w:right="-1"/>
        <w:contextualSpacing/>
        <w:jc w:val="both"/>
        <w:rPr>
          <w:rFonts w:ascii="Times New Roman" w:eastAsia="Times New Roman" w:hAnsi="Times New Roman" w:cs="Times New Roman"/>
          <w:sz w:val="24"/>
          <w:szCs w:val="24"/>
        </w:rPr>
      </w:pPr>
      <w:r w:rsidRPr="00AC1746">
        <w:rPr>
          <w:rFonts w:ascii="Times New Roman" w:eastAsia="Times New Roman" w:hAnsi="Times New Roman" w:cs="Times New Roman"/>
          <w:b/>
          <w:i/>
          <w:sz w:val="24"/>
          <w:szCs w:val="24"/>
        </w:rPr>
        <w:t>оценка «удовлетворительно»</w:t>
      </w:r>
      <w:r w:rsidRPr="00AC1746">
        <w:rPr>
          <w:rFonts w:ascii="Times New Roman" w:eastAsia="Times New Roman" w:hAnsi="Times New Roman" w:cs="Times New Roman"/>
          <w:sz w:val="24"/>
          <w:szCs w:val="24"/>
        </w:rPr>
        <w:t>-</w:t>
      </w:r>
      <w:r w:rsidRPr="00AC1746">
        <w:rPr>
          <w:rFonts w:ascii="Times New Roman" w:eastAsia="Times New Roman" w:hAnsi="Times New Roman" w:cs="Times New Roman"/>
          <w:sz w:val="24"/>
          <w:szCs w:val="24"/>
        </w:rPr>
        <w:tab/>
        <w:t>18 - 22;</w:t>
      </w:r>
    </w:p>
    <w:p w:rsidR="002E31FE" w:rsidRPr="00AC1746" w:rsidRDefault="002E31FE" w:rsidP="00AC1746">
      <w:pPr>
        <w:spacing w:after="0" w:line="240" w:lineRule="auto"/>
        <w:ind w:right="-1"/>
        <w:contextualSpacing/>
        <w:jc w:val="both"/>
        <w:rPr>
          <w:rFonts w:ascii="Times New Roman" w:eastAsia="Times New Roman" w:hAnsi="Times New Roman" w:cs="Times New Roman"/>
          <w:sz w:val="24"/>
          <w:szCs w:val="24"/>
        </w:rPr>
      </w:pPr>
      <w:r w:rsidRPr="00AC1746">
        <w:rPr>
          <w:rFonts w:ascii="Times New Roman" w:eastAsia="Times New Roman" w:hAnsi="Times New Roman" w:cs="Times New Roman"/>
          <w:b/>
          <w:i/>
          <w:sz w:val="24"/>
          <w:szCs w:val="24"/>
        </w:rPr>
        <w:t>оценка «неудовлетворительно»</w:t>
      </w:r>
      <w:r w:rsidRPr="00AC1746">
        <w:rPr>
          <w:rFonts w:ascii="Times New Roman" w:eastAsia="Times New Roman" w:hAnsi="Times New Roman" w:cs="Times New Roman"/>
          <w:sz w:val="24"/>
          <w:szCs w:val="24"/>
        </w:rPr>
        <w:t>- менее 18 баллов.</w:t>
      </w:r>
    </w:p>
    <w:p w:rsidR="002E31FE" w:rsidRPr="00AC1746" w:rsidRDefault="002E31FE" w:rsidP="00AC1746">
      <w:pPr>
        <w:tabs>
          <w:tab w:val="left" w:pos="2817"/>
        </w:tabs>
        <w:autoSpaceDE w:val="0"/>
        <w:autoSpaceDN w:val="0"/>
        <w:adjustRightInd w:val="0"/>
        <w:spacing w:after="0" w:line="240" w:lineRule="auto"/>
        <w:ind w:right="-1"/>
        <w:contextualSpacing/>
        <w:jc w:val="both"/>
        <w:rPr>
          <w:rFonts w:ascii="Times New Roman" w:eastAsia="Times New Roman" w:hAnsi="Times New Roman" w:cs="Times New Roman"/>
          <w:sz w:val="24"/>
          <w:szCs w:val="24"/>
        </w:rPr>
      </w:pPr>
      <w:r w:rsidRPr="00AC1746">
        <w:rPr>
          <w:rFonts w:ascii="Times New Roman" w:eastAsia="Times New Roman" w:hAnsi="Times New Roman" w:cs="Times New Roman"/>
          <w:sz w:val="24"/>
          <w:szCs w:val="24"/>
        </w:rPr>
        <w:tab/>
      </w:r>
    </w:p>
    <w:p w:rsidR="002E31FE" w:rsidRPr="00AC1746" w:rsidRDefault="002E31FE" w:rsidP="00AC1746">
      <w:pPr>
        <w:tabs>
          <w:tab w:val="left" w:leader="underscore" w:pos="5227"/>
        </w:tabs>
        <w:autoSpaceDE w:val="0"/>
        <w:autoSpaceDN w:val="0"/>
        <w:adjustRightInd w:val="0"/>
        <w:spacing w:after="0" w:line="240" w:lineRule="auto"/>
        <w:ind w:right="-1"/>
        <w:contextualSpacing/>
        <w:jc w:val="both"/>
        <w:rPr>
          <w:rFonts w:ascii="Times New Roman" w:eastAsia="Times New Roman" w:hAnsi="Times New Roman" w:cs="Times New Roman"/>
          <w:sz w:val="24"/>
          <w:szCs w:val="24"/>
        </w:rPr>
      </w:pPr>
      <w:r w:rsidRPr="00AC1746">
        <w:rPr>
          <w:rFonts w:ascii="Times New Roman" w:eastAsia="Times New Roman" w:hAnsi="Times New Roman" w:cs="Times New Roman"/>
          <w:b/>
          <w:sz w:val="24"/>
          <w:szCs w:val="24"/>
        </w:rPr>
        <w:t xml:space="preserve">Преподаватель </w:t>
      </w:r>
      <w:r w:rsidRPr="00AC1746">
        <w:rPr>
          <w:rFonts w:ascii="Times New Roman" w:eastAsia="Times New Roman" w:hAnsi="Times New Roman" w:cs="Times New Roman"/>
          <w:sz w:val="24"/>
          <w:szCs w:val="24"/>
        </w:rPr>
        <w:t xml:space="preserve">   СИВУХИНА Т.С. </w:t>
      </w:r>
    </w:p>
    <w:p w:rsidR="004151A2" w:rsidRPr="00AC1746" w:rsidRDefault="002E31FE" w:rsidP="00AC1746">
      <w:pPr>
        <w:tabs>
          <w:tab w:val="left" w:leader="underscore" w:pos="499"/>
          <w:tab w:val="left" w:leader="underscore" w:pos="2400"/>
        </w:tabs>
        <w:autoSpaceDE w:val="0"/>
        <w:autoSpaceDN w:val="0"/>
        <w:adjustRightInd w:val="0"/>
        <w:spacing w:after="0" w:line="240" w:lineRule="auto"/>
        <w:ind w:right="-1"/>
        <w:contextualSpacing/>
        <w:rPr>
          <w:sz w:val="24"/>
          <w:szCs w:val="24"/>
        </w:rPr>
      </w:pPr>
      <w:r w:rsidRPr="00AC1746">
        <w:rPr>
          <w:rFonts w:ascii="Times New Roman" w:eastAsia="Times New Roman" w:hAnsi="Times New Roman" w:cs="Times New Roman"/>
          <w:sz w:val="24"/>
          <w:szCs w:val="24"/>
        </w:rPr>
        <w:t>«</w:t>
      </w:r>
      <w:r w:rsidRPr="00AC1746">
        <w:rPr>
          <w:rFonts w:ascii="Times New Roman" w:eastAsia="Times New Roman" w:hAnsi="Times New Roman" w:cs="Times New Roman"/>
          <w:sz w:val="24"/>
          <w:szCs w:val="24"/>
        </w:rPr>
        <w:tab/>
        <w:t>»</w:t>
      </w:r>
      <w:r w:rsidRPr="00AC1746">
        <w:rPr>
          <w:rFonts w:ascii="Times New Roman" w:eastAsia="Times New Roman" w:hAnsi="Times New Roman" w:cs="Times New Roman"/>
          <w:sz w:val="24"/>
          <w:szCs w:val="24"/>
        </w:rPr>
        <w:tab/>
        <w:t>20    г.</w:t>
      </w:r>
      <w:bookmarkStart w:id="8" w:name="_GoBack"/>
      <w:bookmarkEnd w:id="8"/>
    </w:p>
    <w:sectPr w:rsidR="004151A2" w:rsidRPr="00AC1746" w:rsidSect="004151A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06F1" w:rsidRDefault="009506F1" w:rsidP="008C7114">
      <w:pPr>
        <w:spacing w:after="0" w:line="240" w:lineRule="auto"/>
      </w:pPr>
      <w:r>
        <w:separator/>
      </w:r>
    </w:p>
  </w:endnote>
  <w:endnote w:type="continuationSeparator" w:id="0">
    <w:p w:rsidR="009506F1" w:rsidRDefault="009506F1" w:rsidP="008C7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rbel">
    <w:panose1 w:val="020B0503020204020204"/>
    <w:charset w:val="CC"/>
    <w:family w:val="swiss"/>
    <w:pitch w:val="variable"/>
    <w:sig w:usb0="A00002EF" w:usb1="4000A44B" w:usb2="00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7B1E" w:rsidRDefault="00AF7B1E" w:rsidP="00AF7B1E">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AF7B1E" w:rsidRDefault="00AF7B1E" w:rsidP="00AF7B1E">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7B1E" w:rsidRDefault="00AF7B1E" w:rsidP="00AF7B1E">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sidR="00AC1746">
      <w:rPr>
        <w:rStyle w:val="aa"/>
        <w:noProof/>
      </w:rPr>
      <w:t>39</w:t>
    </w:r>
    <w:r>
      <w:rPr>
        <w:rStyle w:val="aa"/>
      </w:rPr>
      <w:fldChar w:fldCharType="end"/>
    </w:r>
  </w:p>
  <w:p w:rsidR="00AF7B1E" w:rsidRDefault="00AF7B1E" w:rsidP="00AF7B1E">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06F1" w:rsidRDefault="009506F1" w:rsidP="008C7114">
      <w:pPr>
        <w:spacing w:after="0" w:line="240" w:lineRule="auto"/>
      </w:pPr>
      <w:r>
        <w:separator/>
      </w:r>
    </w:p>
  </w:footnote>
  <w:footnote w:type="continuationSeparator" w:id="0">
    <w:p w:rsidR="009506F1" w:rsidRDefault="009506F1" w:rsidP="008C711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02"/>
    <w:multiLevelType w:val="singleLevel"/>
    <w:tmpl w:val="00000002"/>
    <w:name w:val="WW8Num2"/>
    <w:lvl w:ilvl="0">
      <w:start w:val="1"/>
      <w:numFmt w:val="bullet"/>
      <w:lvlText w:val=""/>
      <w:lvlJc w:val="left"/>
      <w:pPr>
        <w:tabs>
          <w:tab w:val="num" w:pos="360"/>
        </w:tabs>
        <w:ind w:left="360" w:hanging="360"/>
      </w:pPr>
      <w:rPr>
        <w:rFonts w:ascii="Symbol" w:hAnsi="Symbol"/>
      </w:rPr>
    </w:lvl>
  </w:abstractNum>
  <w:abstractNum w:abstractNumId="2">
    <w:nsid w:val="00000003"/>
    <w:multiLevelType w:val="multilevel"/>
    <w:tmpl w:val="00000003"/>
    <w:name w:val="WW8Num3"/>
    <w:lvl w:ilvl="0">
      <w:start w:val="1"/>
      <w:numFmt w:val="bullet"/>
      <w:lvlText w:val=""/>
      <w:lvlJc w:val="left"/>
      <w:pPr>
        <w:tabs>
          <w:tab w:val="num" w:pos="567"/>
        </w:tabs>
        <w:ind w:left="567" w:hanging="567"/>
      </w:pPr>
      <w:rPr>
        <w:rFonts w:ascii="Symbol" w:hAnsi="Symbol"/>
      </w:rPr>
    </w:lvl>
    <w:lvl w:ilvl="1">
      <w:start w:val="1"/>
      <w:numFmt w:val="bullet"/>
      <w:lvlText w:val="o"/>
      <w:lvlJc w:val="left"/>
      <w:pPr>
        <w:tabs>
          <w:tab w:val="num" w:pos="1440"/>
        </w:tabs>
        <w:ind w:left="1440" w:hanging="360"/>
      </w:pPr>
      <w:rPr>
        <w:rFonts w:ascii="Courier New" w:hAnsi="Courier New" w:cs="Lucida Sans Unicode"/>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Lucida Sans Unicode"/>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Lucida Sans Unicode"/>
      </w:rPr>
    </w:lvl>
    <w:lvl w:ilvl="8">
      <w:start w:val="1"/>
      <w:numFmt w:val="bullet"/>
      <w:lvlText w:val=""/>
      <w:lvlJc w:val="left"/>
      <w:pPr>
        <w:tabs>
          <w:tab w:val="num" w:pos="6480"/>
        </w:tabs>
        <w:ind w:left="6480" w:hanging="360"/>
      </w:pPr>
      <w:rPr>
        <w:rFonts w:ascii="Wingdings" w:hAnsi="Wingdings"/>
      </w:rPr>
    </w:lvl>
  </w:abstractNum>
  <w:abstractNum w:abstractNumId="3">
    <w:nsid w:val="00AE3004"/>
    <w:multiLevelType w:val="hybridMultilevel"/>
    <w:tmpl w:val="E150712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1DD1725"/>
    <w:multiLevelType w:val="hybridMultilevel"/>
    <w:tmpl w:val="4B98552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2D54D29"/>
    <w:multiLevelType w:val="hybridMultilevel"/>
    <w:tmpl w:val="CB261700"/>
    <w:lvl w:ilvl="0" w:tplc="18ACFF10">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37B3F63"/>
    <w:multiLevelType w:val="hybridMultilevel"/>
    <w:tmpl w:val="EDB86148"/>
    <w:lvl w:ilvl="0" w:tplc="18ACFF10">
      <w:start w:val="1"/>
      <w:numFmt w:val="russianUpper"/>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nsid w:val="041836BB"/>
    <w:multiLevelType w:val="hybridMultilevel"/>
    <w:tmpl w:val="B33C991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6DA0DD0"/>
    <w:multiLevelType w:val="hybridMultilevel"/>
    <w:tmpl w:val="64687A14"/>
    <w:lvl w:ilvl="0" w:tplc="04190011">
      <w:start w:val="1"/>
      <w:numFmt w:val="decimal"/>
      <w:lvlText w:val="%1)"/>
      <w:lvlJc w:val="left"/>
      <w:pPr>
        <w:ind w:left="720" w:hanging="360"/>
      </w:pPr>
    </w:lvl>
    <w:lvl w:ilvl="1" w:tplc="B232D3E6">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7D348D8"/>
    <w:multiLevelType w:val="hybridMultilevel"/>
    <w:tmpl w:val="818AE9A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7F74F76"/>
    <w:multiLevelType w:val="hybridMultilevel"/>
    <w:tmpl w:val="8A2E766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85250AE"/>
    <w:multiLevelType w:val="hybridMultilevel"/>
    <w:tmpl w:val="AF528B14"/>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0A5E66C2"/>
    <w:multiLevelType w:val="hybridMultilevel"/>
    <w:tmpl w:val="FB4ACEC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0AA476EC"/>
    <w:multiLevelType w:val="hybridMultilevel"/>
    <w:tmpl w:val="FED82F24"/>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0ACD0431"/>
    <w:multiLevelType w:val="hybridMultilevel"/>
    <w:tmpl w:val="0DB64D0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0AF47032"/>
    <w:multiLevelType w:val="hybridMultilevel"/>
    <w:tmpl w:val="1F7EA58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0B6F5BDA"/>
    <w:multiLevelType w:val="hybridMultilevel"/>
    <w:tmpl w:val="85D839F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0B7D6AA1"/>
    <w:multiLevelType w:val="hybridMultilevel"/>
    <w:tmpl w:val="C0003AA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0BE62272"/>
    <w:multiLevelType w:val="hybridMultilevel"/>
    <w:tmpl w:val="71D2E25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0CAA19E0"/>
    <w:multiLevelType w:val="hybridMultilevel"/>
    <w:tmpl w:val="D49C183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0CD27A39"/>
    <w:multiLevelType w:val="hybridMultilevel"/>
    <w:tmpl w:val="4644F482"/>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0D6A4F8A"/>
    <w:multiLevelType w:val="hybridMultilevel"/>
    <w:tmpl w:val="59C081B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0D8317AA"/>
    <w:multiLevelType w:val="hybridMultilevel"/>
    <w:tmpl w:val="7CE00BA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0DF777E3"/>
    <w:multiLevelType w:val="hybridMultilevel"/>
    <w:tmpl w:val="155A963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0E156616"/>
    <w:multiLevelType w:val="hybridMultilevel"/>
    <w:tmpl w:val="5008BBAA"/>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0E354646"/>
    <w:multiLevelType w:val="multilevel"/>
    <w:tmpl w:val="4ADC5D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0E520097"/>
    <w:multiLevelType w:val="hybridMultilevel"/>
    <w:tmpl w:val="8968FE58"/>
    <w:lvl w:ilvl="0" w:tplc="18ACFF10">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0F085E6B"/>
    <w:multiLevelType w:val="hybridMultilevel"/>
    <w:tmpl w:val="3C64598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0F444CE3"/>
    <w:multiLevelType w:val="hybridMultilevel"/>
    <w:tmpl w:val="AB1C070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0FA141E8"/>
    <w:multiLevelType w:val="hybridMultilevel"/>
    <w:tmpl w:val="3FB2E4D8"/>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104315EF"/>
    <w:multiLevelType w:val="hybridMultilevel"/>
    <w:tmpl w:val="367818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10DE4077"/>
    <w:multiLevelType w:val="hybridMultilevel"/>
    <w:tmpl w:val="BB9263A0"/>
    <w:lvl w:ilvl="0" w:tplc="18ACFF10">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11215099"/>
    <w:multiLevelType w:val="hybridMultilevel"/>
    <w:tmpl w:val="8834B85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11A93A60"/>
    <w:multiLevelType w:val="hybridMultilevel"/>
    <w:tmpl w:val="5056438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12253BB7"/>
    <w:multiLevelType w:val="hybridMultilevel"/>
    <w:tmpl w:val="1EFABF72"/>
    <w:lvl w:ilvl="0" w:tplc="04190011">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5">
    <w:nsid w:val="123C3AF6"/>
    <w:multiLevelType w:val="hybridMultilevel"/>
    <w:tmpl w:val="40B4AF6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12AD25BD"/>
    <w:multiLevelType w:val="hybridMultilevel"/>
    <w:tmpl w:val="0CD6D37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12D409A6"/>
    <w:multiLevelType w:val="hybridMultilevel"/>
    <w:tmpl w:val="A2A87AA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130D01EE"/>
    <w:multiLevelType w:val="hybridMultilevel"/>
    <w:tmpl w:val="49582D4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13740E29"/>
    <w:multiLevelType w:val="hybridMultilevel"/>
    <w:tmpl w:val="FC66849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138F03D3"/>
    <w:multiLevelType w:val="hybridMultilevel"/>
    <w:tmpl w:val="C56436A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14176820"/>
    <w:multiLevelType w:val="hybridMultilevel"/>
    <w:tmpl w:val="DAACAD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14C33252"/>
    <w:multiLevelType w:val="hybridMultilevel"/>
    <w:tmpl w:val="6D46AB80"/>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15C562CD"/>
    <w:multiLevelType w:val="hybridMultilevel"/>
    <w:tmpl w:val="3F9E14C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16340BF7"/>
    <w:multiLevelType w:val="hybridMultilevel"/>
    <w:tmpl w:val="8B04BA24"/>
    <w:lvl w:ilvl="0" w:tplc="18ACFF10">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16F90C8E"/>
    <w:multiLevelType w:val="hybridMultilevel"/>
    <w:tmpl w:val="AE2AF18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177753D6"/>
    <w:multiLevelType w:val="hybridMultilevel"/>
    <w:tmpl w:val="07FCC8E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17E55147"/>
    <w:multiLevelType w:val="hybridMultilevel"/>
    <w:tmpl w:val="BE9CDD4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190D4FB3"/>
    <w:multiLevelType w:val="hybridMultilevel"/>
    <w:tmpl w:val="071648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19644450"/>
    <w:multiLevelType w:val="hybridMultilevel"/>
    <w:tmpl w:val="F932769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196D14F8"/>
    <w:multiLevelType w:val="hybridMultilevel"/>
    <w:tmpl w:val="5C08296C"/>
    <w:lvl w:ilvl="0" w:tplc="18ACFF10">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1AE629D1"/>
    <w:multiLevelType w:val="hybridMultilevel"/>
    <w:tmpl w:val="DEDE6A1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1D231093"/>
    <w:multiLevelType w:val="hybridMultilevel"/>
    <w:tmpl w:val="1D747524"/>
    <w:lvl w:ilvl="0" w:tplc="18ACFF10">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1DBF5650"/>
    <w:multiLevelType w:val="hybridMultilevel"/>
    <w:tmpl w:val="16925EE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1E641848"/>
    <w:multiLevelType w:val="hybridMultilevel"/>
    <w:tmpl w:val="8BDCFB5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1EBD7774"/>
    <w:multiLevelType w:val="hybridMultilevel"/>
    <w:tmpl w:val="DFE276E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1FB17B76"/>
    <w:multiLevelType w:val="hybridMultilevel"/>
    <w:tmpl w:val="7E24A1DE"/>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7">
    <w:nsid w:val="1FDA2882"/>
    <w:multiLevelType w:val="hybridMultilevel"/>
    <w:tmpl w:val="8788F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200E7D94"/>
    <w:multiLevelType w:val="hybridMultilevel"/>
    <w:tmpl w:val="D3EC9154"/>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nsid w:val="20244E01"/>
    <w:multiLevelType w:val="hybridMultilevel"/>
    <w:tmpl w:val="A600F4B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20447C9D"/>
    <w:multiLevelType w:val="hybridMultilevel"/>
    <w:tmpl w:val="EA0436E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21C54525"/>
    <w:multiLevelType w:val="hybridMultilevel"/>
    <w:tmpl w:val="C0E48E2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21FB4ED1"/>
    <w:multiLevelType w:val="hybridMultilevel"/>
    <w:tmpl w:val="EF88F61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2250027C"/>
    <w:multiLevelType w:val="hybridMultilevel"/>
    <w:tmpl w:val="D82CB94E"/>
    <w:lvl w:ilvl="0" w:tplc="18ACFF10">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229B4CAB"/>
    <w:multiLevelType w:val="hybridMultilevel"/>
    <w:tmpl w:val="ECE807E6"/>
    <w:lvl w:ilvl="0" w:tplc="18ACFF10">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23424987"/>
    <w:multiLevelType w:val="hybridMultilevel"/>
    <w:tmpl w:val="071C364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23731AB8"/>
    <w:multiLevelType w:val="hybridMultilevel"/>
    <w:tmpl w:val="5128C33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24CC5751"/>
    <w:multiLevelType w:val="hybridMultilevel"/>
    <w:tmpl w:val="33DC012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253D5D6F"/>
    <w:multiLevelType w:val="hybridMultilevel"/>
    <w:tmpl w:val="85D23286"/>
    <w:lvl w:ilvl="0" w:tplc="18ACFF10">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25502619"/>
    <w:multiLevelType w:val="hybridMultilevel"/>
    <w:tmpl w:val="A6720F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260B355A"/>
    <w:multiLevelType w:val="hybridMultilevel"/>
    <w:tmpl w:val="E376E512"/>
    <w:lvl w:ilvl="0" w:tplc="3DEC03EA">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1">
    <w:nsid w:val="26F82B47"/>
    <w:multiLevelType w:val="hybridMultilevel"/>
    <w:tmpl w:val="DC4C1032"/>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2">
    <w:nsid w:val="273C66C0"/>
    <w:multiLevelType w:val="hybridMultilevel"/>
    <w:tmpl w:val="26D87B46"/>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3">
    <w:nsid w:val="27842EE6"/>
    <w:multiLevelType w:val="hybridMultilevel"/>
    <w:tmpl w:val="A3569D4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27F756CA"/>
    <w:multiLevelType w:val="hybridMultilevel"/>
    <w:tmpl w:val="89BEB2F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280F7B5A"/>
    <w:multiLevelType w:val="hybridMultilevel"/>
    <w:tmpl w:val="21703F1C"/>
    <w:lvl w:ilvl="0" w:tplc="18ACFF10">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28951509"/>
    <w:multiLevelType w:val="hybridMultilevel"/>
    <w:tmpl w:val="438CA64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2A2B5FEC"/>
    <w:multiLevelType w:val="hybridMultilevel"/>
    <w:tmpl w:val="605C236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2A3B5617"/>
    <w:multiLevelType w:val="hybridMultilevel"/>
    <w:tmpl w:val="DE3C44CC"/>
    <w:lvl w:ilvl="0" w:tplc="18ACFF10">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2AAC48A6"/>
    <w:multiLevelType w:val="hybridMultilevel"/>
    <w:tmpl w:val="8606344E"/>
    <w:lvl w:ilvl="0" w:tplc="18ACFF10">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2C870421"/>
    <w:multiLevelType w:val="multilevel"/>
    <w:tmpl w:val="4650F2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nsid w:val="2CEE597B"/>
    <w:multiLevelType w:val="hybridMultilevel"/>
    <w:tmpl w:val="126035D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2D5C5768"/>
    <w:multiLevelType w:val="hybridMultilevel"/>
    <w:tmpl w:val="0C1E5C9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2F905FB0"/>
    <w:multiLevelType w:val="hybridMultilevel"/>
    <w:tmpl w:val="3F0C19C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2F917D36"/>
    <w:multiLevelType w:val="hybridMultilevel"/>
    <w:tmpl w:val="6A023E1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322B526F"/>
    <w:multiLevelType w:val="hybridMultilevel"/>
    <w:tmpl w:val="7DC46ED2"/>
    <w:lvl w:ilvl="0" w:tplc="18ACFF10">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3344728D"/>
    <w:multiLevelType w:val="hybridMultilevel"/>
    <w:tmpl w:val="B900D07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nsid w:val="33F15EB2"/>
    <w:multiLevelType w:val="hybridMultilevel"/>
    <w:tmpl w:val="50C87C2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344B5E59"/>
    <w:multiLevelType w:val="hybridMultilevel"/>
    <w:tmpl w:val="AF223E3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nsid w:val="353B62CA"/>
    <w:multiLevelType w:val="hybridMultilevel"/>
    <w:tmpl w:val="6BD4012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nsid w:val="35B80C66"/>
    <w:multiLevelType w:val="hybridMultilevel"/>
    <w:tmpl w:val="9CBA23C4"/>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1">
    <w:nsid w:val="35F11474"/>
    <w:multiLevelType w:val="hybridMultilevel"/>
    <w:tmpl w:val="ADA62AB0"/>
    <w:lvl w:ilvl="0" w:tplc="18ACFF10">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nsid w:val="37480E3A"/>
    <w:multiLevelType w:val="hybridMultilevel"/>
    <w:tmpl w:val="E304D410"/>
    <w:lvl w:ilvl="0" w:tplc="18ACFF10">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38487160"/>
    <w:multiLevelType w:val="hybridMultilevel"/>
    <w:tmpl w:val="98D6CC76"/>
    <w:lvl w:ilvl="0" w:tplc="18ACFF10">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38990E30"/>
    <w:multiLevelType w:val="hybridMultilevel"/>
    <w:tmpl w:val="E3E68CF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38D73CC0"/>
    <w:multiLevelType w:val="hybridMultilevel"/>
    <w:tmpl w:val="8BBC29AA"/>
    <w:lvl w:ilvl="0" w:tplc="18ACFF10">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392D4235"/>
    <w:multiLevelType w:val="hybridMultilevel"/>
    <w:tmpl w:val="66483BE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39372FCA"/>
    <w:multiLevelType w:val="hybridMultilevel"/>
    <w:tmpl w:val="2508200A"/>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nsid w:val="39510947"/>
    <w:multiLevelType w:val="hybridMultilevel"/>
    <w:tmpl w:val="2A3A40A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39D01700"/>
    <w:multiLevelType w:val="hybridMultilevel"/>
    <w:tmpl w:val="8E9A36B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nsid w:val="3A200F41"/>
    <w:multiLevelType w:val="hybridMultilevel"/>
    <w:tmpl w:val="B04280E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nsid w:val="3A546369"/>
    <w:multiLevelType w:val="hybridMultilevel"/>
    <w:tmpl w:val="E8988EF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nsid w:val="3AD37360"/>
    <w:multiLevelType w:val="hybridMultilevel"/>
    <w:tmpl w:val="FE127E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3B2F4381"/>
    <w:multiLevelType w:val="hybridMultilevel"/>
    <w:tmpl w:val="AC327106"/>
    <w:lvl w:ilvl="0" w:tplc="3DEC03EA">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4">
    <w:nsid w:val="3BFE3975"/>
    <w:multiLevelType w:val="hybridMultilevel"/>
    <w:tmpl w:val="DAD259B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nsid w:val="3CFB3363"/>
    <w:multiLevelType w:val="hybridMultilevel"/>
    <w:tmpl w:val="13FAC8D4"/>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6">
    <w:nsid w:val="3DB7674B"/>
    <w:multiLevelType w:val="hybridMultilevel"/>
    <w:tmpl w:val="40B493F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nsid w:val="3DDF4D37"/>
    <w:multiLevelType w:val="hybridMultilevel"/>
    <w:tmpl w:val="0248C6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3E5D384A"/>
    <w:multiLevelType w:val="hybridMultilevel"/>
    <w:tmpl w:val="46C0B9A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3F7A6820"/>
    <w:multiLevelType w:val="hybridMultilevel"/>
    <w:tmpl w:val="D46E3176"/>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0">
    <w:nsid w:val="3FB71A13"/>
    <w:multiLevelType w:val="hybridMultilevel"/>
    <w:tmpl w:val="0E6A6A4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0640624"/>
    <w:multiLevelType w:val="hybridMultilevel"/>
    <w:tmpl w:val="6DB8B4CC"/>
    <w:lvl w:ilvl="0" w:tplc="18ACFF10">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nsid w:val="40DA1FB5"/>
    <w:multiLevelType w:val="hybridMultilevel"/>
    <w:tmpl w:val="39D2B4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nsid w:val="432A738F"/>
    <w:multiLevelType w:val="hybridMultilevel"/>
    <w:tmpl w:val="28E05BD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439B5FF0"/>
    <w:multiLevelType w:val="hybridMultilevel"/>
    <w:tmpl w:val="794A6C00"/>
    <w:lvl w:ilvl="0" w:tplc="18ACFF10">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nsid w:val="43AC6416"/>
    <w:multiLevelType w:val="hybridMultilevel"/>
    <w:tmpl w:val="9A46F09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6">
    <w:nsid w:val="43F55847"/>
    <w:multiLevelType w:val="multilevel"/>
    <w:tmpl w:val="EA6E00B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nsid w:val="44007994"/>
    <w:multiLevelType w:val="multilevel"/>
    <w:tmpl w:val="0EC2996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nsid w:val="441777EA"/>
    <w:multiLevelType w:val="hybridMultilevel"/>
    <w:tmpl w:val="41B04DD8"/>
    <w:lvl w:ilvl="0" w:tplc="18ACFF10">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9">
    <w:nsid w:val="451D2690"/>
    <w:multiLevelType w:val="hybridMultilevel"/>
    <w:tmpl w:val="38B86E80"/>
    <w:lvl w:ilvl="0" w:tplc="18ACFF10">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46852CB0"/>
    <w:multiLevelType w:val="hybridMultilevel"/>
    <w:tmpl w:val="4A8AE85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1">
    <w:nsid w:val="4800715E"/>
    <w:multiLevelType w:val="hybridMultilevel"/>
    <w:tmpl w:val="DB6415C6"/>
    <w:lvl w:ilvl="0" w:tplc="18ACFF10">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2">
    <w:nsid w:val="485C372D"/>
    <w:multiLevelType w:val="hybridMultilevel"/>
    <w:tmpl w:val="D84C81F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3">
    <w:nsid w:val="486921B4"/>
    <w:multiLevelType w:val="hybridMultilevel"/>
    <w:tmpl w:val="3FE6AEC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4">
    <w:nsid w:val="489B2265"/>
    <w:multiLevelType w:val="hybridMultilevel"/>
    <w:tmpl w:val="6C4E88B2"/>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5">
    <w:nsid w:val="48F35FD3"/>
    <w:multiLevelType w:val="hybridMultilevel"/>
    <w:tmpl w:val="D13CA74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6">
    <w:nsid w:val="4A49181A"/>
    <w:multiLevelType w:val="hybridMultilevel"/>
    <w:tmpl w:val="C5F02CC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7">
    <w:nsid w:val="4C814134"/>
    <w:multiLevelType w:val="hybridMultilevel"/>
    <w:tmpl w:val="5358EA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8">
    <w:nsid w:val="4C8B48D2"/>
    <w:multiLevelType w:val="hybridMultilevel"/>
    <w:tmpl w:val="B8EE2E5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9">
    <w:nsid w:val="4D72479A"/>
    <w:multiLevelType w:val="hybridMultilevel"/>
    <w:tmpl w:val="50CC35E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0">
    <w:nsid w:val="4D9D51A7"/>
    <w:multiLevelType w:val="hybridMultilevel"/>
    <w:tmpl w:val="57E0920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1">
    <w:nsid w:val="4DD11DBE"/>
    <w:multiLevelType w:val="hybridMultilevel"/>
    <w:tmpl w:val="8C16C4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2">
    <w:nsid w:val="4E9164E1"/>
    <w:multiLevelType w:val="hybridMultilevel"/>
    <w:tmpl w:val="CC625F8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3">
    <w:nsid w:val="4F843456"/>
    <w:multiLevelType w:val="hybridMultilevel"/>
    <w:tmpl w:val="21761EF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4">
    <w:nsid w:val="4FB9389B"/>
    <w:multiLevelType w:val="hybridMultilevel"/>
    <w:tmpl w:val="95A6870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5">
    <w:nsid w:val="4FC32F24"/>
    <w:multiLevelType w:val="hybridMultilevel"/>
    <w:tmpl w:val="694C2448"/>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6">
    <w:nsid w:val="51F02F1B"/>
    <w:multiLevelType w:val="hybridMultilevel"/>
    <w:tmpl w:val="C35E646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7">
    <w:nsid w:val="52A559B8"/>
    <w:multiLevelType w:val="hybridMultilevel"/>
    <w:tmpl w:val="4F54D39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8">
    <w:nsid w:val="52A95801"/>
    <w:multiLevelType w:val="hybridMultilevel"/>
    <w:tmpl w:val="D7D20E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9">
    <w:nsid w:val="531501C8"/>
    <w:multiLevelType w:val="hybridMultilevel"/>
    <w:tmpl w:val="F62EDC2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nsid w:val="53C903D5"/>
    <w:multiLevelType w:val="hybridMultilevel"/>
    <w:tmpl w:val="16AC439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1">
    <w:nsid w:val="542F61F7"/>
    <w:multiLevelType w:val="hybridMultilevel"/>
    <w:tmpl w:val="0518DA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2">
    <w:nsid w:val="543425D5"/>
    <w:multiLevelType w:val="hybridMultilevel"/>
    <w:tmpl w:val="2EA859C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3">
    <w:nsid w:val="5480022D"/>
    <w:multiLevelType w:val="hybridMultilevel"/>
    <w:tmpl w:val="56A44E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4">
    <w:nsid w:val="54DE18EA"/>
    <w:multiLevelType w:val="hybridMultilevel"/>
    <w:tmpl w:val="D93ED1C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5">
    <w:nsid w:val="554F0AE1"/>
    <w:multiLevelType w:val="hybridMultilevel"/>
    <w:tmpl w:val="10B8E8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6">
    <w:nsid w:val="56195509"/>
    <w:multiLevelType w:val="multilevel"/>
    <w:tmpl w:val="F38A9C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7">
    <w:nsid w:val="565A0200"/>
    <w:multiLevelType w:val="hybridMultilevel"/>
    <w:tmpl w:val="D52C8C8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8">
    <w:nsid w:val="56776B48"/>
    <w:multiLevelType w:val="hybridMultilevel"/>
    <w:tmpl w:val="0ECE69F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9">
    <w:nsid w:val="56C8712C"/>
    <w:multiLevelType w:val="hybridMultilevel"/>
    <w:tmpl w:val="C66A711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0">
    <w:nsid w:val="56D57A03"/>
    <w:multiLevelType w:val="hybridMultilevel"/>
    <w:tmpl w:val="43322D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1">
    <w:nsid w:val="56F12010"/>
    <w:multiLevelType w:val="multilevel"/>
    <w:tmpl w:val="8110B0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2">
    <w:nsid w:val="57C84D1C"/>
    <w:multiLevelType w:val="hybridMultilevel"/>
    <w:tmpl w:val="DF2C23F6"/>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3">
    <w:nsid w:val="58101AB5"/>
    <w:multiLevelType w:val="hybridMultilevel"/>
    <w:tmpl w:val="9FDAFEBE"/>
    <w:lvl w:ilvl="0" w:tplc="18ACFF10">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4">
    <w:nsid w:val="5976409F"/>
    <w:multiLevelType w:val="hybridMultilevel"/>
    <w:tmpl w:val="8AB6CB2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5">
    <w:nsid w:val="59C344B9"/>
    <w:multiLevelType w:val="hybridMultilevel"/>
    <w:tmpl w:val="5DFE37E8"/>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6">
    <w:nsid w:val="5AEB3BA4"/>
    <w:multiLevelType w:val="hybridMultilevel"/>
    <w:tmpl w:val="8E02623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7">
    <w:nsid w:val="5B7B4588"/>
    <w:multiLevelType w:val="hybridMultilevel"/>
    <w:tmpl w:val="5590F1E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8">
    <w:nsid w:val="5B7F582F"/>
    <w:multiLevelType w:val="hybridMultilevel"/>
    <w:tmpl w:val="95D82606"/>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9">
    <w:nsid w:val="5B8B3E68"/>
    <w:multiLevelType w:val="hybridMultilevel"/>
    <w:tmpl w:val="B4F4A1C4"/>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0">
    <w:nsid w:val="5C487CDB"/>
    <w:multiLevelType w:val="hybridMultilevel"/>
    <w:tmpl w:val="851A9D9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1">
    <w:nsid w:val="5D571DEF"/>
    <w:multiLevelType w:val="hybridMultilevel"/>
    <w:tmpl w:val="03925A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2">
    <w:nsid w:val="5F7E3BBA"/>
    <w:multiLevelType w:val="hybridMultilevel"/>
    <w:tmpl w:val="A526533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3">
    <w:nsid w:val="5FF86EF1"/>
    <w:multiLevelType w:val="hybridMultilevel"/>
    <w:tmpl w:val="C3D2F61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4">
    <w:nsid w:val="602D69B0"/>
    <w:multiLevelType w:val="hybridMultilevel"/>
    <w:tmpl w:val="C6F0772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5">
    <w:nsid w:val="602E186F"/>
    <w:multiLevelType w:val="hybridMultilevel"/>
    <w:tmpl w:val="0BD8BA2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6">
    <w:nsid w:val="60F1475F"/>
    <w:multiLevelType w:val="hybridMultilevel"/>
    <w:tmpl w:val="7952DC32"/>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7">
    <w:nsid w:val="61513292"/>
    <w:multiLevelType w:val="hybridMultilevel"/>
    <w:tmpl w:val="711A5FB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8">
    <w:nsid w:val="6157162F"/>
    <w:multiLevelType w:val="hybridMultilevel"/>
    <w:tmpl w:val="70C0F8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9">
    <w:nsid w:val="61F36C30"/>
    <w:multiLevelType w:val="hybridMultilevel"/>
    <w:tmpl w:val="9A30B0A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0">
    <w:nsid w:val="62663352"/>
    <w:multiLevelType w:val="hybridMultilevel"/>
    <w:tmpl w:val="036207D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1">
    <w:nsid w:val="62CA34ED"/>
    <w:multiLevelType w:val="hybridMultilevel"/>
    <w:tmpl w:val="6A28082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2">
    <w:nsid w:val="63575611"/>
    <w:multiLevelType w:val="hybridMultilevel"/>
    <w:tmpl w:val="2154EE18"/>
    <w:lvl w:ilvl="0" w:tplc="18ACFF10">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3">
    <w:nsid w:val="639E6F04"/>
    <w:multiLevelType w:val="hybridMultilevel"/>
    <w:tmpl w:val="0B0E95B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4">
    <w:nsid w:val="63C00627"/>
    <w:multiLevelType w:val="hybridMultilevel"/>
    <w:tmpl w:val="55D646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5">
    <w:nsid w:val="63DA69B7"/>
    <w:multiLevelType w:val="hybridMultilevel"/>
    <w:tmpl w:val="AED839F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6">
    <w:nsid w:val="64D75992"/>
    <w:multiLevelType w:val="hybridMultilevel"/>
    <w:tmpl w:val="634E2B58"/>
    <w:lvl w:ilvl="0" w:tplc="3DEC03EA">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77">
    <w:nsid w:val="64EB5376"/>
    <w:multiLevelType w:val="hybridMultilevel"/>
    <w:tmpl w:val="2570C56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8">
    <w:nsid w:val="657342D4"/>
    <w:multiLevelType w:val="hybridMultilevel"/>
    <w:tmpl w:val="0904460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9">
    <w:nsid w:val="677E2D24"/>
    <w:multiLevelType w:val="hybridMultilevel"/>
    <w:tmpl w:val="114E2B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0">
    <w:nsid w:val="684A1C76"/>
    <w:multiLevelType w:val="hybridMultilevel"/>
    <w:tmpl w:val="3642E75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1">
    <w:nsid w:val="68DB7827"/>
    <w:multiLevelType w:val="hybridMultilevel"/>
    <w:tmpl w:val="7C7ACE1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2">
    <w:nsid w:val="692E57D3"/>
    <w:multiLevelType w:val="hybridMultilevel"/>
    <w:tmpl w:val="EC4EFB0A"/>
    <w:lvl w:ilvl="0" w:tplc="18ACFF10">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3">
    <w:nsid w:val="6960662B"/>
    <w:multiLevelType w:val="hybridMultilevel"/>
    <w:tmpl w:val="58AAD4E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4">
    <w:nsid w:val="69775A30"/>
    <w:multiLevelType w:val="hybridMultilevel"/>
    <w:tmpl w:val="607260A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5">
    <w:nsid w:val="69844971"/>
    <w:multiLevelType w:val="hybridMultilevel"/>
    <w:tmpl w:val="F56008B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6">
    <w:nsid w:val="6AE35D69"/>
    <w:multiLevelType w:val="hybridMultilevel"/>
    <w:tmpl w:val="80DE58D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7">
    <w:nsid w:val="6B5F79D9"/>
    <w:multiLevelType w:val="hybridMultilevel"/>
    <w:tmpl w:val="9A04F6B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8">
    <w:nsid w:val="6BD10B4D"/>
    <w:multiLevelType w:val="hybridMultilevel"/>
    <w:tmpl w:val="99FE3DE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9">
    <w:nsid w:val="6BED26B0"/>
    <w:multiLevelType w:val="hybridMultilevel"/>
    <w:tmpl w:val="C8AE4C5E"/>
    <w:lvl w:ilvl="0" w:tplc="18ACFF10">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0">
    <w:nsid w:val="6D60385F"/>
    <w:multiLevelType w:val="hybridMultilevel"/>
    <w:tmpl w:val="C172AFD0"/>
    <w:lvl w:ilvl="0" w:tplc="18ACFF10">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1">
    <w:nsid w:val="6E057A40"/>
    <w:multiLevelType w:val="hybridMultilevel"/>
    <w:tmpl w:val="537A041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2">
    <w:nsid w:val="6E184D05"/>
    <w:multiLevelType w:val="hybridMultilevel"/>
    <w:tmpl w:val="0CB86E9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3">
    <w:nsid w:val="6E5633F8"/>
    <w:multiLevelType w:val="hybridMultilevel"/>
    <w:tmpl w:val="C2828870"/>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4">
    <w:nsid w:val="6EA753F9"/>
    <w:multiLevelType w:val="hybridMultilevel"/>
    <w:tmpl w:val="878805C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95">
    <w:nsid w:val="6FAE4468"/>
    <w:multiLevelType w:val="hybridMultilevel"/>
    <w:tmpl w:val="FF889E7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6">
    <w:nsid w:val="70EF4C5B"/>
    <w:multiLevelType w:val="hybridMultilevel"/>
    <w:tmpl w:val="0C2681D4"/>
    <w:lvl w:ilvl="0" w:tplc="18ACFF10">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7">
    <w:nsid w:val="7106391D"/>
    <w:multiLevelType w:val="hybridMultilevel"/>
    <w:tmpl w:val="800E222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8">
    <w:nsid w:val="724E73D9"/>
    <w:multiLevelType w:val="hybridMultilevel"/>
    <w:tmpl w:val="42FC4E9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9">
    <w:nsid w:val="728A670A"/>
    <w:multiLevelType w:val="hybridMultilevel"/>
    <w:tmpl w:val="8ABCE6F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0">
    <w:nsid w:val="729D32A7"/>
    <w:multiLevelType w:val="hybridMultilevel"/>
    <w:tmpl w:val="D55494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1">
    <w:nsid w:val="73F255E9"/>
    <w:multiLevelType w:val="hybridMultilevel"/>
    <w:tmpl w:val="4D80A98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2">
    <w:nsid w:val="746E7867"/>
    <w:multiLevelType w:val="hybridMultilevel"/>
    <w:tmpl w:val="C760223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3">
    <w:nsid w:val="752028F8"/>
    <w:multiLevelType w:val="hybridMultilevel"/>
    <w:tmpl w:val="35B2591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4">
    <w:nsid w:val="752861A3"/>
    <w:multiLevelType w:val="hybridMultilevel"/>
    <w:tmpl w:val="FE84CC2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5">
    <w:nsid w:val="75411B9B"/>
    <w:multiLevelType w:val="hybridMultilevel"/>
    <w:tmpl w:val="8D64A82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6">
    <w:nsid w:val="756151DF"/>
    <w:multiLevelType w:val="hybridMultilevel"/>
    <w:tmpl w:val="3C10863E"/>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7">
    <w:nsid w:val="75C840C0"/>
    <w:multiLevelType w:val="hybridMultilevel"/>
    <w:tmpl w:val="6E702552"/>
    <w:lvl w:ilvl="0" w:tplc="18ACFF10">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8">
    <w:nsid w:val="76317A4A"/>
    <w:multiLevelType w:val="hybridMultilevel"/>
    <w:tmpl w:val="EFD672D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9">
    <w:nsid w:val="78DF66D9"/>
    <w:multiLevelType w:val="hybridMultilevel"/>
    <w:tmpl w:val="D30E661A"/>
    <w:lvl w:ilvl="0" w:tplc="18ACFF10">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0">
    <w:nsid w:val="79406CEC"/>
    <w:multiLevelType w:val="hybridMultilevel"/>
    <w:tmpl w:val="C0925CBC"/>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1">
    <w:nsid w:val="7A3D3E5E"/>
    <w:multiLevelType w:val="hybridMultilevel"/>
    <w:tmpl w:val="A254DB7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2">
    <w:nsid w:val="7AAD1E90"/>
    <w:multiLevelType w:val="hybridMultilevel"/>
    <w:tmpl w:val="53CADD7A"/>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3">
    <w:nsid w:val="7AE0370F"/>
    <w:multiLevelType w:val="hybridMultilevel"/>
    <w:tmpl w:val="ED86E83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4">
    <w:nsid w:val="7B44441C"/>
    <w:multiLevelType w:val="hybridMultilevel"/>
    <w:tmpl w:val="4DDEA97A"/>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5">
    <w:nsid w:val="7B9F5C5F"/>
    <w:multiLevelType w:val="hybridMultilevel"/>
    <w:tmpl w:val="E012A2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6">
    <w:nsid w:val="7CB9268E"/>
    <w:multiLevelType w:val="hybridMultilevel"/>
    <w:tmpl w:val="88628EA0"/>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7">
    <w:nsid w:val="7D1B3754"/>
    <w:multiLevelType w:val="hybridMultilevel"/>
    <w:tmpl w:val="A4C4775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8">
    <w:nsid w:val="7D41777B"/>
    <w:multiLevelType w:val="hybridMultilevel"/>
    <w:tmpl w:val="005E749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9">
    <w:nsid w:val="7D45212C"/>
    <w:multiLevelType w:val="hybridMultilevel"/>
    <w:tmpl w:val="78E6A9B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0">
    <w:nsid w:val="7F2D487C"/>
    <w:multiLevelType w:val="hybridMultilevel"/>
    <w:tmpl w:val="0178963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1">
    <w:nsid w:val="7F984DD2"/>
    <w:multiLevelType w:val="hybridMultilevel"/>
    <w:tmpl w:val="65A4CEC4"/>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1"/>
  </w:num>
  <w:num w:numId="4">
    <w:abstractNumId w:val="1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0"/>
  </w:num>
  <w:num w:numId="6">
    <w:abstractNumId w:val="93"/>
  </w:num>
  <w:num w:numId="7">
    <w:abstractNumId w:val="172"/>
  </w:num>
  <w:num w:numId="8">
    <w:abstractNumId w:val="78"/>
  </w:num>
  <w:num w:numId="9">
    <w:abstractNumId w:val="207"/>
  </w:num>
  <w:num w:numId="10">
    <w:abstractNumId w:val="64"/>
  </w:num>
  <w:num w:numId="11">
    <w:abstractNumId w:val="153"/>
  </w:num>
  <w:num w:numId="12">
    <w:abstractNumId w:val="68"/>
  </w:num>
  <w:num w:numId="13">
    <w:abstractNumId w:val="44"/>
  </w:num>
  <w:num w:numId="14">
    <w:abstractNumId w:val="118"/>
  </w:num>
  <w:num w:numId="15">
    <w:abstractNumId w:val="85"/>
  </w:num>
  <w:num w:numId="16">
    <w:abstractNumId w:val="196"/>
  </w:num>
  <w:num w:numId="17">
    <w:abstractNumId w:val="79"/>
  </w:num>
  <w:num w:numId="18">
    <w:abstractNumId w:val="91"/>
  </w:num>
  <w:num w:numId="19">
    <w:abstractNumId w:val="52"/>
  </w:num>
  <w:num w:numId="20">
    <w:abstractNumId w:val="63"/>
  </w:num>
  <w:num w:numId="21">
    <w:abstractNumId w:val="5"/>
  </w:num>
  <w:num w:numId="22">
    <w:abstractNumId w:val="182"/>
  </w:num>
  <w:num w:numId="23">
    <w:abstractNumId w:val="31"/>
  </w:num>
  <w:num w:numId="24">
    <w:abstractNumId w:val="209"/>
  </w:num>
  <w:num w:numId="25">
    <w:abstractNumId w:val="114"/>
  </w:num>
  <w:num w:numId="26">
    <w:abstractNumId w:val="189"/>
  </w:num>
  <w:num w:numId="27">
    <w:abstractNumId w:val="6"/>
  </w:num>
  <w:num w:numId="28">
    <w:abstractNumId w:val="92"/>
  </w:num>
  <w:num w:numId="29">
    <w:abstractNumId w:val="119"/>
  </w:num>
  <w:num w:numId="30">
    <w:abstractNumId w:val="75"/>
  </w:num>
  <w:num w:numId="31">
    <w:abstractNumId w:val="121"/>
  </w:num>
  <w:num w:numId="32">
    <w:abstractNumId w:val="26"/>
  </w:num>
  <w:num w:numId="33">
    <w:abstractNumId w:val="95"/>
  </w:num>
  <w:num w:numId="34">
    <w:abstractNumId w:val="190"/>
  </w:num>
  <w:num w:numId="35">
    <w:abstractNumId w:val="111"/>
  </w:num>
  <w:num w:numId="36">
    <w:abstractNumId w:val="159"/>
  </w:num>
  <w:num w:numId="37">
    <w:abstractNumId w:val="109"/>
  </w:num>
  <w:num w:numId="38">
    <w:abstractNumId w:val="210"/>
  </w:num>
  <w:num w:numId="39">
    <w:abstractNumId w:val="13"/>
  </w:num>
  <w:num w:numId="40">
    <w:abstractNumId w:val="221"/>
  </w:num>
  <w:num w:numId="41">
    <w:abstractNumId w:val="155"/>
  </w:num>
  <w:num w:numId="42">
    <w:abstractNumId w:val="24"/>
  </w:num>
  <w:num w:numId="43">
    <w:abstractNumId w:val="20"/>
  </w:num>
  <w:num w:numId="44">
    <w:abstractNumId w:val="206"/>
  </w:num>
  <w:num w:numId="45">
    <w:abstractNumId w:val="105"/>
  </w:num>
  <w:num w:numId="46">
    <w:abstractNumId w:val="29"/>
  </w:num>
  <w:num w:numId="47">
    <w:abstractNumId w:val="166"/>
  </w:num>
  <w:num w:numId="48">
    <w:abstractNumId w:val="42"/>
  </w:num>
  <w:num w:numId="49">
    <w:abstractNumId w:val="193"/>
  </w:num>
  <w:num w:numId="50">
    <w:abstractNumId w:val="135"/>
  </w:num>
  <w:num w:numId="51">
    <w:abstractNumId w:val="56"/>
  </w:num>
  <w:num w:numId="52">
    <w:abstractNumId w:val="90"/>
  </w:num>
  <w:num w:numId="53">
    <w:abstractNumId w:val="124"/>
  </w:num>
  <w:num w:numId="54">
    <w:abstractNumId w:val="152"/>
  </w:num>
  <w:num w:numId="55">
    <w:abstractNumId w:val="212"/>
  </w:num>
  <w:num w:numId="56">
    <w:abstractNumId w:val="11"/>
  </w:num>
  <w:num w:numId="57">
    <w:abstractNumId w:val="214"/>
  </w:num>
  <w:num w:numId="58">
    <w:abstractNumId w:val="72"/>
  </w:num>
  <w:num w:numId="59">
    <w:abstractNumId w:val="158"/>
  </w:num>
  <w:num w:numId="60">
    <w:abstractNumId w:val="58"/>
  </w:num>
  <w:num w:numId="61">
    <w:abstractNumId w:val="176"/>
  </w:num>
  <w:num w:numId="62">
    <w:abstractNumId w:val="70"/>
  </w:num>
  <w:num w:numId="63">
    <w:abstractNumId w:val="103"/>
  </w:num>
  <w:num w:numId="64">
    <w:abstractNumId w:val="175"/>
  </w:num>
  <w:num w:numId="65">
    <w:abstractNumId w:val="74"/>
  </w:num>
  <w:num w:numId="66">
    <w:abstractNumId w:val="213"/>
  </w:num>
  <w:num w:numId="67">
    <w:abstractNumId w:val="40"/>
  </w:num>
  <w:num w:numId="68">
    <w:abstractNumId w:val="94"/>
  </w:num>
  <w:num w:numId="69">
    <w:abstractNumId w:val="100"/>
  </w:num>
  <w:num w:numId="70">
    <w:abstractNumId w:val="113"/>
  </w:num>
  <w:num w:numId="71">
    <w:abstractNumId w:val="149"/>
  </w:num>
  <w:num w:numId="72">
    <w:abstractNumId w:val="129"/>
  </w:num>
  <w:num w:numId="73">
    <w:abstractNumId w:val="76"/>
  </w:num>
  <w:num w:numId="74">
    <w:abstractNumId w:val="141"/>
  </w:num>
  <w:num w:numId="75">
    <w:abstractNumId w:val="38"/>
  </w:num>
  <w:num w:numId="76">
    <w:abstractNumId w:val="186"/>
  </w:num>
  <w:num w:numId="77">
    <w:abstractNumId w:val="77"/>
  </w:num>
  <w:num w:numId="78">
    <w:abstractNumId w:val="169"/>
  </w:num>
  <w:num w:numId="79">
    <w:abstractNumId w:val="157"/>
  </w:num>
  <w:num w:numId="80">
    <w:abstractNumId w:val="14"/>
  </w:num>
  <w:num w:numId="81">
    <w:abstractNumId w:val="197"/>
  </w:num>
  <w:num w:numId="82">
    <w:abstractNumId w:val="54"/>
  </w:num>
  <w:num w:numId="83">
    <w:abstractNumId w:val="133"/>
  </w:num>
  <w:num w:numId="84">
    <w:abstractNumId w:val="96"/>
  </w:num>
  <w:num w:numId="85">
    <w:abstractNumId w:val="163"/>
  </w:num>
  <w:num w:numId="86">
    <w:abstractNumId w:val="187"/>
  </w:num>
  <w:num w:numId="87">
    <w:abstractNumId w:val="199"/>
  </w:num>
  <w:num w:numId="88">
    <w:abstractNumId w:val="104"/>
  </w:num>
  <w:num w:numId="89">
    <w:abstractNumId w:val="57"/>
  </w:num>
  <w:num w:numId="90">
    <w:abstractNumId w:val="179"/>
  </w:num>
  <w:num w:numId="91">
    <w:abstractNumId w:val="49"/>
  </w:num>
  <w:num w:numId="92">
    <w:abstractNumId w:val="69"/>
  </w:num>
  <w:num w:numId="93">
    <w:abstractNumId w:val="154"/>
  </w:num>
  <w:num w:numId="94">
    <w:abstractNumId w:val="65"/>
  </w:num>
  <w:num w:numId="95">
    <w:abstractNumId w:val="15"/>
  </w:num>
  <w:num w:numId="96">
    <w:abstractNumId w:val="134"/>
  </w:num>
  <w:num w:numId="97">
    <w:abstractNumId w:val="164"/>
  </w:num>
  <w:num w:numId="98">
    <w:abstractNumId w:val="132"/>
  </w:num>
  <w:num w:numId="99">
    <w:abstractNumId w:val="156"/>
  </w:num>
  <w:num w:numId="100">
    <w:abstractNumId w:val="147"/>
  </w:num>
  <w:num w:numId="101">
    <w:abstractNumId w:val="170"/>
  </w:num>
  <w:num w:numId="102">
    <w:abstractNumId w:val="102"/>
  </w:num>
  <w:num w:numId="103">
    <w:abstractNumId w:val="30"/>
  </w:num>
  <w:num w:numId="104">
    <w:abstractNumId w:val="192"/>
  </w:num>
  <w:num w:numId="105">
    <w:abstractNumId w:val="39"/>
  </w:num>
  <w:num w:numId="106">
    <w:abstractNumId w:val="46"/>
  </w:num>
  <w:num w:numId="107">
    <w:abstractNumId w:val="67"/>
  </w:num>
  <w:num w:numId="108">
    <w:abstractNumId w:val="188"/>
  </w:num>
  <w:num w:numId="109">
    <w:abstractNumId w:val="12"/>
  </w:num>
  <w:num w:numId="110">
    <w:abstractNumId w:val="36"/>
  </w:num>
  <w:num w:numId="111">
    <w:abstractNumId w:val="136"/>
  </w:num>
  <w:num w:numId="112">
    <w:abstractNumId w:val="3"/>
  </w:num>
  <w:num w:numId="113">
    <w:abstractNumId w:val="21"/>
  </w:num>
  <w:num w:numId="114">
    <w:abstractNumId w:val="84"/>
  </w:num>
  <w:num w:numId="115">
    <w:abstractNumId w:val="183"/>
  </w:num>
  <w:num w:numId="116">
    <w:abstractNumId w:val="27"/>
  </w:num>
  <w:num w:numId="117">
    <w:abstractNumId w:val="195"/>
  </w:num>
  <w:num w:numId="118">
    <w:abstractNumId w:val="185"/>
  </w:num>
  <w:num w:numId="119">
    <w:abstractNumId w:val="208"/>
  </w:num>
  <w:num w:numId="120">
    <w:abstractNumId w:val="99"/>
  </w:num>
  <w:num w:numId="121">
    <w:abstractNumId w:val="10"/>
  </w:num>
  <w:num w:numId="122">
    <w:abstractNumId w:val="115"/>
  </w:num>
  <w:num w:numId="123">
    <w:abstractNumId w:val="4"/>
  </w:num>
  <w:num w:numId="124">
    <w:abstractNumId w:val="142"/>
  </w:num>
  <w:num w:numId="125">
    <w:abstractNumId w:val="177"/>
  </w:num>
  <w:num w:numId="126">
    <w:abstractNumId w:val="144"/>
  </w:num>
  <w:num w:numId="127">
    <w:abstractNumId w:val="174"/>
  </w:num>
  <w:num w:numId="128">
    <w:abstractNumId w:val="181"/>
  </w:num>
  <w:num w:numId="129">
    <w:abstractNumId w:val="66"/>
  </w:num>
  <w:num w:numId="130">
    <w:abstractNumId w:val="33"/>
  </w:num>
  <w:num w:numId="131">
    <w:abstractNumId w:val="98"/>
  </w:num>
  <w:num w:numId="132">
    <w:abstractNumId w:val="19"/>
  </w:num>
  <w:num w:numId="133">
    <w:abstractNumId w:val="167"/>
  </w:num>
  <w:num w:numId="134">
    <w:abstractNumId w:val="82"/>
  </w:num>
  <w:num w:numId="135">
    <w:abstractNumId w:val="32"/>
  </w:num>
  <w:num w:numId="136">
    <w:abstractNumId w:val="17"/>
  </w:num>
  <w:num w:numId="137">
    <w:abstractNumId w:val="81"/>
  </w:num>
  <w:num w:numId="138">
    <w:abstractNumId w:val="60"/>
  </w:num>
  <w:num w:numId="139">
    <w:abstractNumId w:val="140"/>
  </w:num>
  <w:num w:numId="140">
    <w:abstractNumId w:val="73"/>
  </w:num>
  <w:num w:numId="141">
    <w:abstractNumId w:val="35"/>
  </w:num>
  <w:num w:numId="142">
    <w:abstractNumId w:val="106"/>
  </w:num>
  <w:num w:numId="143">
    <w:abstractNumId w:val="203"/>
  </w:num>
  <w:num w:numId="144">
    <w:abstractNumId w:val="16"/>
  </w:num>
  <w:num w:numId="145">
    <w:abstractNumId w:val="162"/>
  </w:num>
  <w:num w:numId="146">
    <w:abstractNumId w:val="88"/>
  </w:num>
  <w:num w:numId="147">
    <w:abstractNumId w:val="173"/>
  </w:num>
  <w:num w:numId="148">
    <w:abstractNumId w:val="125"/>
  </w:num>
  <w:num w:numId="149">
    <w:abstractNumId w:val="48"/>
  </w:num>
  <w:num w:numId="150">
    <w:abstractNumId w:val="22"/>
  </w:num>
  <w:num w:numId="151">
    <w:abstractNumId w:val="171"/>
  </w:num>
  <w:num w:numId="152">
    <w:abstractNumId w:val="168"/>
  </w:num>
  <w:num w:numId="153">
    <w:abstractNumId w:val="150"/>
  </w:num>
  <w:num w:numId="154">
    <w:abstractNumId w:val="18"/>
  </w:num>
  <w:num w:numId="155">
    <w:abstractNumId w:val="59"/>
  </w:num>
  <w:num w:numId="156">
    <w:abstractNumId w:val="47"/>
  </w:num>
  <w:num w:numId="157">
    <w:abstractNumId w:val="51"/>
  </w:num>
  <w:num w:numId="158">
    <w:abstractNumId w:val="180"/>
  </w:num>
  <w:num w:numId="159">
    <w:abstractNumId w:val="200"/>
  </w:num>
  <w:num w:numId="160">
    <w:abstractNumId w:val="83"/>
  </w:num>
  <w:num w:numId="161">
    <w:abstractNumId w:val="218"/>
  </w:num>
  <w:num w:numId="162">
    <w:abstractNumId w:val="178"/>
  </w:num>
  <w:num w:numId="163">
    <w:abstractNumId w:val="148"/>
  </w:num>
  <w:num w:numId="164">
    <w:abstractNumId w:val="37"/>
  </w:num>
  <w:num w:numId="165">
    <w:abstractNumId w:val="101"/>
  </w:num>
  <w:num w:numId="166">
    <w:abstractNumId w:val="41"/>
  </w:num>
  <w:num w:numId="167">
    <w:abstractNumId w:val="127"/>
  </w:num>
  <w:num w:numId="168">
    <w:abstractNumId w:val="8"/>
  </w:num>
  <w:num w:numId="169">
    <w:abstractNumId w:val="43"/>
  </w:num>
  <w:num w:numId="170">
    <w:abstractNumId w:val="184"/>
  </w:num>
  <w:num w:numId="171">
    <w:abstractNumId w:val="97"/>
  </w:num>
  <w:num w:numId="172">
    <w:abstractNumId w:val="71"/>
  </w:num>
  <w:num w:numId="173">
    <w:abstractNumId w:val="34"/>
  </w:num>
  <w:num w:numId="174">
    <w:abstractNumId w:val="89"/>
  </w:num>
  <w:num w:numId="175">
    <w:abstractNumId w:val="216"/>
  </w:num>
  <w:num w:numId="176">
    <w:abstractNumId w:val="215"/>
  </w:num>
  <w:num w:numId="177">
    <w:abstractNumId w:val="112"/>
  </w:num>
  <w:num w:numId="178">
    <w:abstractNumId w:val="122"/>
  </w:num>
  <w:num w:numId="179">
    <w:abstractNumId w:val="87"/>
  </w:num>
  <w:num w:numId="180">
    <w:abstractNumId w:val="217"/>
  </w:num>
  <w:num w:numId="181">
    <w:abstractNumId w:val="139"/>
  </w:num>
  <w:num w:numId="182">
    <w:abstractNumId w:val="204"/>
  </w:num>
  <w:num w:numId="183">
    <w:abstractNumId w:val="123"/>
  </w:num>
  <w:num w:numId="184">
    <w:abstractNumId w:val="55"/>
  </w:num>
  <w:num w:numId="185">
    <w:abstractNumId w:val="120"/>
  </w:num>
  <w:num w:numId="186">
    <w:abstractNumId w:val="211"/>
  </w:num>
  <w:num w:numId="187">
    <w:abstractNumId w:val="126"/>
  </w:num>
  <w:num w:numId="188">
    <w:abstractNumId w:val="107"/>
  </w:num>
  <w:num w:numId="189">
    <w:abstractNumId w:val="86"/>
  </w:num>
  <w:num w:numId="190">
    <w:abstractNumId w:val="160"/>
  </w:num>
  <w:num w:numId="191">
    <w:abstractNumId w:val="143"/>
  </w:num>
  <w:num w:numId="192">
    <w:abstractNumId w:val="28"/>
  </w:num>
  <w:num w:numId="193">
    <w:abstractNumId w:val="138"/>
  </w:num>
  <w:num w:numId="194">
    <w:abstractNumId w:val="130"/>
  </w:num>
  <w:num w:numId="195">
    <w:abstractNumId w:val="9"/>
  </w:num>
  <w:num w:numId="196">
    <w:abstractNumId w:val="137"/>
  </w:num>
  <w:num w:numId="197">
    <w:abstractNumId w:val="201"/>
  </w:num>
  <w:num w:numId="198">
    <w:abstractNumId w:val="45"/>
  </w:num>
  <w:num w:numId="199">
    <w:abstractNumId w:val="7"/>
  </w:num>
  <w:num w:numId="200">
    <w:abstractNumId w:val="219"/>
  </w:num>
  <w:num w:numId="201">
    <w:abstractNumId w:val="61"/>
  </w:num>
  <w:num w:numId="202">
    <w:abstractNumId w:val="205"/>
  </w:num>
  <w:num w:numId="203">
    <w:abstractNumId w:val="62"/>
  </w:num>
  <w:num w:numId="204">
    <w:abstractNumId w:val="145"/>
  </w:num>
  <w:num w:numId="205">
    <w:abstractNumId w:val="53"/>
  </w:num>
  <w:num w:numId="206">
    <w:abstractNumId w:val="23"/>
  </w:num>
  <w:num w:numId="207">
    <w:abstractNumId w:val="191"/>
  </w:num>
  <w:num w:numId="208">
    <w:abstractNumId w:val="108"/>
  </w:num>
  <w:num w:numId="209">
    <w:abstractNumId w:val="165"/>
  </w:num>
  <w:num w:numId="210">
    <w:abstractNumId w:val="202"/>
  </w:num>
  <w:num w:numId="211">
    <w:abstractNumId w:val="131"/>
  </w:num>
  <w:num w:numId="212">
    <w:abstractNumId w:val="220"/>
  </w:num>
  <w:num w:numId="213">
    <w:abstractNumId w:val="198"/>
  </w:num>
  <w:num w:numId="214">
    <w:abstractNumId w:val="161"/>
  </w:num>
  <w:num w:numId="215">
    <w:abstractNumId w:val="110"/>
  </w:num>
  <w:num w:numId="216">
    <w:abstractNumId w:val="128"/>
  </w:num>
  <w:num w:numId="217">
    <w:abstractNumId w:val="151"/>
  </w:num>
  <w:num w:numId="218">
    <w:abstractNumId w:val="25"/>
  </w:num>
  <w:num w:numId="219">
    <w:abstractNumId w:val="80"/>
  </w:num>
  <w:num w:numId="220">
    <w:abstractNumId w:val="146"/>
  </w:num>
  <w:num w:numId="221">
    <w:abstractNumId w:val="117"/>
  </w:num>
  <w:num w:numId="222">
    <w:abstractNumId w:val="116"/>
  </w:num>
  <w:numIdMacAtCleanup w:val="2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E31FE"/>
    <w:rsid w:val="000821FD"/>
    <w:rsid w:val="000E36FB"/>
    <w:rsid w:val="001B5317"/>
    <w:rsid w:val="00230EE8"/>
    <w:rsid w:val="002E31FE"/>
    <w:rsid w:val="00337F44"/>
    <w:rsid w:val="003E2920"/>
    <w:rsid w:val="003E43BF"/>
    <w:rsid w:val="004151A2"/>
    <w:rsid w:val="005F2DC1"/>
    <w:rsid w:val="007430FC"/>
    <w:rsid w:val="00847023"/>
    <w:rsid w:val="008C7114"/>
    <w:rsid w:val="00933250"/>
    <w:rsid w:val="009506F1"/>
    <w:rsid w:val="0096465C"/>
    <w:rsid w:val="00973CF7"/>
    <w:rsid w:val="00AB1850"/>
    <w:rsid w:val="00AB778D"/>
    <w:rsid w:val="00AC1746"/>
    <w:rsid w:val="00AE1DC3"/>
    <w:rsid w:val="00AF7B1E"/>
    <w:rsid w:val="00B9796F"/>
    <w:rsid w:val="00C7374A"/>
    <w:rsid w:val="00D04316"/>
    <w:rsid w:val="00DE6915"/>
    <w:rsid w:val="00E234E0"/>
    <w:rsid w:val="00E57504"/>
    <w:rsid w:val="00EA4FB7"/>
    <w:rsid w:val="00F93E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31FE"/>
    <w:rPr>
      <w:rFonts w:eastAsiaTheme="minorEastAsia"/>
      <w:lang w:eastAsia="ru-RU"/>
    </w:rPr>
  </w:style>
  <w:style w:type="paragraph" w:styleId="1">
    <w:name w:val="heading 1"/>
    <w:basedOn w:val="a"/>
    <w:next w:val="a"/>
    <w:link w:val="10"/>
    <w:qFormat/>
    <w:rsid w:val="002E31FE"/>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2">
    <w:name w:val="heading 2"/>
    <w:basedOn w:val="a"/>
    <w:next w:val="a"/>
    <w:link w:val="20"/>
    <w:qFormat/>
    <w:rsid w:val="002E31FE"/>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qFormat/>
    <w:rsid w:val="002E31FE"/>
    <w:pPr>
      <w:keepNext/>
      <w:spacing w:before="240" w:after="60" w:line="240" w:lineRule="auto"/>
      <w:outlineLvl w:val="2"/>
    </w:pPr>
    <w:rPr>
      <w:rFonts w:ascii="Arial" w:eastAsia="Times New Roman"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E31FE"/>
    <w:rPr>
      <w:rFonts w:ascii="Times New Roman" w:eastAsia="Times New Roman" w:hAnsi="Times New Roman" w:cs="Times New Roman"/>
      <w:sz w:val="24"/>
      <w:szCs w:val="24"/>
      <w:lang w:eastAsia="ru-RU"/>
    </w:rPr>
  </w:style>
  <w:style w:type="character" w:customStyle="1" w:styleId="20">
    <w:name w:val="Заголовок 2 Знак"/>
    <w:basedOn w:val="a0"/>
    <w:link w:val="2"/>
    <w:rsid w:val="002E31FE"/>
    <w:rPr>
      <w:rFonts w:ascii="Arial" w:eastAsia="Times New Roman" w:hAnsi="Arial" w:cs="Arial"/>
      <w:b/>
      <w:bCs/>
      <w:i/>
      <w:iCs/>
      <w:sz w:val="28"/>
      <w:szCs w:val="28"/>
      <w:lang w:eastAsia="ru-RU"/>
    </w:rPr>
  </w:style>
  <w:style w:type="character" w:customStyle="1" w:styleId="30">
    <w:name w:val="Заголовок 3 Знак"/>
    <w:basedOn w:val="a0"/>
    <w:link w:val="3"/>
    <w:rsid w:val="002E31FE"/>
    <w:rPr>
      <w:rFonts w:ascii="Arial" w:eastAsia="Times New Roman" w:hAnsi="Arial" w:cs="Arial"/>
      <w:b/>
      <w:bCs/>
      <w:sz w:val="26"/>
      <w:szCs w:val="26"/>
      <w:lang w:eastAsia="ru-RU"/>
    </w:rPr>
  </w:style>
  <w:style w:type="paragraph" w:styleId="a3">
    <w:name w:val="List Paragraph"/>
    <w:basedOn w:val="a"/>
    <w:uiPriority w:val="34"/>
    <w:qFormat/>
    <w:rsid w:val="002E31FE"/>
    <w:pPr>
      <w:ind w:left="720"/>
      <w:contextualSpacing/>
    </w:pPr>
    <w:rPr>
      <w:rFonts w:ascii="Calibri" w:eastAsia="Calibri" w:hAnsi="Calibri" w:cs="Times New Roman"/>
    </w:rPr>
  </w:style>
  <w:style w:type="table" w:customStyle="1" w:styleId="21">
    <w:name w:val="Сетка таблицы2"/>
    <w:basedOn w:val="a1"/>
    <w:rsid w:val="002E31F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4">
    <w:name w:val="Table Grid"/>
    <w:basedOn w:val="a1"/>
    <w:rsid w:val="002E31F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11">
    <w:name w:val="Нет списка1"/>
    <w:next w:val="a2"/>
    <w:uiPriority w:val="99"/>
    <w:semiHidden/>
    <w:rsid w:val="002E31FE"/>
  </w:style>
  <w:style w:type="paragraph" w:styleId="a5">
    <w:name w:val="footnote text"/>
    <w:basedOn w:val="a"/>
    <w:link w:val="a6"/>
    <w:semiHidden/>
    <w:rsid w:val="002E31FE"/>
    <w:pPr>
      <w:spacing w:after="0" w:line="240" w:lineRule="auto"/>
    </w:pPr>
    <w:rPr>
      <w:rFonts w:ascii="Times New Roman" w:eastAsia="Times New Roman" w:hAnsi="Times New Roman" w:cs="Times New Roman"/>
      <w:sz w:val="20"/>
      <w:szCs w:val="20"/>
    </w:rPr>
  </w:style>
  <w:style w:type="character" w:customStyle="1" w:styleId="a6">
    <w:name w:val="Текст сноски Знак"/>
    <w:basedOn w:val="a0"/>
    <w:link w:val="a5"/>
    <w:semiHidden/>
    <w:rsid w:val="002E31FE"/>
    <w:rPr>
      <w:rFonts w:ascii="Times New Roman" w:eastAsia="Times New Roman" w:hAnsi="Times New Roman" w:cs="Times New Roman"/>
      <w:sz w:val="20"/>
      <w:szCs w:val="20"/>
      <w:lang w:eastAsia="ru-RU"/>
    </w:rPr>
  </w:style>
  <w:style w:type="paragraph" w:customStyle="1" w:styleId="a7">
    <w:name w:val="Знак Знак Знак Знак Знак Знак Знак"/>
    <w:basedOn w:val="a"/>
    <w:rsid w:val="002E31FE"/>
    <w:pPr>
      <w:tabs>
        <w:tab w:val="left" w:pos="708"/>
      </w:tabs>
      <w:spacing w:after="160" w:line="240" w:lineRule="exact"/>
    </w:pPr>
    <w:rPr>
      <w:rFonts w:ascii="Verdana" w:eastAsia="Times New Roman" w:hAnsi="Verdana" w:cs="Verdana"/>
      <w:sz w:val="20"/>
      <w:szCs w:val="20"/>
      <w:lang w:val="en-US" w:eastAsia="en-US"/>
    </w:rPr>
  </w:style>
  <w:style w:type="paragraph" w:styleId="a8">
    <w:name w:val="footer"/>
    <w:basedOn w:val="a"/>
    <w:link w:val="a9"/>
    <w:rsid w:val="002E31FE"/>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9">
    <w:name w:val="Нижний колонтитул Знак"/>
    <w:basedOn w:val="a0"/>
    <w:link w:val="a8"/>
    <w:rsid w:val="002E31FE"/>
    <w:rPr>
      <w:rFonts w:ascii="Times New Roman" w:eastAsia="Times New Roman" w:hAnsi="Times New Roman" w:cs="Times New Roman"/>
      <w:sz w:val="24"/>
      <w:szCs w:val="24"/>
      <w:lang w:eastAsia="ru-RU"/>
    </w:rPr>
  </w:style>
  <w:style w:type="character" w:styleId="aa">
    <w:name w:val="page number"/>
    <w:basedOn w:val="a0"/>
    <w:rsid w:val="002E31FE"/>
  </w:style>
  <w:style w:type="paragraph" w:customStyle="1" w:styleId="Style7">
    <w:name w:val="Style7"/>
    <w:basedOn w:val="a"/>
    <w:rsid w:val="002E31FE"/>
    <w:pPr>
      <w:widowControl w:val="0"/>
      <w:autoSpaceDE w:val="0"/>
      <w:autoSpaceDN w:val="0"/>
      <w:adjustRightInd w:val="0"/>
      <w:spacing w:after="0" w:line="317" w:lineRule="exact"/>
      <w:ind w:firstLine="734"/>
      <w:jc w:val="both"/>
    </w:pPr>
    <w:rPr>
      <w:rFonts w:ascii="Times New Roman" w:eastAsia="Times New Roman" w:hAnsi="Times New Roman" w:cs="Times New Roman"/>
      <w:sz w:val="24"/>
      <w:szCs w:val="24"/>
    </w:rPr>
  </w:style>
  <w:style w:type="character" w:customStyle="1" w:styleId="FontStyle44">
    <w:name w:val="Font Style44"/>
    <w:rsid w:val="002E31FE"/>
    <w:rPr>
      <w:rFonts w:ascii="Times New Roman" w:hAnsi="Times New Roman" w:cs="Times New Roman"/>
      <w:sz w:val="26"/>
      <w:szCs w:val="26"/>
    </w:rPr>
  </w:style>
  <w:style w:type="paragraph" w:customStyle="1" w:styleId="ab">
    <w:name w:val="Знак Знак Знак"/>
    <w:basedOn w:val="a"/>
    <w:rsid w:val="002E31FE"/>
    <w:pPr>
      <w:spacing w:after="160" w:line="240" w:lineRule="exact"/>
    </w:pPr>
    <w:rPr>
      <w:rFonts w:ascii="Verdana" w:eastAsia="Times New Roman" w:hAnsi="Verdana" w:cs="Times New Roman"/>
      <w:sz w:val="20"/>
      <w:szCs w:val="20"/>
    </w:rPr>
  </w:style>
  <w:style w:type="paragraph" w:styleId="12">
    <w:name w:val="toc 1"/>
    <w:basedOn w:val="a"/>
    <w:next w:val="a"/>
    <w:autoRedefine/>
    <w:semiHidden/>
    <w:rsid w:val="002E31FE"/>
    <w:pPr>
      <w:tabs>
        <w:tab w:val="right" w:leader="dot" w:pos="9269"/>
      </w:tabs>
      <w:spacing w:after="0" w:line="360" w:lineRule="auto"/>
    </w:pPr>
    <w:rPr>
      <w:rFonts w:ascii="Times New Roman" w:eastAsia="Times New Roman" w:hAnsi="Times New Roman" w:cs="Times New Roman"/>
      <w:noProof/>
      <w:sz w:val="28"/>
      <w:szCs w:val="28"/>
    </w:rPr>
  </w:style>
  <w:style w:type="character" w:styleId="ac">
    <w:name w:val="Hyperlink"/>
    <w:rsid w:val="002E31FE"/>
    <w:rPr>
      <w:color w:val="0000FF"/>
      <w:u w:val="single"/>
    </w:rPr>
  </w:style>
  <w:style w:type="paragraph" w:styleId="22">
    <w:name w:val="toc 2"/>
    <w:basedOn w:val="a"/>
    <w:next w:val="a"/>
    <w:autoRedefine/>
    <w:semiHidden/>
    <w:rsid w:val="002E31FE"/>
    <w:pPr>
      <w:tabs>
        <w:tab w:val="right" w:leader="dot" w:pos="9269"/>
      </w:tabs>
      <w:spacing w:after="0" w:line="360" w:lineRule="auto"/>
    </w:pPr>
    <w:rPr>
      <w:rFonts w:ascii="Times New Roman" w:eastAsia="Times New Roman" w:hAnsi="Times New Roman" w:cs="Times New Roman"/>
      <w:noProof/>
      <w:sz w:val="28"/>
      <w:szCs w:val="28"/>
    </w:rPr>
  </w:style>
  <w:style w:type="character" w:styleId="ad">
    <w:name w:val="footnote reference"/>
    <w:semiHidden/>
    <w:rsid w:val="002E31FE"/>
    <w:rPr>
      <w:vertAlign w:val="superscript"/>
    </w:rPr>
  </w:style>
  <w:style w:type="paragraph" w:styleId="ae">
    <w:name w:val="endnote text"/>
    <w:basedOn w:val="a"/>
    <w:link w:val="af"/>
    <w:rsid w:val="002E31FE"/>
    <w:pPr>
      <w:spacing w:after="0" w:line="240" w:lineRule="auto"/>
    </w:pPr>
    <w:rPr>
      <w:rFonts w:ascii="Times New Roman" w:eastAsia="Times New Roman" w:hAnsi="Times New Roman" w:cs="Times New Roman"/>
      <w:sz w:val="20"/>
      <w:szCs w:val="20"/>
    </w:rPr>
  </w:style>
  <w:style w:type="character" w:customStyle="1" w:styleId="af">
    <w:name w:val="Текст концевой сноски Знак"/>
    <w:basedOn w:val="a0"/>
    <w:link w:val="ae"/>
    <w:rsid w:val="002E31FE"/>
    <w:rPr>
      <w:rFonts w:ascii="Times New Roman" w:eastAsia="Times New Roman" w:hAnsi="Times New Roman" w:cs="Times New Roman"/>
      <w:sz w:val="20"/>
      <w:szCs w:val="20"/>
      <w:lang w:eastAsia="ru-RU"/>
    </w:rPr>
  </w:style>
  <w:style w:type="character" w:styleId="af0">
    <w:name w:val="endnote reference"/>
    <w:rsid w:val="002E31FE"/>
    <w:rPr>
      <w:vertAlign w:val="superscript"/>
    </w:rPr>
  </w:style>
  <w:style w:type="character" w:styleId="af1">
    <w:name w:val="annotation reference"/>
    <w:rsid w:val="002E31FE"/>
    <w:rPr>
      <w:sz w:val="16"/>
      <w:szCs w:val="16"/>
    </w:rPr>
  </w:style>
  <w:style w:type="paragraph" w:styleId="af2">
    <w:name w:val="annotation text"/>
    <w:basedOn w:val="a"/>
    <w:link w:val="af3"/>
    <w:rsid w:val="002E31FE"/>
    <w:pPr>
      <w:spacing w:after="0" w:line="240" w:lineRule="auto"/>
    </w:pPr>
    <w:rPr>
      <w:rFonts w:ascii="Times New Roman" w:eastAsia="Times New Roman" w:hAnsi="Times New Roman" w:cs="Times New Roman"/>
      <w:sz w:val="20"/>
      <w:szCs w:val="20"/>
    </w:rPr>
  </w:style>
  <w:style w:type="character" w:customStyle="1" w:styleId="af3">
    <w:name w:val="Текст примечания Знак"/>
    <w:basedOn w:val="a0"/>
    <w:link w:val="af2"/>
    <w:rsid w:val="002E31FE"/>
    <w:rPr>
      <w:rFonts w:ascii="Times New Roman" w:eastAsia="Times New Roman" w:hAnsi="Times New Roman" w:cs="Times New Roman"/>
      <w:sz w:val="20"/>
      <w:szCs w:val="20"/>
      <w:lang w:eastAsia="ru-RU"/>
    </w:rPr>
  </w:style>
  <w:style w:type="paragraph" w:styleId="af4">
    <w:name w:val="annotation subject"/>
    <w:basedOn w:val="af2"/>
    <w:next w:val="af2"/>
    <w:link w:val="af5"/>
    <w:rsid w:val="002E31FE"/>
    <w:rPr>
      <w:b/>
      <w:bCs/>
    </w:rPr>
  </w:style>
  <w:style w:type="character" w:customStyle="1" w:styleId="af5">
    <w:name w:val="Тема примечания Знак"/>
    <w:basedOn w:val="af3"/>
    <w:link w:val="af4"/>
    <w:rsid w:val="002E31FE"/>
    <w:rPr>
      <w:rFonts w:ascii="Times New Roman" w:eastAsia="Times New Roman" w:hAnsi="Times New Roman" w:cs="Times New Roman"/>
      <w:b/>
      <w:bCs/>
      <w:sz w:val="20"/>
      <w:szCs w:val="20"/>
      <w:lang w:eastAsia="ru-RU"/>
    </w:rPr>
  </w:style>
  <w:style w:type="paragraph" w:styleId="af6">
    <w:name w:val="Balloon Text"/>
    <w:basedOn w:val="a"/>
    <w:link w:val="af7"/>
    <w:rsid w:val="002E31FE"/>
    <w:pPr>
      <w:spacing w:after="0" w:line="240" w:lineRule="auto"/>
    </w:pPr>
    <w:rPr>
      <w:rFonts w:ascii="Tahoma" w:eastAsia="Times New Roman" w:hAnsi="Tahoma" w:cs="Tahoma"/>
      <w:sz w:val="16"/>
      <w:szCs w:val="16"/>
    </w:rPr>
  </w:style>
  <w:style w:type="character" w:customStyle="1" w:styleId="af7">
    <w:name w:val="Текст выноски Знак"/>
    <w:basedOn w:val="a0"/>
    <w:link w:val="af6"/>
    <w:rsid w:val="002E31FE"/>
    <w:rPr>
      <w:rFonts w:ascii="Tahoma" w:eastAsia="Times New Roman" w:hAnsi="Tahoma" w:cs="Tahoma"/>
      <w:sz w:val="16"/>
      <w:szCs w:val="16"/>
      <w:lang w:eastAsia="ru-RU"/>
    </w:rPr>
  </w:style>
  <w:style w:type="paragraph" w:styleId="31">
    <w:name w:val="toc 3"/>
    <w:basedOn w:val="a"/>
    <w:next w:val="a"/>
    <w:autoRedefine/>
    <w:semiHidden/>
    <w:rsid w:val="002E31FE"/>
    <w:pPr>
      <w:spacing w:after="0" w:line="240" w:lineRule="auto"/>
      <w:ind w:left="480"/>
    </w:pPr>
    <w:rPr>
      <w:rFonts w:ascii="Times New Roman" w:eastAsia="Times New Roman" w:hAnsi="Times New Roman" w:cs="Times New Roman"/>
      <w:sz w:val="24"/>
      <w:szCs w:val="24"/>
    </w:rPr>
  </w:style>
  <w:style w:type="paragraph" w:styleId="af8">
    <w:name w:val="Normal (Web)"/>
    <w:basedOn w:val="a"/>
    <w:rsid w:val="002E31FE"/>
    <w:pPr>
      <w:spacing w:before="100" w:beforeAutospacing="1" w:after="100" w:afterAutospacing="1" w:line="240" w:lineRule="auto"/>
    </w:pPr>
    <w:rPr>
      <w:rFonts w:ascii="Arial Unicode MS" w:eastAsia="Arial Unicode MS" w:hAnsi="Arial" w:cs="Arial Unicode MS"/>
      <w:sz w:val="24"/>
      <w:szCs w:val="24"/>
    </w:rPr>
  </w:style>
  <w:style w:type="paragraph" w:customStyle="1" w:styleId="af9">
    <w:name w:val="Знак"/>
    <w:basedOn w:val="a"/>
    <w:rsid w:val="002E31FE"/>
    <w:pPr>
      <w:spacing w:before="60" w:after="160" w:line="240" w:lineRule="exact"/>
    </w:pPr>
    <w:rPr>
      <w:rFonts w:ascii="Verdana" w:eastAsia="Times New Roman" w:hAnsi="Verdana" w:cs="Verdana"/>
      <w:sz w:val="20"/>
      <w:szCs w:val="20"/>
      <w:lang w:val="en-US" w:eastAsia="en-US"/>
    </w:rPr>
  </w:style>
  <w:style w:type="paragraph" w:customStyle="1" w:styleId="Style1">
    <w:name w:val="Style1"/>
    <w:basedOn w:val="a"/>
    <w:uiPriority w:val="99"/>
    <w:rsid w:val="002E31FE"/>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2">
    <w:name w:val="Style2"/>
    <w:basedOn w:val="a"/>
    <w:uiPriority w:val="99"/>
    <w:rsid w:val="002E31FE"/>
    <w:pPr>
      <w:widowControl w:val="0"/>
      <w:autoSpaceDE w:val="0"/>
      <w:autoSpaceDN w:val="0"/>
      <w:adjustRightInd w:val="0"/>
      <w:spacing w:after="0" w:line="322" w:lineRule="exact"/>
    </w:pPr>
    <w:rPr>
      <w:rFonts w:ascii="Times New Roman" w:eastAsia="Times New Roman" w:hAnsi="Times New Roman" w:cs="Times New Roman"/>
      <w:sz w:val="24"/>
      <w:szCs w:val="24"/>
    </w:rPr>
  </w:style>
  <w:style w:type="paragraph" w:customStyle="1" w:styleId="Style3">
    <w:name w:val="Style3"/>
    <w:basedOn w:val="a"/>
    <w:uiPriority w:val="99"/>
    <w:rsid w:val="002E31FE"/>
    <w:pPr>
      <w:widowControl w:val="0"/>
      <w:autoSpaceDE w:val="0"/>
      <w:autoSpaceDN w:val="0"/>
      <w:adjustRightInd w:val="0"/>
      <w:spacing w:after="0" w:line="322" w:lineRule="exact"/>
    </w:pPr>
    <w:rPr>
      <w:rFonts w:ascii="Times New Roman" w:eastAsia="Times New Roman" w:hAnsi="Times New Roman" w:cs="Times New Roman"/>
      <w:sz w:val="24"/>
      <w:szCs w:val="24"/>
    </w:rPr>
  </w:style>
  <w:style w:type="paragraph" w:customStyle="1" w:styleId="Style4">
    <w:name w:val="Style4"/>
    <w:basedOn w:val="a"/>
    <w:uiPriority w:val="99"/>
    <w:rsid w:val="002E31FE"/>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5">
    <w:name w:val="Style5"/>
    <w:basedOn w:val="a"/>
    <w:uiPriority w:val="99"/>
    <w:rsid w:val="002E31FE"/>
    <w:pPr>
      <w:widowControl w:val="0"/>
      <w:autoSpaceDE w:val="0"/>
      <w:autoSpaceDN w:val="0"/>
      <w:adjustRightInd w:val="0"/>
      <w:spacing w:after="0" w:line="322" w:lineRule="exact"/>
      <w:ind w:firstLine="710"/>
    </w:pPr>
    <w:rPr>
      <w:rFonts w:ascii="Times New Roman" w:eastAsia="Times New Roman" w:hAnsi="Times New Roman" w:cs="Times New Roman"/>
      <w:sz w:val="24"/>
      <w:szCs w:val="24"/>
    </w:rPr>
  </w:style>
  <w:style w:type="paragraph" w:customStyle="1" w:styleId="Style6">
    <w:name w:val="Style6"/>
    <w:basedOn w:val="a"/>
    <w:uiPriority w:val="99"/>
    <w:rsid w:val="002E31FE"/>
    <w:pPr>
      <w:widowControl w:val="0"/>
      <w:autoSpaceDE w:val="0"/>
      <w:autoSpaceDN w:val="0"/>
      <w:adjustRightInd w:val="0"/>
      <w:spacing w:after="0" w:line="322" w:lineRule="exact"/>
      <w:jc w:val="both"/>
    </w:pPr>
    <w:rPr>
      <w:rFonts w:ascii="Times New Roman" w:eastAsia="Times New Roman" w:hAnsi="Times New Roman" w:cs="Times New Roman"/>
      <w:sz w:val="24"/>
      <w:szCs w:val="24"/>
    </w:rPr>
  </w:style>
  <w:style w:type="paragraph" w:customStyle="1" w:styleId="Style8">
    <w:name w:val="Style8"/>
    <w:basedOn w:val="a"/>
    <w:uiPriority w:val="99"/>
    <w:rsid w:val="002E31FE"/>
    <w:pPr>
      <w:widowControl w:val="0"/>
      <w:autoSpaceDE w:val="0"/>
      <w:autoSpaceDN w:val="0"/>
      <w:adjustRightInd w:val="0"/>
      <w:spacing w:after="0" w:line="322" w:lineRule="exact"/>
      <w:jc w:val="both"/>
    </w:pPr>
    <w:rPr>
      <w:rFonts w:ascii="Times New Roman" w:eastAsia="Times New Roman" w:hAnsi="Times New Roman" w:cs="Times New Roman"/>
      <w:sz w:val="24"/>
      <w:szCs w:val="24"/>
    </w:rPr>
  </w:style>
  <w:style w:type="paragraph" w:customStyle="1" w:styleId="Style9">
    <w:name w:val="Style9"/>
    <w:basedOn w:val="a"/>
    <w:uiPriority w:val="99"/>
    <w:rsid w:val="002E31FE"/>
    <w:pPr>
      <w:widowControl w:val="0"/>
      <w:autoSpaceDE w:val="0"/>
      <w:autoSpaceDN w:val="0"/>
      <w:adjustRightInd w:val="0"/>
      <w:spacing w:after="0" w:line="326" w:lineRule="exact"/>
      <w:ind w:firstLine="710"/>
    </w:pPr>
    <w:rPr>
      <w:rFonts w:ascii="Times New Roman" w:eastAsia="Times New Roman" w:hAnsi="Times New Roman" w:cs="Times New Roman"/>
      <w:sz w:val="24"/>
      <w:szCs w:val="24"/>
    </w:rPr>
  </w:style>
  <w:style w:type="paragraph" w:customStyle="1" w:styleId="Style10">
    <w:name w:val="Style10"/>
    <w:basedOn w:val="a"/>
    <w:uiPriority w:val="99"/>
    <w:rsid w:val="002E31FE"/>
    <w:pPr>
      <w:widowControl w:val="0"/>
      <w:autoSpaceDE w:val="0"/>
      <w:autoSpaceDN w:val="0"/>
      <w:adjustRightInd w:val="0"/>
      <w:spacing w:after="0" w:line="323" w:lineRule="exact"/>
      <w:ind w:firstLine="706"/>
      <w:jc w:val="both"/>
    </w:pPr>
    <w:rPr>
      <w:rFonts w:ascii="Times New Roman" w:eastAsia="Times New Roman" w:hAnsi="Times New Roman" w:cs="Times New Roman"/>
      <w:sz w:val="24"/>
      <w:szCs w:val="24"/>
    </w:rPr>
  </w:style>
  <w:style w:type="paragraph" w:customStyle="1" w:styleId="Style11">
    <w:name w:val="Style11"/>
    <w:basedOn w:val="a"/>
    <w:uiPriority w:val="99"/>
    <w:rsid w:val="002E31FE"/>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12">
    <w:name w:val="Style12"/>
    <w:basedOn w:val="a"/>
    <w:uiPriority w:val="99"/>
    <w:rsid w:val="002E31F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3">
    <w:name w:val="Style13"/>
    <w:basedOn w:val="a"/>
    <w:uiPriority w:val="99"/>
    <w:rsid w:val="002E31FE"/>
    <w:pPr>
      <w:widowControl w:val="0"/>
      <w:autoSpaceDE w:val="0"/>
      <w:autoSpaceDN w:val="0"/>
      <w:adjustRightInd w:val="0"/>
      <w:spacing w:after="0" w:line="322" w:lineRule="exact"/>
      <w:ind w:firstLine="701"/>
    </w:pPr>
    <w:rPr>
      <w:rFonts w:ascii="Times New Roman" w:eastAsia="Times New Roman" w:hAnsi="Times New Roman" w:cs="Times New Roman"/>
      <w:sz w:val="24"/>
      <w:szCs w:val="24"/>
    </w:rPr>
  </w:style>
  <w:style w:type="paragraph" w:customStyle="1" w:styleId="Style14">
    <w:name w:val="Style14"/>
    <w:basedOn w:val="a"/>
    <w:uiPriority w:val="99"/>
    <w:rsid w:val="002E31FE"/>
    <w:pPr>
      <w:widowControl w:val="0"/>
      <w:autoSpaceDE w:val="0"/>
      <w:autoSpaceDN w:val="0"/>
      <w:adjustRightInd w:val="0"/>
      <w:spacing w:after="0" w:line="275" w:lineRule="exact"/>
    </w:pPr>
    <w:rPr>
      <w:rFonts w:ascii="Times New Roman" w:eastAsia="Times New Roman" w:hAnsi="Times New Roman" w:cs="Times New Roman"/>
      <w:sz w:val="24"/>
      <w:szCs w:val="24"/>
    </w:rPr>
  </w:style>
  <w:style w:type="paragraph" w:customStyle="1" w:styleId="Style15">
    <w:name w:val="Style15"/>
    <w:basedOn w:val="a"/>
    <w:uiPriority w:val="99"/>
    <w:rsid w:val="002E31F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6">
    <w:name w:val="Style16"/>
    <w:basedOn w:val="a"/>
    <w:uiPriority w:val="99"/>
    <w:rsid w:val="002E31FE"/>
    <w:pPr>
      <w:widowControl w:val="0"/>
      <w:autoSpaceDE w:val="0"/>
      <w:autoSpaceDN w:val="0"/>
      <w:adjustRightInd w:val="0"/>
      <w:spacing w:after="0" w:line="276" w:lineRule="exact"/>
      <w:jc w:val="center"/>
    </w:pPr>
    <w:rPr>
      <w:rFonts w:ascii="Times New Roman" w:eastAsia="Times New Roman" w:hAnsi="Times New Roman" w:cs="Times New Roman"/>
      <w:sz w:val="24"/>
      <w:szCs w:val="24"/>
    </w:rPr>
  </w:style>
  <w:style w:type="paragraph" w:customStyle="1" w:styleId="Style17">
    <w:name w:val="Style17"/>
    <w:basedOn w:val="a"/>
    <w:uiPriority w:val="99"/>
    <w:rsid w:val="002E31F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8">
    <w:name w:val="Style18"/>
    <w:basedOn w:val="a"/>
    <w:uiPriority w:val="99"/>
    <w:rsid w:val="002E31F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9">
    <w:name w:val="Style19"/>
    <w:basedOn w:val="a"/>
    <w:uiPriority w:val="99"/>
    <w:rsid w:val="002E31FE"/>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20">
    <w:name w:val="Style20"/>
    <w:basedOn w:val="a"/>
    <w:uiPriority w:val="99"/>
    <w:rsid w:val="002E31FE"/>
    <w:pPr>
      <w:widowControl w:val="0"/>
      <w:autoSpaceDE w:val="0"/>
      <w:autoSpaceDN w:val="0"/>
      <w:adjustRightInd w:val="0"/>
      <w:spacing w:after="0" w:line="274" w:lineRule="exact"/>
      <w:ind w:hanging="1973"/>
    </w:pPr>
    <w:rPr>
      <w:rFonts w:ascii="Times New Roman" w:eastAsia="Times New Roman" w:hAnsi="Times New Roman" w:cs="Times New Roman"/>
      <w:sz w:val="24"/>
      <w:szCs w:val="24"/>
    </w:rPr>
  </w:style>
  <w:style w:type="paragraph" w:customStyle="1" w:styleId="Style21">
    <w:name w:val="Style21"/>
    <w:basedOn w:val="a"/>
    <w:uiPriority w:val="99"/>
    <w:rsid w:val="002E31FE"/>
    <w:pPr>
      <w:widowControl w:val="0"/>
      <w:autoSpaceDE w:val="0"/>
      <w:autoSpaceDN w:val="0"/>
      <w:adjustRightInd w:val="0"/>
      <w:spacing w:after="0" w:line="235" w:lineRule="exact"/>
      <w:ind w:firstLine="120"/>
      <w:jc w:val="both"/>
    </w:pPr>
    <w:rPr>
      <w:rFonts w:ascii="Times New Roman" w:eastAsia="Times New Roman" w:hAnsi="Times New Roman" w:cs="Times New Roman"/>
      <w:sz w:val="24"/>
      <w:szCs w:val="24"/>
    </w:rPr>
  </w:style>
  <w:style w:type="paragraph" w:customStyle="1" w:styleId="Style22">
    <w:name w:val="Style22"/>
    <w:basedOn w:val="a"/>
    <w:uiPriority w:val="99"/>
    <w:rsid w:val="002E31FE"/>
    <w:pPr>
      <w:widowControl w:val="0"/>
      <w:autoSpaceDE w:val="0"/>
      <w:autoSpaceDN w:val="0"/>
      <w:adjustRightInd w:val="0"/>
      <w:spacing w:after="0" w:line="267" w:lineRule="exact"/>
      <w:jc w:val="center"/>
    </w:pPr>
    <w:rPr>
      <w:rFonts w:ascii="Times New Roman" w:eastAsia="Times New Roman" w:hAnsi="Times New Roman" w:cs="Times New Roman"/>
      <w:sz w:val="24"/>
      <w:szCs w:val="24"/>
    </w:rPr>
  </w:style>
  <w:style w:type="paragraph" w:customStyle="1" w:styleId="Style23">
    <w:name w:val="Style23"/>
    <w:basedOn w:val="a"/>
    <w:uiPriority w:val="99"/>
    <w:rsid w:val="002E31F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4">
    <w:name w:val="Style24"/>
    <w:basedOn w:val="a"/>
    <w:uiPriority w:val="99"/>
    <w:rsid w:val="002E31FE"/>
    <w:pPr>
      <w:widowControl w:val="0"/>
      <w:autoSpaceDE w:val="0"/>
      <w:autoSpaceDN w:val="0"/>
      <w:adjustRightInd w:val="0"/>
      <w:spacing w:after="0" w:line="230" w:lineRule="exact"/>
    </w:pPr>
    <w:rPr>
      <w:rFonts w:ascii="Times New Roman" w:eastAsia="Times New Roman" w:hAnsi="Times New Roman" w:cs="Times New Roman"/>
      <w:sz w:val="24"/>
      <w:szCs w:val="24"/>
    </w:rPr>
  </w:style>
  <w:style w:type="paragraph" w:customStyle="1" w:styleId="Style25">
    <w:name w:val="Style25"/>
    <w:basedOn w:val="a"/>
    <w:uiPriority w:val="99"/>
    <w:rsid w:val="002E31FE"/>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26">
    <w:name w:val="Style26"/>
    <w:basedOn w:val="a"/>
    <w:uiPriority w:val="99"/>
    <w:rsid w:val="002E31FE"/>
    <w:pPr>
      <w:widowControl w:val="0"/>
      <w:autoSpaceDE w:val="0"/>
      <w:autoSpaceDN w:val="0"/>
      <w:adjustRightInd w:val="0"/>
      <w:spacing w:after="0" w:line="317" w:lineRule="exact"/>
      <w:ind w:firstLine="557"/>
    </w:pPr>
    <w:rPr>
      <w:rFonts w:ascii="Times New Roman" w:eastAsia="Times New Roman" w:hAnsi="Times New Roman" w:cs="Times New Roman"/>
      <w:sz w:val="24"/>
      <w:szCs w:val="24"/>
    </w:rPr>
  </w:style>
  <w:style w:type="paragraph" w:customStyle="1" w:styleId="Style27">
    <w:name w:val="Style27"/>
    <w:basedOn w:val="a"/>
    <w:uiPriority w:val="99"/>
    <w:rsid w:val="002E31FE"/>
    <w:pPr>
      <w:widowControl w:val="0"/>
      <w:autoSpaceDE w:val="0"/>
      <w:autoSpaceDN w:val="0"/>
      <w:adjustRightInd w:val="0"/>
      <w:spacing w:after="0" w:line="274" w:lineRule="exact"/>
      <w:ind w:hanging="485"/>
    </w:pPr>
    <w:rPr>
      <w:rFonts w:ascii="Times New Roman" w:eastAsia="Times New Roman" w:hAnsi="Times New Roman" w:cs="Times New Roman"/>
      <w:sz w:val="24"/>
      <w:szCs w:val="24"/>
    </w:rPr>
  </w:style>
  <w:style w:type="paragraph" w:customStyle="1" w:styleId="Style28">
    <w:name w:val="Style28"/>
    <w:basedOn w:val="a"/>
    <w:uiPriority w:val="99"/>
    <w:rsid w:val="002E31FE"/>
    <w:pPr>
      <w:widowControl w:val="0"/>
      <w:autoSpaceDE w:val="0"/>
      <w:autoSpaceDN w:val="0"/>
      <w:adjustRightInd w:val="0"/>
      <w:spacing w:after="0" w:line="277" w:lineRule="exact"/>
      <w:jc w:val="center"/>
    </w:pPr>
    <w:rPr>
      <w:rFonts w:ascii="Times New Roman" w:eastAsia="Times New Roman" w:hAnsi="Times New Roman" w:cs="Times New Roman"/>
      <w:sz w:val="24"/>
      <w:szCs w:val="24"/>
    </w:rPr>
  </w:style>
  <w:style w:type="paragraph" w:customStyle="1" w:styleId="Style29">
    <w:name w:val="Style29"/>
    <w:basedOn w:val="a"/>
    <w:uiPriority w:val="99"/>
    <w:rsid w:val="002E31FE"/>
    <w:pPr>
      <w:widowControl w:val="0"/>
      <w:autoSpaceDE w:val="0"/>
      <w:autoSpaceDN w:val="0"/>
      <w:adjustRightInd w:val="0"/>
      <w:spacing w:after="0" w:line="269" w:lineRule="exact"/>
      <w:ind w:firstLine="1579"/>
    </w:pPr>
    <w:rPr>
      <w:rFonts w:ascii="Times New Roman" w:eastAsia="Times New Roman" w:hAnsi="Times New Roman" w:cs="Times New Roman"/>
      <w:sz w:val="24"/>
      <w:szCs w:val="24"/>
    </w:rPr>
  </w:style>
  <w:style w:type="paragraph" w:customStyle="1" w:styleId="Style30">
    <w:name w:val="Style30"/>
    <w:basedOn w:val="a"/>
    <w:uiPriority w:val="99"/>
    <w:rsid w:val="002E31FE"/>
    <w:pPr>
      <w:widowControl w:val="0"/>
      <w:autoSpaceDE w:val="0"/>
      <w:autoSpaceDN w:val="0"/>
      <w:adjustRightInd w:val="0"/>
      <w:spacing w:after="0" w:line="329" w:lineRule="exact"/>
      <w:ind w:firstLine="1867"/>
    </w:pPr>
    <w:rPr>
      <w:rFonts w:ascii="Times New Roman" w:eastAsia="Times New Roman" w:hAnsi="Times New Roman" w:cs="Times New Roman"/>
      <w:sz w:val="24"/>
      <w:szCs w:val="24"/>
    </w:rPr>
  </w:style>
  <w:style w:type="paragraph" w:customStyle="1" w:styleId="Style31">
    <w:name w:val="Style31"/>
    <w:basedOn w:val="a"/>
    <w:uiPriority w:val="99"/>
    <w:rsid w:val="002E31FE"/>
    <w:pPr>
      <w:widowControl w:val="0"/>
      <w:autoSpaceDE w:val="0"/>
      <w:autoSpaceDN w:val="0"/>
      <w:adjustRightInd w:val="0"/>
      <w:spacing w:after="0" w:line="276" w:lineRule="exact"/>
      <w:ind w:firstLine="1181"/>
    </w:pPr>
    <w:rPr>
      <w:rFonts w:ascii="Times New Roman" w:eastAsia="Times New Roman" w:hAnsi="Times New Roman" w:cs="Times New Roman"/>
      <w:sz w:val="24"/>
      <w:szCs w:val="24"/>
    </w:rPr>
  </w:style>
  <w:style w:type="paragraph" w:customStyle="1" w:styleId="Style32">
    <w:name w:val="Style32"/>
    <w:basedOn w:val="a"/>
    <w:uiPriority w:val="99"/>
    <w:rsid w:val="002E31F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3">
    <w:name w:val="Style33"/>
    <w:basedOn w:val="a"/>
    <w:uiPriority w:val="99"/>
    <w:rsid w:val="002E31FE"/>
    <w:pPr>
      <w:widowControl w:val="0"/>
      <w:autoSpaceDE w:val="0"/>
      <w:autoSpaceDN w:val="0"/>
      <w:adjustRightInd w:val="0"/>
      <w:spacing w:after="0" w:line="278" w:lineRule="exact"/>
      <w:jc w:val="center"/>
    </w:pPr>
    <w:rPr>
      <w:rFonts w:ascii="Times New Roman" w:eastAsia="Times New Roman" w:hAnsi="Times New Roman" w:cs="Times New Roman"/>
      <w:sz w:val="24"/>
      <w:szCs w:val="24"/>
    </w:rPr>
  </w:style>
  <w:style w:type="paragraph" w:customStyle="1" w:styleId="Style34">
    <w:name w:val="Style34"/>
    <w:basedOn w:val="a"/>
    <w:uiPriority w:val="99"/>
    <w:rsid w:val="002E31FE"/>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35">
    <w:name w:val="Style35"/>
    <w:basedOn w:val="a"/>
    <w:uiPriority w:val="99"/>
    <w:rsid w:val="002E31F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6">
    <w:name w:val="Style36"/>
    <w:basedOn w:val="a"/>
    <w:uiPriority w:val="99"/>
    <w:rsid w:val="002E31F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7">
    <w:name w:val="Style37"/>
    <w:basedOn w:val="a"/>
    <w:uiPriority w:val="99"/>
    <w:rsid w:val="002E31F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8">
    <w:name w:val="Style38"/>
    <w:basedOn w:val="a"/>
    <w:uiPriority w:val="99"/>
    <w:rsid w:val="002E31FE"/>
    <w:pPr>
      <w:widowControl w:val="0"/>
      <w:autoSpaceDE w:val="0"/>
      <w:autoSpaceDN w:val="0"/>
      <w:adjustRightInd w:val="0"/>
      <w:spacing w:after="0" w:line="274" w:lineRule="exact"/>
      <w:ind w:firstLine="3086"/>
    </w:pPr>
    <w:rPr>
      <w:rFonts w:ascii="Times New Roman" w:eastAsia="Times New Roman" w:hAnsi="Times New Roman" w:cs="Times New Roman"/>
      <w:sz w:val="24"/>
      <w:szCs w:val="24"/>
    </w:rPr>
  </w:style>
  <w:style w:type="paragraph" w:customStyle="1" w:styleId="Style39">
    <w:name w:val="Style39"/>
    <w:basedOn w:val="a"/>
    <w:uiPriority w:val="99"/>
    <w:rsid w:val="002E31FE"/>
    <w:pPr>
      <w:widowControl w:val="0"/>
      <w:autoSpaceDE w:val="0"/>
      <w:autoSpaceDN w:val="0"/>
      <w:adjustRightInd w:val="0"/>
      <w:spacing w:after="0" w:line="276" w:lineRule="exact"/>
      <w:ind w:firstLine="499"/>
    </w:pPr>
    <w:rPr>
      <w:rFonts w:ascii="Times New Roman" w:eastAsia="Times New Roman" w:hAnsi="Times New Roman" w:cs="Times New Roman"/>
      <w:sz w:val="24"/>
      <w:szCs w:val="24"/>
    </w:rPr>
  </w:style>
  <w:style w:type="paragraph" w:customStyle="1" w:styleId="Style40">
    <w:name w:val="Style40"/>
    <w:basedOn w:val="a"/>
    <w:uiPriority w:val="99"/>
    <w:rsid w:val="002E31FE"/>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41">
    <w:name w:val="Style41"/>
    <w:basedOn w:val="a"/>
    <w:uiPriority w:val="99"/>
    <w:rsid w:val="002E31FE"/>
    <w:pPr>
      <w:widowControl w:val="0"/>
      <w:autoSpaceDE w:val="0"/>
      <w:autoSpaceDN w:val="0"/>
      <w:adjustRightInd w:val="0"/>
      <w:spacing w:after="0" w:line="276" w:lineRule="exact"/>
      <w:ind w:firstLine="720"/>
    </w:pPr>
    <w:rPr>
      <w:rFonts w:ascii="Times New Roman" w:eastAsia="Times New Roman" w:hAnsi="Times New Roman" w:cs="Times New Roman"/>
      <w:sz w:val="24"/>
      <w:szCs w:val="24"/>
    </w:rPr>
  </w:style>
  <w:style w:type="paragraph" w:customStyle="1" w:styleId="Style42">
    <w:name w:val="Style42"/>
    <w:basedOn w:val="a"/>
    <w:uiPriority w:val="99"/>
    <w:rsid w:val="002E31FE"/>
    <w:pPr>
      <w:widowControl w:val="0"/>
      <w:autoSpaceDE w:val="0"/>
      <w:autoSpaceDN w:val="0"/>
      <w:adjustRightInd w:val="0"/>
      <w:spacing w:after="0" w:line="336" w:lineRule="exact"/>
      <w:ind w:firstLine="1771"/>
    </w:pPr>
    <w:rPr>
      <w:rFonts w:ascii="Times New Roman" w:eastAsia="Times New Roman" w:hAnsi="Times New Roman" w:cs="Times New Roman"/>
      <w:sz w:val="24"/>
      <w:szCs w:val="24"/>
    </w:rPr>
  </w:style>
  <w:style w:type="paragraph" w:customStyle="1" w:styleId="Style43">
    <w:name w:val="Style43"/>
    <w:basedOn w:val="a"/>
    <w:uiPriority w:val="99"/>
    <w:rsid w:val="002E31FE"/>
    <w:pPr>
      <w:widowControl w:val="0"/>
      <w:autoSpaceDE w:val="0"/>
      <w:autoSpaceDN w:val="0"/>
      <w:adjustRightInd w:val="0"/>
      <w:spacing w:after="0" w:line="276" w:lineRule="exact"/>
      <w:jc w:val="both"/>
    </w:pPr>
    <w:rPr>
      <w:rFonts w:ascii="Times New Roman" w:eastAsia="Times New Roman" w:hAnsi="Times New Roman" w:cs="Times New Roman"/>
      <w:sz w:val="24"/>
      <w:szCs w:val="24"/>
    </w:rPr>
  </w:style>
  <w:style w:type="paragraph" w:customStyle="1" w:styleId="Style44">
    <w:name w:val="Style44"/>
    <w:basedOn w:val="a"/>
    <w:uiPriority w:val="99"/>
    <w:rsid w:val="002E31FE"/>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45">
    <w:name w:val="Style45"/>
    <w:basedOn w:val="a"/>
    <w:uiPriority w:val="99"/>
    <w:rsid w:val="002E31FE"/>
    <w:pPr>
      <w:widowControl w:val="0"/>
      <w:autoSpaceDE w:val="0"/>
      <w:autoSpaceDN w:val="0"/>
      <w:adjustRightInd w:val="0"/>
      <w:spacing w:after="0" w:line="277" w:lineRule="exact"/>
    </w:pPr>
    <w:rPr>
      <w:rFonts w:ascii="Times New Roman" w:eastAsia="Times New Roman" w:hAnsi="Times New Roman" w:cs="Times New Roman"/>
      <w:sz w:val="24"/>
      <w:szCs w:val="24"/>
    </w:rPr>
  </w:style>
  <w:style w:type="paragraph" w:customStyle="1" w:styleId="Style46">
    <w:name w:val="Style46"/>
    <w:basedOn w:val="a"/>
    <w:uiPriority w:val="99"/>
    <w:rsid w:val="002E31FE"/>
    <w:pPr>
      <w:widowControl w:val="0"/>
      <w:autoSpaceDE w:val="0"/>
      <w:autoSpaceDN w:val="0"/>
      <w:adjustRightInd w:val="0"/>
      <w:spacing w:after="0" w:line="252" w:lineRule="exact"/>
    </w:pPr>
    <w:rPr>
      <w:rFonts w:ascii="Times New Roman" w:eastAsia="Times New Roman" w:hAnsi="Times New Roman" w:cs="Times New Roman"/>
      <w:sz w:val="24"/>
      <w:szCs w:val="24"/>
    </w:rPr>
  </w:style>
  <w:style w:type="paragraph" w:customStyle="1" w:styleId="Style47">
    <w:name w:val="Style47"/>
    <w:basedOn w:val="a"/>
    <w:uiPriority w:val="99"/>
    <w:rsid w:val="002E31FE"/>
    <w:pPr>
      <w:widowControl w:val="0"/>
      <w:autoSpaceDE w:val="0"/>
      <w:autoSpaceDN w:val="0"/>
      <w:adjustRightInd w:val="0"/>
      <w:spacing w:after="0" w:line="230" w:lineRule="exact"/>
      <w:jc w:val="both"/>
    </w:pPr>
    <w:rPr>
      <w:rFonts w:ascii="Times New Roman" w:eastAsia="Times New Roman" w:hAnsi="Times New Roman" w:cs="Times New Roman"/>
      <w:sz w:val="24"/>
      <w:szCs w:val="24"/>
    </w:rPr>
  </w:style>
  <w:style w:type="character" w:customStyle="1" w:styleId="FontStyle49">
    <w:name w:val="Font Style49"/>
    <w:uiPriority w:val="99"/>
    <w:rsid w:val="002E31FE"/>
    <w:rPr>
      <w:rFonts w:ascii="Corbel" w:hAnsi="Corbel" w:cs="Corbel"/>
      <w:sz w:val="30"/>
      <w:szCs w:val="30"/>
    </w:rPr>
  </w:style>
  <w:style w:type="character" w:customStyle="1" w:styleId="FontStyle50">
    <w:name w:val="Font Style50"/>
    <w:uiPriority w:val="99"/>
    <w:rsid w:val="002E31FE"/>
    <w:rPr>
      <w:rFonts w:ascii="Corbel" w:hAnsi="Corbel" w:cs="Corbel"/>
      <w:i/>
      <w:iCs/>
      <w:sz w:val="20"/>
      <w:szCs w:val="20"/>
    </w:rPr>
  </w:style>
  <w:style w:type="character" w:customStyle="1" w:styleId="FontStyle51">
    <w:name w:val="Font Style51"/>
    <w:uiPriority w:val="99"/>
    <w:rsid w:val="002E31FE"/>
    <w:rPr>
      <w:rFonts w:ascii="Times New Roman" w:hAnsi="Times New Roman" w:cs="Times New Roman"/>
      <w:b/>
      <w:bCs/>
      <w:sz w:val="20"/>
      <w:szCs w:val="20"/>
    </w:rPr>
  </w:style>
  <w:style w:type="character" w:customStyle="1" w:styleId="FontStyle52">
    <w:name w:val="Font Style52"/>
    <w:uiPriority w:val="99"/>
    <w:rsid w:val="002E31FE"/>
    <w:rPr>
      <w:rFonts w:ascii="Times New Roman" w:hAnsi="Times New Roman" w:cs="Times New Roman"/>
      <w:b/>
      <w:bCs/>
      <w:sz w:val="34"/>
      <w:szCs w:val="34"/>
    </w:rPr>
  </w:style>
  <w:style w:type="character" w:customStyle="1" w:styleId="FontStyle53">
    <w:name w:val="Font Style53"/>
    <w:uiPriority w:val="99"/>
    <w:rsid w:val="002E31FE"/>
    <w:rPr>
      <w:rFonts w:ascii="Times New Roman" w:hAnsi="Times New Roman" w:cs="Times New Roman"/>
      <w:sz w:val="14"/>
      <w:szCs w:val="14"/>
    </w:rPr>
  </w:style>
  <w:style w:type="character" w:customStyle="1" w:styleId="FontStyle54">
    <w:name w:val="Font Style54"/>
    <w:uiPriority w:val="99"/>
    <w:rsid w:val="002E31FE"/>
    <w:rPr>
      <w:rFonts w:ascii="Times New Roman" w:hAnsi="Times New Roman" w:cs="Times New Roman"/>
      <w:sz w:val="18"/>
      <w:szCs w:val="18"/>
    </w:rPr>
  </w:style>
  <w:style w:type="character" w:customStyle="1" w:styleId="FontStyle55">
    <w:name w:val="Font Style55"/>
    <w:uiPriority w:val="99"/>
    <w:rsid w:val="002E31FE"/>
    <w:rPr>
      <w:rFonts w:ascii="Times New Roman" w:hAnsi="Times New Roman" w:cs="Times New Roman"/>
      <w:b/>
      <w:bCs/>
      <w:sz w:val="30"/>
      <w:szCs w:val="30"/>
    </w:rPr>
  </w:style>
  <w:style w:type="character" w:customStyle="1" w:styleId="FontStyle56">
    <w:name w:val="Font Style56"/>
    <w:uiPriority w:val="99"/>
    <w:rsid w:val="002E31FE"/>
    <w:rPr>
      <w:rFonts w:ascii="Times New Roman" w:hAnsi="Times New Roman" w:cs="Times New Roman"/>
      <w:i/>
      <w:iCs/>
      <w:sz w:val="22"/>
      <w:szCs w:val="22"/>
    </w:rPr>
  </w:style>
  <w:style w:type="character" w:customStyle="1" w:styleId="FontStyle57">
    <w:name w:val="Font Style57"/>
    <w:uiPriority w:val="99"/>
    <w:rsid w:val="002E31FE"/>
    <w:rPr>
      <w:rFonts w:ascii="Times New Roman" w:hAnsi="Times New Roman" w:cs="Times New Roman"/>
      <w:b/>
      <w:bCs/>
      <w:i/>
      <w:iCs/>
      <w:sz w:val="20"/>
      <w:szCs w:val="20"/>
    </w:rPr>
  </w:style>
  <w:style w:type="character" w:customStyle="1" w:styleId="FontStyle58">
    <w:name w:val="Font Style58"/>
    <w:uiPriority w:val="99"/>
    <w:rsid w:val="002E31FE"/>
    <w:rPr>
      <w:rFonts w:ascii="Times New Roman" w:hAnsi="Times New Roman" w:cs="Times New Roman"/>
      <w:sz w:val="26"/>
      <w:szCs w:val="26"/>
    </w:rPr>
  </w:style>
  <w:style w:type="character" w:customStyle="1" w:styleId="FontStyle59">
    <w:name w:val="Font Style59"/>
    <w:uiPriority w:val="99"/>
    <w:rsid w:val="002E31FE"/>
    <w:rPr>
      <w:rFonts w:ascii="Times New Roman" w:hAnsi="Times New Roman" w:cs="Times New Roman"/>
      <w:b/>
      <w:bCs/>
      <w:sz w:val="26"/>
      <w:szCs w:val="26"/>
    </w:rPr>
  </w:style>
  <w:style w:type="character" w:customStyle="1" w:styleId="FontStyle60">
    <w:name w:val="Font Style60"/>
    <w:uiPriority w:val="99"/>
    <w:rsid w:val="002E31FE"/>
    <w:rPr>
      <w:rFonts w:ascii="Times New Roman" w:hAnsi="Times New Roman" w:cs="Times New Roman"/>
      <w:i/>
      <w:iCs/>
      <w:sz w:val="18"/>
      <w:szCs w:val="18"/>
    </w:rPr>
  </w:style>
  <w:style w:type="character" w:customStyle="1" w:styleId="FontStyle61">
    <w:name w:val="Font Style61"/>
    <w:uiPriority w:val="99"/>
    <w:rsid w:val="002E31FE"/>
    <w:rPr>
      <w:rFonts w:ascii="Times New Roman" w:hAnsi="Times New Roman" w:cs="Times New Roman"/>
      <w:sz w:val="22"/>
      <w:szCs w:val="22"/>
    </w:rPr>
  </w:style>
  <w:style w:type="character" w:customStyle="1" w:styleId="FontStyle62">
    <w:name w:val="Font Style62"/>
    <w:uiPriority w:val="99"/>
    <w:rsid w:val="002E31FE"/>
    <w:rPr>
      <w:rFonts w:ascii="Times New Roman" w:hAnsi="Times New Roman" w:cs="Times New Roman"/>
      <w:b/>
      <w:bCs/>
      <w:sz w:val="22"/>
      <w:szCs w:val="22"/>
    </w:rPr>
  </w:style>
  <w:style w:type="character" w:customStyle="1" w:styleId="FontStyle63">
    <w:name w:val="Font Style63"/>
    <w:uiPriority w:val="99"/>
    <w:rsid w:val="002E31FE"/>
    <w:rPr>
      <w:rFonts w:ascii="Times New Roman" w:hAnsi="Times New Roman" w:cs="Times New Roman"/>
      <w:sz w:val="20"/>
      <w:szCs w:val="20"/>
    </w:rPr>
  </w:style>
  <w:style w:type="paragraph" w:styleId="afa">
    <w:name w:val="header"/>
    <w:basedOn w:val="a"/>
    <w:link w:val="afb"/>
    <w:rsid w:val="002E31FE"/>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b">
    <w:name w:val="Верхний колонтитул Знак"/>
    <w:basedOn w:val="a0"/>
    <w:link w:val="afa"/>
    <w:rsid w:val="002E31FE"/>
    <w:rPr>
      <w:rFonts w:ascii="Times New Roman" w:eastAsia="Times New Roman" w:hAnsi="Times New Roman" w:cs="Times New Roman"/>
      <w:sz w:val="24"/>
      <w:szCs w:val="24"/>
      <w:lang w:eastAsia="ru-RU"/>
    </w:rPr>
  </w:style>
  <w:style w:type="paragraph" w:styleId="afc">
    <w:name w:val="Body Text Indent"/>
    <w:basedOn w:val="a"/>
    <w:link w:val="afd"/>
    <w:rsid w:val="002E31FE"/>
    <w:pPr>
      <w:spacing w:after="120" w:line="240" w:lineRule="auto"/>
      <w:ind w:left="283"/>
    </w:pPr>
    <w:rPr>
      <w:rFonts w:ascii="Times New Roman" w:eastAsia="Times New Roman" w:hAnsi="Times New Roman" w:cs="Times New Roman"/>
      <w:sz w:val="24"/>
      <w:szCs w:val="24"/>
    </w:rPr>
  </w:style>
  <w:style w:type="character" w:customStyle="1" w:styleId="afd">
    <w:name w:val="Основной текст с отступом Знак"/>
    <w:basedOn w:val="a0"/>
    <w:link w:val="afc"/>
    <w:rsid w:val="002E31FE"/>
    <w:rPr>
      <w:rFonts w:ascii="Times New Roman" w:eastAsia="Times New Roman" w:hAnsi="Times New Roman" w:cs="Times New Roman"/>
      <w:sz w:val="24"/>
      <w:szCs w:val="24"/>
      <w:lang w:eastAsia="ru-RU"/>
    </w:rPr>
  </w:style>
  <w:style w:type="paragraph" w:styleId="afe">
    <w:name w:val="Body Text"/>
    <w:basedOn w:val="a"/>
    <w:link w:val="aff"/>
    <w:rsid w:val="002E31FE"/>
    <w:pPr>
      <w:spacing w:after="120" w:line="240" w:lineRule="auto"/>
    </w:pPr>
    <w:rPr>
      <w:rFonts w:ascii="Times New Roman" w:eastAsia="Times New Roman" w:hAnsi="Times New Roman" w:cs="Times New Roman"/>
      <w:sz w:val="24"/>
      <w:szCs w:val="24"/>
    </w:rPr>
  </w:style>
  <w:style w:type="character" w:customStyle="1" w:styleId="aff">
    <w:name w:val="Основной текст Знак"/>
    <w:basedOn w:val="a0"/>
    <w:link w:val="afe"/>
    <w:rsid w:val="002E31FE"/>
    <w:rPr>
      <w:rFonts w:ascii="Times New Roman" w:eastAsia="Times New Roman" w:hAnsi="Times New Roman" w:cs="Times New Roman"/>
      <w:sz w:val="24"/>
      <w:szCs w:val="24"/>
      <w:lang w:eastAsia="ru-RU"/>
    </w:rPr>
  </w:style>
  <w:style w:type="table" w:customStyle="1" w:styleId="13">
    <w:name w:val="Сетка таблицы1"/>
    <w:basedOn w:val="a1"/>
    <w:next w:val="a4"/>
    <w:uiPriority w:val="59"/>
    <w:rsid w:val="002E31FE"/>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0">
    <w:name w:val="No Spacing"/>
    <w:link w:val="aff1"/>
    <w:uiPriority w:val="1"/>
    <w:qFormat/>
    <w:rsid w:val="002E31FE"/>
    <w:pPr>
      <w:spacing w:after="0" w:line="240" w:lineRule="auto"/>
    </w:pPr>
    <w:rPr>
      <w:rFonts w:ascii="Calibri" w:eastAsia="Calibri" w:hAnsi="Calibri" w:cs="Times New Roman"/>
    </w:rPr>
  </w:style>
  <w:style w:type="character" w:customStyle="1" w:styleId="aff1">
    <w:name w:val="Без интервала Знак"/>
    <w:link w:val="aff0"/>
    <w:uiPriority w:val="1"/>
    <w:rsid w:val="002E31FE"/>
    <w:rPr>
      <w:rFonts w:ascii="Calibri" w:eastAsia="Calibri" w:hAnsi="Calibri" w:cs="Times New Roman"/>
    </w:rPr>
  </w:style>
  <w:style w:type="paragraph" w:customStyle="1" w:styleId="Default">
    <w:name w:val="Default"/>
    <w:rsid w:val="00F93E21"/>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paragraph" w:customStyle="1" w:styleId="ConsPlusNormal">
    <w:name w:val="ConsPlusNormal"/>
    <w:rsid w:val="007430FC"/>
    <w:pPr>
      <w:widowControl w:val="0"/>
      <w:autoSpaceDE w:val="0"/>
      <w:autoSpaceDN w:val="0"/>
      <w:adjustRightInd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965123">
      <w:bodyDiv w:val="1"/>
      <w:marLeft w:val="0"/>
      <w:marRight w:val="0"/>
      <w:marTop w:val="0"/>
      <w:marBottom w:val="0"/>
      <w:divBdr>
        <w:top w:val="none" w:sz="0" w:space="0" w:color="auto"/>
        <w:left w:val="none" w:sz="0" w:space="0" w:color="auto"/>
        <w:bottom w:val="none" w:sz="0" w:space="0" w:color="auto"/>
        <w:right w:val="none" w:sz="0" w:space="0" w:color="auto"/>
      </w:divBdr>
    </w:div>
    <w:div w:id="1228154100">
      <w:bodyDiv w:val="1"/>
      <w:marLeft w:val="0"/>
      <w:marRight w:val="0"/>
      <w:marTop w:val="0"/>
      <w:marBottom w:val="0"/>
      <w:divBdr>
        <w:top w:val="none" w:sz="0" w:space="0" w:color="auto"/>
        <w:left w:val="none" w:sz="0" w:space="0" w:color="auto"/>
        <w:bottom w:val="none" w:sz="0" w:space="0" w:color="auto"/>
        <w:right w:val="none" w:sz="0" w:space="0" w:color="auto"/>
      </w:divBdr>
    </w:div>
    <w:div w:id="1422679415">
      <w:bodyDiv w:val="1"/>
      <w:marLeft w:val="0"/>
      <w:marRight w:val="0"/>
      <w:marTop w:val="0"/>
      <w:marBottom w:val="0"/>
      <w:divBdr>
        <w:top w:val="none" w:sz="0" w:space="0" w:color="auto"/>
        <w:left w:val="none" w:sz="0" w:space="0" w:color="auto"/>
        <w:bottom w:val="none" w:sz="0" w:space="0" w:color="auto"/>
        <w:right w:val="none" w:sz="0" w:space="0" w:color="auto"/>
      </w:divBdr>
    </w:div>
    <w:div w:id="1895118844">
      <w:bodyDiv w:val="1"/>
      <w:marLeft w:val="0"/>
      <w:marRight w:val="0"/>
      <w:marTop w:val="0"/>
      <w:marBottom w:val="0"/>
      <w:divBdr>
        <w:top w:val="none" w:sz="0" w:space="0" w:color="auto"/>
        <w:left w:val="none" w:sz="0" w:space="0" w:color="auto"/>
        <w:bottom w:val="none" w:sz="0" w:space="0" w:color="auto"/>
        <w:right w:val="none" w:sz="0" w:space="0" w:color="auto"/>
      </w:divBdr>
    </w:div>
    <w:div w:id="1909991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39</Pages>
  <Words>9967</Words>
  <Characters>56817</Characters>
  <Application>Microsoft Office Word</Application>
  <DocSecurity>0</DocSecurity>
  <Lines>473</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66651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Uzer</dc:creator>
  <cp:keywords/>
  <dc:description/>
  <cp:lastModifiedBy>Ирина Раисовна</cp:lastModifiedBy>
  <cp:revision>17</cp:revision>
  <dcterms:created xsi:type="dcterms:W3CDTF">2018-09-06T14:53:00Z</dcterms:created>
  <dcterms:modified xsi:type="dcterms:W3CDTF">2021-02-20T00:50:00Z</dcterms:modified>
</cp:coreProperties>
</file>